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1D4F" w14:textId="77777777" w:rsidR="00302D6E" w:rsidRPr="002E5B6D" w:rsidRDefault="00302D6E" w:rsidP="002E5B6D">
      <w:pPr>
        <w:keepNext/>
        <w:keepLines/>
        <w:spacing w:after="0" w:line="240" w:lineRule="auto"/>
        <w:ind w:right="1274"/>
        <w:jc w:val="both"/>
        <w:rPr>
          <w:rFonts w:ascii="Open Sans" w:eastAsia="Times New Roman" w:hAnsi="Open Sans" w:cs="Open Sans"/>
          <w:b/>
          <w:sz w:val="20"/>
          <w:szCs w:val="20"/>
          <w:lang w:eastAsia="sl-SI"/>
        </w:rPr>
      </w:pPr>
    </w:p>
    <w:p w14:paraId="0B0F5D35" w14:textId="77777777" w:rsidR="00302D6E" w:rsidRPr="002E5B6D" w:rsidRDefault="00302D6E" w:rsidP="002E5B6D">
      <w:pPr>
        <w:keepNext/>
        <w:keepLines/>
        <w:spacing w:after="0" w:line="240" w:lineRule="auto"/>
        <w:ind w:right="1274"/>
        <w:jc w:val="both"/>
        <w:rPr>
          <w:rFonts w:ascii="Open Sans" w:eastAsia="Times New Roman" w:hAnsi="Open Sans" w:cs="Open Sans"/>
          <w:b/>
          <w:sz w:val="20"/>
          <w:szCs w:val="20"/>
          <w:lang w:eastAsia="sl-SI"/>
        </w:rPr>
      </w:pPr>
    </w:p>
    <w:p w14:paraId="6777773E" w14:textId="77777777" w:rsidR="00302D6E" w:rsidRPr="002E5B6D" w:rsidRDefault="00302D6E" w:rsidP="002E5B6D">
      <w:pPr>
        <w:keepNext/>
        <w:keepLines/>
        <w:spacing w:after="0" w:line="240" w:lineRule="auto"/>
        <w:ind w:right="1274"/>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Naročnik:</w:t>
      </w:r>
    </w:p>
    <w:p w14:paraId="6D26802E"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p>
    <w:p w14:paraId="79104BCF" w14:textId="77777777" w:rsidR="00712BC8" w:rsidRPr="002E5B6D" w:rsidRDefault="00AE1CE7"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JAVNO PODJETJE ENERGETIKA LJUBLJANA </w:t>
      </w:r>
      <w:r w:rsidR="00712BC8" w:rsidRPr="002E5B6D">
        <w:rPr>
          <w:rFonts w:ascii="Open Sans" w:eastAsia="Times New Roman" w:hAnsi="Open Sans" w:cs="Open Sans"/>
          <w:b/>
          <w:sz w:val="20"/>
          <w:szCs w:val="20"/>
          <w:lang w:eastAsia="sl-SI"/>
        </w:rPr>
        <w:t xml:space="preserve">d.o.o. </w:t>
      </w:r>
    </w:p>
    <w:p w14:paraId="01394202" w14:textId="77777777" w:rsidR="00712BC8" w:rsidRPr="002E5B6D" w:rsidRDefault="00DE531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Verovškova </w:t>
      </w:r>
      <w:r w:rsidR="000D6B41" w:rsidRPr="002E5B6D">
        <w:rPr>
          <w:rFonts w:ascii="Open Sans" w:eastAsia="Times New Roman" w:hAnsi="Open Sans" w:cs="Open Sans"/>
          <w:sz w:val="20"/>
          <w:szCs w:val="20"/>
          <w:lang w:eastAsia="sl-SI"/>
        </w:rPr>
        <w:t>ulica</w:t>
      </w:r>
      <w:r w:rsidRPr="002E5B6D">
        <w:rPr>
          <w:rFonts w:ascii="Open Sans" w:eastAsia="Times New Roman" w:hAnsi="Open Sans" w:cs="Open Sans"/>
          <w:sz w:val="20"/>
          <w:szCs w:val="20"/>
          <w:lang w:eastAsia="sl-SI"/>
        </w:rPr>
        <w:t xml:space="preserve"> 62</w:t>
      </w:r>
    </w:p>
    <w:p w14:paraId="0CA5F94E" w14:textId="77777777" w:rsidR="00C84B75" w:rsidRPr="002E5B6D" w:rsidRDefault="00712BC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1000 Ljubljana</w:t>
      </w:r>
    </w:p>
    <w:p w14:paraId="5659F01D" w14:textId="77777777" w:rsidR="00712BC8" w:rsidRPr="002E5B6D" w:rsidRDefault="00712BC8" w:rsidP="002E5B6D">
      <w:pPr>
        <w:keepNext/>
        <w:keepLines/>
        <w:spacing w:after="0" w:line="240" w:lineRule="auto"/>
        <w:jc w:val="both"/>
        <w:rPr>
          <w:rFonts w:ascii="Open Sans" w:eastAsia="Times New Roman" w:hAnsi="Open Sans" w:cs="Open Sans"/>
          <w:b/>
          <w:sz w:val="20"/>
          <w:szCs w:val="20"/>
          <w:lang w:eastAsia="sl-SI"/>
        </w:rPr>
      </w:pPr>
    </w:p>
    <w:p w14:paraId="535D7884" w14:textId="77777777" w:rsidR="00C84B75" w:rsidRPr="002E5B6D" w:rsidRDefault="00C84B75"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 pooblastilu javno naročilo vodi:</w:t>
      </w:r>
    </w:p>
    <w:p w14:paraId="43E5385E"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p>
    <w:p w14:paraId="4BB054E0" w14:textId="77777777" w:rsidR="00C84B75" w:rsidRPr="002E5B6D" w:rsidRDefault="00C84B75"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JAVNI HOLDING Ljubljana, d.o.o. </w:t>
      </w:r>
    </w:p>
    <w:p w14:paraId="46B4F056"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Verovškova ulica 70</w:t>
      </w:r>
    </w:p>
    <w:p w14:paraId="267500B7"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1000 Ljubljana</w:t>
      </w:r>
    </w:p>
    <w:p w14:paraId="71A92E6A"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p>
    <w:p w14:paraId="026692B8"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p>
    <w:p w14:paraId="34175A36" w14:textId="0CEF1C80" w:rsidR="00302D6E" w:rsidRPr="002E5B6D" w:rsidRDefault="00C84B7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Številka:</w:t>
      </w:r>
      <w:r w:rsidR="00196005" w:rsidRPr="002E5B6D">
        <w:rPr>
          <w:rFonts w:ascii="Open Sans" w:eastAsia="Times New Roman" w:hAnsi="Open Sans" w:cs="Open Sans"/>
          <w:sz w:val="20"/>
          <w:szCs w:val="20"/>
          <w:lang w:eastAsia="sl-SI"/>
        </w:rPr>
        <w:t xml:space="preserve"> </w:t>
      </w:r>
      <w:r w:rsidR="0019643E" w:rsidRPr="002E5B6D">
        <w:rPr>
          <w:rFonts w:ascii="Open Sans" w:eastAsia="Times New Roman" w:hAnsi="Open Sans" w:cs="Open Sans"/>
          <w:b/>
          <w:noProof/>
          <w:sz w:val="20"/>
          <w:szCs w:val="20"/>
          <w:lang w:eastAsia="sl-SI"/>
        </w:rPr>
        <w:t>ENLJ-SPV-38/26</w:t>
      </w:r>
      <w:r w:rsidR="00036DAB" w:rsidRPr="002E5B6D">
        <w:rPr>
          <w:rFonts w:ascii="Open Sans" w:eastAsia="Times New Roman" w:hAnsi="Open Sans" w:cs="Open Sans"/>
          <w:b/>
          <w:noProof/>
          <w:sz w:val="20"/>
          <w:szCs w:val="20"/>
          <w:lang w:eastAsia="sl-SI"/>
        </w:rPr>
        <w:t xml:space="preserve"> </w:t>
      </w:r>
    </w:p>
    <w:p w14:paraId="7EEC9A64" w14:textId="5EF54701" w:rsidR="009F2A6E" w:rsidRPr="002E5B6D" w:rsidRDefault="009F2A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Zadeva: </w:t>
      </w:r>
      <w:r w:rsidR="0019643E" w:rsidRPr="002E5B6D">
        <w:rPr>
          <w:rFonts w:ascii="Open Sans" w:eastAsia="Times New Roman" w:hAnsi="Open Sans" w:cs="Open Sans"/>
          <w:sz w:val="20"/>
          <w:szCs w:val="20"/>
          <w:lang w:eastAsia="sl-SI"/>
        </w:rPr>
        <w:t>JHL-216-012/2026</w:t>
      </w:r>
    </w:p>
    <w:p w14:paraId="55EBD7D3" w14:textId="77777777" w:rsidR="00B82C7A" w:rsidRPr="002E5B6D" w:rsidRDefault="00B82C7A" w:rsidP="002E5B6D">
      <w:pPr>
        <w:keepNext/>
        <w:keepLines/>
        <w:spacing w:after="0" w:line="240" w:lineRule="auto"/>
        <w:jc w:val="both"/>
        <w:rPr>
          <w:rFonts w:ascii="Open Sans" w:eastAsia="Times New Roman" w:hAnsi="Open Sans" w:cs="Open Sans"/>
          <w:sz w:val="20"/>
          <w:szCs w:val="20"/>
          <w:lang w:eastAsia="sl-SI"/>
        </w:rPr>
      </w:pPr>
    </w:p>
    <w:p w14:paraId="53C3B043" w14:textId="77777777" w:rsidR="00B82C7A" w:rsidRPr="002E5B6D" w:rsidRDefault="00B82C7A" w:rsidP="002E5B6D">
      <w:pPr>
        <w:keepNext/>
        <w:keepLines/>
        <w:spacing w:after="0" w:line="240" w:lineRule="auto"/>
        <w:jc w:val="both"/>
        <w:rPr>
          <w:rFonts w:ascii="Open Sans" w:eastAsia="Times New Roman" w:hAnsi="Open Sans" w:cs="Open Sans"/>
          <w:sz w:val="20"/>
          <w:szCs w:val="20"/>
          <w:lang w:eastAsia="sl-SI"/>
        </w:rPr>
      </w:pPr>
    </w:p>
    <w:p w14:paraId="154DE8C9" w14:textId="77777777" w:rsidR="00B82C7A" w:rsidRPr="002E5B6D" w:rsidRDefault="00B82C7A" w:rsidP="002E5B6D">
      <w:pPr>
        <w:keepNext/>
        <w:keepLines/>
        <w:spacing w:after="0" w:line="240" w:lineRule="auto"/>
        <w:jc w:val="both"/>
        <w:rPr>
          <w:rFonts w:ascii="Open Sans" w:eastAsia="Times New Roman" w:hAnsi="Open Sans" w:cs="Open Sans"/>
          <w:sz w:val="20"/>
          <w:szCs w:val="20"/>
          <w:lang w:eastAsia="sl-SI"/>
        </w:rPr>
      </w:pPr>
    </w:p>
    <w:p w14:paraId="68E836D1" w14:textId="77777777" w:rsidR="00B82C7A" w:rsidRPr="002E5B6D" w:rsidRDefault="00B82C7A" w:rsidP="002E5B6D">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2E5B6D" w14:paraId="235A7843" w14:textId="77777777" w:rsidTr="00C84B75">
        <w:trPr>
          <w:trHeight w:val="851"/>
        </w:trPr>
        <w:tc>
          <w:tcPr>
            <w:tcW w:w="7094" w:type="dxa"/>
            <w:shd w:val="pct12" w:color="auto" w:fill="FFFFFF"/>
            <w:vAlign w:val="center"/>
          </w:tcPr>
          <w:p w14:paraId="2F8BDAED" w14:textId="77777777" w:rsidR="00302D6E" w:rsidRPr="002E5B6D" w:rsidRDefault="00302D6E"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RAZPISNA</w:t>
            </w:r>
            <w:r w:rsidR="00196005"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b/>
                <w:sz w:val="20"/>
                <w:szCs w:val="20"/>
                <w:lang w:eastAsia="sl-SI"/>
              </w:rPr>
              <w:t>DOKUMENTACIJA</w:t>
            </w:r>
          </w:p>
        </w:tc>
      </w:tr>
    </w:tbl>
    <w:p w14:paraId="60C464BA" w14:textId="77777777" w:rsidR="00302D6E" w:rsidRPr="002E5B6D" w:rsidRDefault="00302D6E" w:rsidP="002E5B6D">
      <w:pPr>
        <w:keepNext/>
        <w:keepLines/>
        <w:spacing w:after="0" w:line="240" w:lineRule="auto"/>
        <w:ind w:right="-284"/>
        <w:jc w:val="center"/>
        <w:rPr>
          <w:rFonts w:ascii="Open Sans" w:eastAsia="Times New Roman" w:hAnsi="Open Sans" w:cs="Open Sans"/>
          <w:b/>
          <w:sz w:val="20"/>
          <w:szCs w:val="20"/>
          <w:lang w:eastAsia="sl-SI"/>
        </w:rPr>
      </w:pPr>
    </w:p>
    <w:p w14:paraId="69590ADC" w14:textId="77777777" w:rsidR="00302D6E" w:rsidRPr="002E5B6D" w:rsidRDefault="00302D6E" w:rsidP="002E5B6D">
      <w:pPr>
        <w:keepNext/>
        <w:keepLines/>
        <w:spacing w:after="0" w:line="240" w:lineRule="auto"/>
        <w:ind w:right="-284"/>
        <w:jc w:val="center"/>
        <w:rPr>
          <w:rFonts w:ascii="Open Sans" w:eastAsia="Times New Roman" w:hAnsi="Open Sans" w:cs="Open Sans"/>
          <w:b/>
          <w:sz w:val="20"/>
          <w:szCs w:val="20"/>
          <w:lang w:eastAsia="sl-SI"/>
        </w:rPr>
      </w:pPr>
    </w:p>
    <w:p w14:paraId="18028B37" w14:textId="77777777" w:rsidR="00C04B74" w:rsidRPr="002E5B6D" w:rsidRDefault="00C04B74" w:rsidP="002E5B6D">
      <w:pPr>
        <w:keepNext/>
        <w:keepLines/>
        <w:spacing w:after="0" w:line="240" w:lineRule="auto"/>
        <w:jc w:val="center"/>
        <w:rPr>
          <w:rFonts w:ascii="Open Sans" w:hAnsi="Open Sans" w:cs="Open Sans"/>
          <w:sz w:val="20"/>
          <w:szCs w:val="20"/>
        </w:rPr>
      </w:pPr>
      <w:r w:rsidRPr="002E5B6D">
        <w:rPr>
          <w:rFonts w:ascii="Open Sans" w:hAnsi="Open Sans" w:cs="Open Sans"/>
          <w:sz w:val="20"/>
          <w:szCs w:val="20"/>
        </w:rPr>
        <w:t>ZA ODDAJO JAVNEGA NAROČILA PO</w:t>
      </w:r>
      <w:r w:rsidR="00D6562E" w:rsidRPr="002E5B6D">
        <w:rPr>
          <w:rFonts w:ascii="Open Sans" w:hAnsi="Open Sans" w:cs="Open Sans"/>
          <w:sz w:val="20"/>
          <w:szCs w:val="20"/>
        </w:rPr>
        <w:t xml:space="preserve"> </w:t>
      </w:r>
      <w:r w:rsidR="002E34E4" w:rsidRPr="002E5B6D">
        <w:rPr>
          <w:rFonts w:ascii="Open Sans" w:hAnsi="Open Sans" w:cs="Open Sans"/>
          <w:sz w:val="20"/>
          <w:szCs w:val="20"/>
        </w:rPr>
        <w:t>POSTOPKU ODDAJE NAROČILA MALE VREDNOSTI</w:t>
      </w:r>
    </w:p>
    <w:p w14:paraId="34A38909" w14:textId="77777777" w:rsidR="00302D6E" w:rsidRPr="002E5B6D" w:rsidRDefault="00302D6E" w:rsidP="002E5B6D">
      <w:pPr>
        <w:keepNext/>
        <w:keepLines/>
        <w:spacing w:after="0" w:line="240" w:lineRule="auto"/>
        <w:ind w:right="424"/>
        <w:jc w:val="center"/>
        <w:rPr>
          <w:rFonts w:ascii="Open Sans" w:eastAsia="Times New Roman" w:hAnsi="Open Sans" w:cs="Open Sans"/>
          <w:sz w:val="20"/>
          <w:szCs w:val="20"/>
          <w:lang w:eastAsia="sl-SI"/>
        </w:rPr>
      </w:pPr>
    </w:p>
    <w:p w14:paraId="00CCDFC3" w14:textId="77777777" w:rsidR="00B6119F" w:rsidRPr="002E5B6D" w:rsidRDefault="00B6119F" w:rsidP="002E5B6D">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4EB0E5E0" w14:textId="77777777" w:rsidR="00B6119F" w:rsidRPr="002E5B6D" w:rsidRDefault="00B6119F" w:rsidP="002E5B6D">
      <w:pPr>
        <w:keepNext/>
        <w:keepLines/>
        <w:spacing w:after="0" w:line="240" w:lineRule="auto"/>
        <w:ind w:right="424"/>
        <w:jc w:val="center"/>
        <w:rPr>
          <w:rFonts w:ascii="Open Sans" w:eastAsia="Times New Roman" w:hAnsi="Open Sans" w:cs="Open Sans"/>
          <w:b/>
          <w:color w:val="000000"/>
          <w:sz w:val="20"/>
          <w:szCs w:val="20"/>
          <w:lang w:eastAsia="sl-SI"/>
        </w:rPr>
      </w:pPr>
    </w:p>
    <w:p w14:paraId="736F9864" w14:textId="3CDFCF0A" w:rsidR="00302D6E" w:rsidRPr="002E5B6D" w:rsidRDefault="00EB6431" w:rsidP="002E5B6D">
      <w:pPr>
        <w:keepNext/>
        <w:keepLines/>
        <w:spacing w:after="0" w:line="240" w:lineRule="auto"/>
        <w:ind w:right="-2"/>
        <w:jc w:val="center"/>
        <w:rPr>
          <w:rFonts w:ascii="Open Sans" w:eastAsia="Times New Roman" w:hAnsi="Open Sans" w:cs="Open Sans"/>
          <w:b/>
          <w:sz w:val="20"/>
          <w:szCs w:val="20"/>
          <w:lang w:eastAsia="sl-SI"/>
        </w:rPr>
      </w:pPr>
      <w:r w:rsidRPr="002E5B6D">
        <w:rPr>
          <w:rFonts w:ascii="Open Sans" w:eastAsia="Times New Roman" w:hAnsi="Open Sans" w:cs="Open Sans"/>
          <w:b/>
          <w:color w:val="000000"/>
          <w:sz w:val="20"/>
          <w:szCs w:val="20"/>
          <w:lang w:eastAsia="sl-SI"/>
        </w:rPr>
        <w:t xml:space="preserve">Dobava </w:t>
      </w:r>
      <w:r w:rsidR="0019643E" w:rsidRPr="002E5B6D">
        <w:rPr>
          <w:rFonts w:ascii="Open Sans" w:eastAsia="Times New Roman" w:hAnsi="Open Sans" w:cs="Open Sans"/>
          <w:b/>
          <w:color w:val="000000"/>
          <w:sz w:val="20"/>
          <w:szCs w:val="20"/>
          <w:lang w:eastAsia="sl-SI"/>
        </w:rPr>
        <w:t xml:space="preserve">in </w:t>
      </w:r>
      <w:r w:rsidR="00855A80" w:rsidRPr="002E5B6D">
        <w:rPr>
          <w:rFonts w:ascii="Open Sans" w:eastAsia="Times New Roman" w:hAnsi="Open Sans" w:cs="Open Sans"/>
          <w:b/>
          <w:color w:val="000000"/>
          <w:sz w:val="20"/>
          <w:szCs w:val="20"/>
          <w:lang w:eastAsia="sl-SI"/>
        </w:rPr>
        <w:t xml:space="preserve">zagon </w:t>
      </w:r>
      <w:r w:rsidR="0019643E" w:rsidRPr="002E5B6D">
        <w:rPr>
          <w:rFonts w:ascii="Open Sans" w:eastAsia="Times New Roman" w:hAnsi="Open Sans" w:cs="Open Sans"/>
          <w:b/>
          <w:color w:val="000000"/>
          <w:sz w:val="20"/>
          <w:szCs w:val="20"/>
          <w:lang w:eastAsia="sl-SI"/>
        </w:rPr>
        <w:t xml:space="preserve">štirih merilnikov </w:t>
      </w:r>
      <w:r w:rsidR="0016793D" w:rsidRPr="002E5B6D">
        <w:rPr>
          <w:rFonts w:ascii="Open Sans" w:eastAsia="Times New Roman" w:hAnsi="Open Sans" w:cs="Open Sans"/>
          <w:b/>
          <w:color w:val="000000"/>
          <w:sz w:val="20"/>
          <w:szCs w:val="20"/>
          <w:lang w:eastAsia="sl-SI"/>
        </w:rPr>
        <w:t xml:space="preserve">toplotne energije </w:t>
      </w:r>
      <w:r w:rsidR="0019643E" w:rsidRPr="002E5B6D">
        <w:rPr>
          <w:rFonts w:ascii="Open Sans" w:eastAsia="Times New Roman" w:hAnsi="Open Sans" w:cs="Open Sans"/>
          <w:b/>
          <w:color w:val="000000"/>
          <w:sz w:val="20"/>
          <w:szCs w:val="20"/>
          <w:lang w:eastAsia="sl-SI"/>
        </w:rPr>
        <w:t>z MID certifikatom</w:t>
      </w:r>
    </w:p>
    <w:bookmarkEnd w:id="0"/>
    <w:bookmarkEnd w:id="1"/>
    <w:p w14:paraId="1B362DB7" w14:textId="77777777" w:rsidR="00302D6E" w:rsidRPr="002E5B6D" w:rsidRDefault="00302D6E" w:rsidP="002E5B6D">
      <w:pPr>
        <w:keepNext/>
        <w:keepLines/>
        <w:spacing w:after="0" w:line="240" w:lineRule="auto"/>
        <w:ind w:right="424"/>
        <w:jc w:val="center"/>
        <w:rPr>
          <w:rFonts w:ascii="Open Sans" w:eastAsia="Times New Roman" w:hAnsi="Open Sans" w:cs="Open Sans"/>
          <w:b/>
          <w:sz w:val="20"/>
          <w:szCs w:val="20"/>
          <w:lang w:eastAsia="sl-SI"/>
        </w:rPr>
      </w:pPr>
    </w:p>
    <w:p w14:paraId="088482DA" w14:textId="77777777" w:rsidR="00302D6E" w:rsidRPr="002E5B6D" w:rsidRDefault="00302D6E" w:rsidP="002E5B6D">
      <w:pPr>
        <w:keepNext/>
        <w:keepLines/>
        <w:spacing w:after="0" w:line="240" w:lineRule="auto"/>
        <w:ind w:right="424"/>
        <w:jc w:val="center"/>
        <w:rPr>
          <w:rFonts w:ascii="Open Sans" w:eastAsia="Times New Roman" w:hAnsi="Open Sans" w:cs="Open Sans"/>
          <w:b/>
          <w:sz w:val="20"/>
          <w:szCs w:val="20"/>
          <w:lang w:eastAsia="sl-SI"/>
        </w:rPr>
      </w:pPr>
    </w:p>
    <w:p w14:paraId="5E9C8F9A" w14:textId="77777777" w:rsidR="00302D6E" w:rsidRPr="002E5B6D" w:rsidRDefault="00302D6E" w:rsidP="002E5B6D">
      <w:pPr>
        <w:keepNext/>
        <w:keepLines/>
        <w:spacing w:after="0" w:line="240" w:lineRule="auto"/>
        <w:ind w:right="424"/>
        <w:jc w:val="center"/>
        <w:rPr>
          <w:rFonts w:ascii="Open Sans" w:eastAsia="Times New Roman" w:hAnsi="Open Sans" w:cs="Open Sans"/>
          <w:b/>
          <w:sz w:val="20"/>
          <w:szCs w:val="20"/>
          <w:lang w:eastAsia="sl-SI"/>
        </w:rPr>
      </w:pPr>
    </w:p>
    <w:p w14:paraId="373DFFCE" w14:textId="77777777" w:rsidR="0031663C" w:rsidRPr="002E5B6D" w:rsidRDefault="0031663C" w:rsidP="002E5B6D">
      <w:pPr>
        <w:keepNext/>
        <w:keepLines/>
        <w:spacing w:after="0" w:line="240" w:lineRule="auto"/>
        <w:ind w:right="424"/>
        <w:jc w:val="center"/>
        <w:rPr>
          <w:rFonts w:ascii="Open Sans" w:eastAsia="Times New Roman" w:hAnsi="Open Sans" w:cs="Open Sans"/>
          <w:noProof/>
          <w:sz w:val="20"/>
          <w:szCs w:val="20"/>
          <w:lang w:eastAsia="sl-SI"/>
        </w:rPr>
      </w:pPr>
    </w:p>
    <w:p w14:paraId="608B5B26" w14:textId="77777777" w:rsidR="00302D6E" w:rsidRPr="002E5B6D" w:rsidRDefault="00302D6E" w:rsidP="002E5B6D">
      <w:pPr>
        <w:keepNext/>
        <w:keepLines/>
        <w:spacing w:after="0" w:line="240" w:lineRule="auto"/>
        <w:ind w:right="424"/>
        <w:jc w:val="center"/>
        <w:rPr>
          <w:rFonts w:ascii="Open Sans" w:eastAsia="Times New Roman" w:hAnsi="Open Sans" w:cs="Open Sans"/>
          <w:noProof/>
          <w:sz w:val="20"/>
          <w:szCs w:val="20"/>
          <w:lang w:eastAsia="sl-SI"/>
        </w:rPr>
      </w:pPr>
    </w:p>
    <w:p w14:paraId="5D34AE6C" w14:textId="0D5D2E83" w:rsidR="00DC663E" w:rsidRPr="002E5B6D" w:rsidRDefault="00B6119F" w:rsidP="002E5B6D">
      <w:pPr>
        <w:keepNext/>
        <w:keepLines/>
        <w:spacing w:after="0" w:line="240" w:lineRule="auto"/>
        <w:jc w:val="center"/>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Ljubljana,</w:t>
      </w:r>
      <w:r w:rsidR="00C105DE" w:rsidRPr="002E5B6D">
        <w:rPr>
          <w:rFonts w:ascii="Open Sans" w:eastAsia="Times New Roman" w:hAnsi="Open Sans" w:cs="Open Sans"/>
          <w:noProof/>
          <w:sz w:val="20"/>
          <w:szCs w:val="20"/>
          <w:lang w:eastAsia="sl-SI"/>
        </w:rPr>
        <w:t xml:space="preserve"> </w:t>
      </w:r>
      <w:r w:rsidR="002B53CE" w:rsidRPr="002E5B6D">
        <w:rPr>
          <w:rFonts w:ascii="Open Sans" w:eastAsia="Times New Roman" w:hAnsi="Open Sans" w:cs="Open Sans"/>
          <w:noProof/>
          <w:sz w:val="20"/>
          <w:szCs w:val="20"/>
          <w:lang w:eastAsia="sl-SI"/>
        </w:rPr>
        <w:t>marec</w:t>
      </w:r>
      <w:bookmarkStart w:id="2" w:name="_Toc178483388"/>
      <w:r w:rsidR="005361DD" w:rsidRPr="002E5B6D">
        <w:rPr>
          <w:rFonts w:ascii="Open Sans" w:eastAsia="Times New Roman" w:hAnsi="Open Sans" w:cs="Open Sans"/>
          <w:noProof/>
          <w:sz w:val="20"/>
          <w:szCs w:val="20"/>
          <w:lang w:eastAsia="sl-SI"/>
        </w:rPr>
        <w:t xml:space="preserve"> 202</w:t>
      </w:r>
      <w:r w:rsidR="0019643E" w:rsidRPr="002E5B6D">
        <w:rPr>
          <w:rFonts w:ascii="Open Sans" w:eastAsia="Times New Roman" w:hAnsi="Open Sans" w:cs="Open Sans"/>
          <w:noProof/>
          <w:sz w:val="20"/>
          <w:szCs w:val="20"/>
          <w:lang w:eastAsia="sl-SI"/>
        </w:rPr>
        <w:t>6</w:t>
      </w:r>
    </w:p>
    <w:p w14:paraId="49145B79" w14:textId="77777777" w:rsidR="00DC663E" w:rsidRPr="002E5B6D" w:rsidRDefault="00DC663E" w:rsidP="002E5B6D">
      <w:pPr>
        <w:keepNext/>
        <w:keepLines/>
        <w:tabs>
          <w:tab w:val="left" w:pos="567"/>
        </w:tabs>
        <w:spacing w:after="0" w:line="240" w:lineRule="auto"/>
        <w:jc w:val="both"/>
        <w:rPr>
          <w:rFonts w:ascii="Open Sans" w:eastAsia="Times New Roman" w:hAnsi="Open Sans" w:cs="Open Sans"/>
          <w:noProof/>
          <w:sz w:val="20"/>
          <w:szCs w:val="20"/>
          <w:lang w:eastAsia="sl-SI"/>
        </w:rPr>
      </w:pPr>
    </w:p>
    <w:p w14:paraId="2D05FC90" w14:textId="77777777" w:rsidR="00886D63" w:rsidRPr="002E5B6D" w:rsidRDefault="00302D6E" w:rsidP="002E5B6D">
      <w:pPr>
        <w:keepNext/>
        <w:keepLines/>
        <w:tabs>
          <w:tab w:val="left" w:pos="567"/>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br w:type="page"/>
      </w:r>
    </w:p>
    <w:p w14:paraId="59B6DE5A" w14:textId="77777777" w:rsidR="00886D63" w:rsidRPr="002E5B6D" w:rsidRDefault="00886D63" w:rsidP="002E5B6D">
      <w:pPr>
        <w:keepNext/>
        <w:keepLines/>
        <w:tabs>
          <w:tab w:val="left" w:pos="567"/>
        </w:tabs>
        <w:spacing w:after="0" w:line="240" w:lineRule="auto"/>
        <w:jc w:val="center"/>
        <w:rPr>
          <w:rFonts w:ascii="Open Sans" w:eastAsia="Times New Roman" w:hAnsi="Open Sans" w:cs="Open Sans"/>
          <w:b/>
          <w:sz w:val="20"/>
          <w:szCs w:val="20"/>
          <w:lang w:eastAsia="sl-SI"/>
        </w:rPr>
      </w:pPr>
    </w:p>
    <w:p w14:paraId="577D0BD2" w14:textId="77777777" w:rsidR="00302D6E" w:rsidRPr="002E5B6D" w:rsidRDefault="00302D6E" w:rsidP="002E5B6D">
      <w:pPr>
        <w:keepNext/>
        <w:keepLines/>
        <w:tabs>
          <w:tab w:val="left" w:pos="567"/>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POVABILO K ODDAJI </w:t>
      </w:r>
      <w:bookmarkEnd w:id="2"/>
      <w:r w:rsidRPr="002E5B6D">
        <w:rPr>
          <w:rFonts w:ascii="Open Sans" w:eastAsia="Times New Roman" w:hAnsi="Open Sans" w:cs="Open Sans"/>
          <w:b/>
          <w:sz w:val="20"/>
          <w:szCs w:val="20"/>
          <w:lang w:eastAsia="sl-SI"/>
        </w:rPr>
        <w:t>PONUDBE</w:t>
      </w:r>
    </w:p>
    <w:p w14:paraId="733B4B0E" w14:textId="77777777" w:rsidR="00302D6E" w:rsidRPr="002E5B6D" w:rsidRDefault="00302D6E" w:rsidP="002E5B6D">
      <w:pPr>
        <w:keepNext/>
        <w:keepLines/>
        <w:tabs>
          <w:tab w:val="left" w:pos="2895"/>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p>
    <w:p w14:paraId="44BB5B2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62A41BB7"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CC818B1"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336816A4"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3B397156"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25BDCF54" w14:textId="43039399"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JAVNI HOLDING Ljubljana, d.o.o., Verovškova ulica 70,</w:t>
      </w:r>
      <w:r w:rsidR="005361DD" w:rsidRPr="002E5B6D">
        <w:rPr>
          <w:rFonts w:ascii="Open Sans" w:eastAsia="Times New Roman" w:hAnsi="Open Sans" w:cs="Open Sans"/>
          <w:sz w:val="20"/>
          <w:szCs w:val="20"/>
          <w:lang w:eastAsia="sl-SI"/>
        </w:rPr>
        <w:t xml:space="preserve"> 1000 </w:t>
      </w:r>
      <w:r w:rsidRPr="002E5B6D">
        <w:rPr>
          <w:rFonts w:ascii="Open Sans" w:eastAsia="Times New Roman" w:hAnsi="Open Sans" w:cs="Open Sans"/>
          <w:sz w:val="20"/>
          <w:szCs w:val="20"/>
          <w:lang w:eastAsia="sl-SI"/>
        </w:rPr>
        <w:t xml:space="preserve">Ljubljana, na podlagi pooblastila </w:t>
      </w:r>
      <w:r w:rsidR="00AE1CE7" w:rsidRPr="002E5B6D">
        <w:rPr>
          <w:rFonts w:ascii="Open Sans" w:eastAsia="Times New Roman" w:hAnsi="Open Sans" w:cs="Open Sans"/>
          <w:sz w:val="20"/>
          <w:szCs w:val="20"/>
          <w:lang w:eastAsia="sl-SI"/>
        </w:rPr>
        <w:t>JAVNEGA PODJETJA E</w:t>
      </w:r>
      <w:r w:rsidR="00C04B74" w:rsidRPr="002E5B6D">
        <w:rPr>
          <w:rFonts w:ascii="Open Sans" w:eastAsia="Times New Roman" w:hAnsi="Open Sans" w:cs="Open Sans"/>
          <w:sz w:val="20"/>
          <w:szCs w:val="20"/>
          <w:lang w:eastAsia="sl-SI"/>
        </w:rPr>
        <w:t>NERGETIK</w:t>
      </w:r>
      <w:r w:rsidR="00AE1CE7" w:rsidRPr="002E5B6D">
        <w:rPr>
          <w:rFonts w:ascii="Open Sans" w:eastAsia="Times New Roman" w:hAnsi="Open Sans" w:cs="Open Sans"/>
          <w:sz w:val="20"/>
          <w:szCs w:val="20"/>
          <w:lang w:eastAsia="sl-SI"/>
        </w:rPr>
        <w:t xml:space="preserve">A LJUBLJANA </w:t>
      </w:r>
      <w:r w:rsidR="00712BC8" w:rsidRPr="002E5B6D">
        <w:rPr>
          <w:rFonts w:ascii="Open Sans" w:eastAsia="Times New Roman" w:hAnsi="Open Sans" w:cs="Open Sans"/>
          <w:sz w:val="20"/>
          <w:szCs w:val="20"/>
          <w:lang w:eastAsia="sl-SI"/>
        </w:rPr>
        <w:t xml:space="preserve">d.o.o., </w:t>
      </w:r>
      <w:r w:rsidR="00DE5313" w:rsidRPr="002E5B6D">
        <w:rPr>
          <w:rFonts w:ascii="Open Sans" w:eastAsia="Times New Roman" w:hAnsi="Open Sans" w:cs="Open Sans"/>
          <w:sz w:val="20"/>
          <w:szCs w:val="20"/>
          <w:lang w:eastAsia="sl-SI"/>
        </w:rPr>
        <w:t>Verovškova</w:t>
      </w:r>
      <w:r w:rsidR="004D6372" w:rsidRPr="002E5B6D">
        <w:rPr>
          <w:rFonts w:ascii="Open Sans" w:eastAsia="Times New Roman" w:hAnsi="Open Sans" w:cs="Open Sans"/>
          <w:sz w:val="20"/>
          <w:szCs w:val="20"/>
          <w:lang w:eastAsia="sl-SI"/>
        </w:rPr>
        <w:t xml:space="preserve"> ulica</w:t>
      </w:r>
      <w:r w:rsidR="00712BC8" w:rsidRPr="002E5B6D">
        <w:rPr>
          <w:rFonts w:ascii="Open Sans" w:eastAsia="Times New Roman" w:hAnsi="Open Sans" w:cs="Open Sans"/>
          <w:sz w:val="20"/>
          <w:szCs w:val="20"/>
          <w:lang w:eastAsia="sl-SI"/>
        </w:rPr>
        <w:t xml:space="preserve"> </w:t>
      </w:r>
      <w:r w:rsidR="00DE5313" w:rsidRPr="002E5B6D">
        <w:rPr>
          <w:rFonts w:ascii="Open Sans" w:eastAsia="Times New Roman" w:hAnsi="Open Sans" w:cs="Open Sans"/>
          <w:sz w:val="20"/>
          <w:szCs w:val="20"/>
          <w:lang w:eastAsia="sl-SI"/>
        </w:rPr>
        <w:t>62</w:t>
      </w:r>
      <w:r w:rsidR="00712BC8" w:rsidRPr="002E5B6D">
        <w:rPr>
          <w:rFonts w:ascii="Open Sans" w:eastAsia="Times New Roman" w:hAnsi="Open Sans" w:cs="Open Sans"/>
          <w:sz w:val="20"/>
          <w:szCs w:val="20"/>
          <w:lang w:eastAsia="sl-SI"/>
        </w:rPr>
        <w:t>, 1000 Ljubljana</w:t>
      </w:r>
      <w:r w:rsidR="009737B9" w:rsidRPr="002E5B6D">
        <w:rPr>
          <w:rFonts w:ascii="Open Sans" w:eastAsia="Times New Roman" w:hAnsi="Open Sans" w:cs="Open Sans"/>
          <w:sz w:val="20"/>
          <w:szCs w:val="20"/>
          <w:lang w:eastAsia="sl-SI"/>
        </w:rPr>
        <w:t xml:space="preserve"> št. </w:t>
      </w:r>
      <w:r w:rsidR="0019643E" w:rsidRPr="002E5B6D">
        <w:rPr>
          <w:rFonts w:ascii="Open Sans" w:eastAsia="Times New Roman" w:hAnsi="Open Sans" w:cs="Open Sans"/>
          <w:sz w:val="20"/>
          <w:szCs w:val="20"/>
          <w:lang w:eastAsia="sl-SI"/>
        </w:rPr>
        <w:t>ENLJ-SPV-38/26</w:t>
      </w:r>
      <w:r w:rsidR="00036DAB" w:rsidRPr="002E5B6D">
        <w:rPr>
          <w:rFonts w:ascii="Open Sans" w:eastAsia="Times New Roman" w:hAnsi="Open Sans" w:cs="Open Sans"/>
          <w:sz w:val="20"/>
          <w:szCs w:val="20"/>
          <w:lang w:eastAsia="sl-SI"/>
        </w:rPr>
        <w:t xml:space="preserve"> </w:t>
      </w:r>
    </w:p>
    <w:p w14:paraId="7DC7903F"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6BF5ACB5"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AEF8447"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 vabi </w:t>
      </w:r>
    </w:p>
    <w:p w14:paraId="61B2809E"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7FD0BA9"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61B5193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7B94AC50"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zainteresirane ponudnike, da predložijo svojo ponudbo po zahtevah razpisne dokumentacije za oddajo javnega naročila:</w:t>
      </w:r>
    </w:p>
    <w:p w14:paraId="11A383C2"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9026558"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7BF6BFD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42A0035"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A56C327" w14:textId="089AAF12" w:rsidR="009654DB" w:rsidRPr="002E5B6D" w:rsidRDefault="00EB6431" w:rsidP="002E5B6D">
      <w:pPr>
        <w:keepNext/>
        <w:keepLines/>
        <w:spacing w:after="0" w:line="240" w:lineRule="auto"/>
        <w:ind w:right="-2"/>
        <w:jc w:val="center"/>
        <w:rPr>
          <w:rFonts w:ascii="Open Sans" w:eastAsia="Times New Roman" w:hAnsi="Open Sans" w:cs="Open Sans"/>
          <w:b/>
          <w:sz w:val="20"/>
          <w:szCs w:val="20"/>
          <w:lang w:eastAsia="sl-SI"/>
        </w:rPr>
      </w:pPr>
      <w:r w:rsidRPr="002E5B6D">
        <w:rPr>
          <w:rFonts w:ascii="Open Sans" w:eastAsia="Times New Roman" w:hAnsi="Open Sans" w:cs="Open Sans"/>
          <w:b/>
          <w:color w:val="000000"/>
          <w:sz w:val="20"/>
          <w:szCs w:val="20"/>
          <w:lang w:eastAsia="sl-SI"/>
        </w:rPr>
        <w:t xml:space="preserve">Dobava </w:t>
      </w:r>
      <w:r w:rsidR="0019643E" w:rsidRPr="002E5B6D">
        <w:rPr>
          <w:rFonts w:ascii="Open Sans" w:eastAsia="Times New Roman" w:hAnsi="Open Sans" w:cs="Open Sans"/>
          <w:b/>
          <w:color w:val="000000"/>
          <w:sz w:val="20"/>
          <w:szCs w:val="20"/>
          <w:lang w:eastAsia="sl-SI"/>
        </w:rPr>
        <w:t xml:space="preserve">in </w:t>
      </w:r>
      <w:r w:rsidR="00F51A47">
        <w:rPr>
          <w:rFonts w:ascii="Open Sans" w:eastAsia="Times New Roman" w:hAnsi="Open Sans" w:cs="Open Sans"/>
          <w:b/>
          <w:color w:val="000000"/>
          <w:sz w:val="20"/>
          <w:szCs w:val="20"/>
          <w:lang w:eastAsia="sl-SI"/>
        </w:rPr>
        <w:t>zagon štirih merilnikov toplotne energije z MID certifikatom</w:t>
      </w:r>
    </w:p>
    <w:p w14:paraId="0D89771A" w14:textId="77777777" w:rsidR="008F74E8" w:rsidRPr="002E5B6D" w:rsidRDefault="008F74E8" w:rsidP="002E5B6D">
      <w:pPr>
        <w:keepNext/>
        <w:keepLines/>
        <w:spacing w:after="0" w:line="240" w:lineRule="auto"/>
        <w:ind w:right="424"/>
        <w:jc w:val="both"/>
        <w:rPr>
          <w:rFonts w:ascii="Open Sans" w:eastAsia="Times New Roman" w:hAnsi="Open Sans" w:cs="Open Sans"/>
          <w:b/>
          <w:sz w:val="20"/>
          <w:szCs w:val="20"/>
          <w:lang w:eastAsia="sl-SI"/>
        </w:rPr>
      </w:pPr>
      <w:r w:rsidRPr="002E5B6D">
        <w:rPr>
          <w:rFonts w:ascii="Open Sans" w:eastAsia="Times New Roman" w:hAnsi="Open Sans" w:cs="Open Sans"/>
          <w:b/>
          <w:color w:val="000000"/>
          <w:sz w:val="20"/>
          <w:szCs w:val="20"/>
          <w:lang w:eastAsia="sl-SI"/>
        </w:rPr>
        <w:t xml:space="preserve"> </w:t>
      </w:r>
    </w:p>
    <w:p w14:paraId="6DAAE24E" w14:textId="77777777" w:rsidR="008F74E8" w:rsidRPr="002E5B6D" w:rsidRDefault="008F74E8" w:rsidP="002E5B6D">
      <w:pPr>
        <w:keepNext/>
        <w:keepLines/>
        <w:spacing w:after="0" w:line="240" w:lineRule="auto"/>
        <w:ind w:right="424"/>
        <w:jc w:val="both"/>
        <w:rPr>
          <w:rFonts w:ascii="Open Sans" w:eastAsia="Times New Roman" w:hAnsi="Open Sans" w:cs="Open Sans"/>
          <w:b/>
          <w:sz w:val="20"/>
          <w:szCs w:val="20"/>
          <w:lang w:eastAsia="sl-SI"/>
        </w:rPr>
      </w:pPr>
    </w:p>
    <w:p w14:paraId="4FB8BD93" w14:textId="77777777" w:rsidR="00302D6E" w:rsidRPr="002E5B6D" w:rsidRDefault="00302D6E" w:rsidP="002E5B6D">
      <w:pPr>
        <w:keepNext/>
        <w:keepLines/>
        <w:spacing w:after="0" w:line="240" w:lineRule="auto"/>
        <w:ind w:right="565"/>
        <w:jc w:val="both"/>
        <w:rPr>
          <w:rFonts w:ascii="Open Sans" w:eastAsia="Times New Roman" w:hAnsi="Open Sans" w:cs="Open Sans"/>
          <w:b/>
          <w:noProof/>
          <w:sz w:val="20"/>
          <w:szCs w:val="20"/>
          <w:lang w:eastAsia="sl-SI"/>
        </w:rPr>
      </w:pPr>
    </w:p>
    <w:p w14:paraId="7D4D985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24D9A5E2"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CBDA126"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Razpisna dokumentacija natančno določa predmet javnega naročila ter pogoje</w:t>
      </w:r>
      <w:r w:rsidR="00C04B74" w:rsidRPr="002E5B6D">
        <w:rPr>
          <w:rFonts w:ascii="Open Sans" w:eastAsia="Times New Roman" w:hAnsi="Open Sans" w:cs="Open Sans"/>
          <w:sz w:val="20"/>
          <w:szCs w:val="20"/>
          <w:lang w:eastAsia="sl-SI"/>
        </w:rPr>
        <w:t>, zahteve</w:t>
      </w:r>
      <w:r w:rsidR="009737B9" w:rsidRPr="002E5B6D">
        <w:rPr>
          <w:rFonts w:ascii="Open Sans" w:eastAsia="Times New Roman" w:hAnsi="Open Sans" w:cs="Open Sans"/>
          <w:sz w:val="20"/>
          <w:szCs w:val="20"/>
          <w:lang w:eastAsia="sl-SI"/>
        </w:rPr>
        <w:t xml:space="preserve"> in merila</w:t>
      </w:r>
      <w:r w:rsidR="00C04B74" w:rsidRPr="002E5B6D">
        <w:rPr>
          <w:rFonts w:ascii="Open Sans" w:eastAsia="Times New Roman" w:hAnsi="Open Sans" w:cs="Open Sans"/>
          <w:sz w:val="20"/>
          <w:szCs w:val="20"/>
          <w:lang w:eastAsia="sl-SI"/>
        </w:rPr>
        <w:t xml:space="preserve"> naročnika</w:t>
      </w:r>
      <w:r w:rsidRPr="002E5B6D">
        <w:rPr>
          <w:rFonts w:ascii="Open Sans" w:eastAsia="Times New Roman" w:hAnsi="Open Sans" w:cs="Open Sans"/>
          <w:sz w:val="20"/>
          <w:szCs w:val="20"/>
          <w:lang w:eastAsia="sl-SI"/>
        </w:rPr>
        <w:t xml:space="preserve"> za izbiro najugodnejšega ponudnika, s katerim bo sklenjena pogodba</w:t>
      </w:r>
      <w:r w:rsidR="00C84B75" w:rsidRPr="002E5B6D">
        <w:rPr>
          <w:rFonts w:ascii="Open Sans" w:eastAsia="Times New Roman" w:hAnsi="Open Sans" w:cs="Open Sans"/>
          <w:sz w:val="20"/>
          <w:szCs w:val="20"/>
          <w:lang w:eastAsia="sl-SI"/>
        </w:rPr>
        <w:t xml:space="preserve"> za predmetno javno naročilo</w:t>
      </w:r>
      <w:r w:rsidRPr="002E5B6D">
        <w:rPr>
          <w:rFonts w:ascii="Open Sans" w:eastAsia="Times New Roman" w:hAnsi="Open Sans" w:cs="Open Sans"/>
          <w:sz w:val="20"/>
          <w:szCs w:val="20"/>
          <w:lang w:eastAsia="sl-SI"/>
        </w:rPr>
        <w:t xml:space="preserve">. </w:t>
      </w:r>
    </w:p>
    <w:p w14:paraId="21DC04AD"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0AC1A79"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35803B38"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36CB414"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spoštovanjem!</w:t>
      </w:r>
    </w:p>
    <w:p w14:paraId="4C4529D9"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146347B8"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FC3282C"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CE90104"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1D8D8E8"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680FF08" w14:textId="77777777" w:rsidR="001E0307" w:rsidRPr="002E5B6D" w:rsidRDefault="001E0307"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DC4A9AD" w14:textId="77777777" w:rsidR="001E0307" w:rsidRPr="002E5B6D" w:rsidRDefault="001E0307" w:rsidP="002E5B6D">
      <w:pPr>
        <w:keepNext/>
        <w:keepLines/>
        <w:spacing w:after="0" w:line="240" w:lineRule="auto"/>
        <w:ind w:left="5670"/>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Direktor družbe</w:t>
      </w:r>
    </w:p>
    <w:p w14:paraId="3CAE2E89" w14:textId="77777777" w:rsidR="001E0307" w:rsidRPr="002E5B6D" w:rsidRDefault="001E0307" w:rsidP="002E5B6D">
      <w:pPr>
        <w:keepNext/>
        <w:keepLines/>
        <w:spacing w:after="0" w:line="240" w:lineRule="auto"/>
        <w:ind w:left="5670"/>
        <w:jc w:val="both"/>
        <w:rPr>
          <w:rFonts w:ascii="Open Sans" w:eastAsia="Times New Roman" w:hAnsi="Open Sans" w:cs="Open Sans"/>
          <w:sz w:val="20"/>
          <w:szCs w:val="20"/>
          <w:lang w:eastAsia="sl-SI"/>
        </w:rPr>
      </w:pPr>
      <w:proofErr w:type="spellStart"/>
      <w:r w:rsidRPr="002E5B6D">
        <w:rPr>
          <w:rFonts w:ascii="Open Sans" w:eastAsia="Times New Roman" w:hAnsi="Open Sans" w:cs="Open Sans"/>
          <w:bCs/>
          <w:sz w:val="20"/>
          <w:szCs w:val="20"/>
          <w:lang w:eastAsia="sl-SI"/>
        </w:rPr>
        <w:t>l.r</w:t>
      </w:r>
      <w:proofErr w:type="spellEnd"/>
      <w:r w:rsidRPr="002E5B6D">
        <w:rPr>
          <w:rFonts w:ascii="Open Sans" w:eastAsia="Times New Roman" w:hAnsi="Open Sans" w:cs="Open Sans"/>
          <w:bCs/>
          <w:sz w:val="20"/>
          <w:szCs w:val="20"/>
          <w:lang w:eastAsia="sl-SI"/>
        </w:rPr>
        <w:t>. Krištof MLAKAR</w:t>
      </w:r>
    </w:p>
    <w:p w14:paraId="7F3CEC61"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5F45485C" w14:textId="77777777" w:rsidR="00302D6E" w:rsidRPr="002E5B6D" w:rsidRDefault="00302D6E"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highlight w:val="lightGray"/>
          <w:lang w:eastAsia="sl-SI"/>
        </w:rPr>
        <w:br w:type="page"/>
      </w:r>
      <w:r w:rsidRPr="002E5B6D">
        <w:rPr>
          <w:rFonts w:ascii="Open Sans" w:eastAsia="Times New Roman" w:hAnsi="Open Sans" w:cs="Open Sans"/>
          <w:b/>
          <w:sz w:val="20"/>
          <w:szCs w:val="20"/>
          <w:lang w:eastAsia="sl-SI"/>
        </w:rPr>
        <w:lastRenderedPageBreak/>
        <w:t xml:space="preserve">SPLOŠNA DOLOČILA </w:t>
      </w:r>
    </w:p>
    <w:p w14:paraId="7FF5ECD3"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p>
    <w:p w14:paraId="188B6114" w14:textId="77777777" w:rsidR="00302D6E" w:rsidRPr="002E5B6D" w:rsidRDefault="00302D6E"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Predmet javnega naročila </w:t>
      </w:r>
    </w:p>
    <w:p w14:paraId="3617EAA6"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p>
    <w:p w14:paraId="4E91A67D" w14:textId="0D18ABC7" w:rsidR="005525CD" w:rsidRPr="002E5B6D" w:rsidRDefault="00B35FC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Predmet javnega naročila </w:t>
      </w:r>
      <w:r w:rsidR="00D101BE" w:rsidRPr="002E5B6D">
        <w:rPr>
          <w:rFonts w:ascii="Open Sans" w:eastAsia="Times New Roman" w:hAnsi="Open Sans" w:cs="Open Sans"/>
          <w:sz w:val="20"/>
          <w:szCs w:val="20"/>
          <w:lang w:eastAsia="sl-SI"/>
        </w:rPr>
        <w:t>je</w:t>
      </w:r>
      <w:r w:rsidR="0047590B" w:rsidRPr="002E5B6D">
        <w:rPr>
          <w:rFonts w:ascii="Open Sans" w:eastAsia="Times New Roman" w:hAnsi="Open Sans" w:cs="Open Sans"/>
          <w:sz w:val="20"/>
          <w:szCs w:val="20"/>
          <w:lang w:eastAsia="sl-SI"/>
        </w:rPr>
        <w:t xml:space="preserve"> </w:t>
      </w:r>
      <w:r w:rsidR="00EB6431" w:rsidRPr="002E5B6D">
        <w:rPr>
          <w:rFonts w:ascii="Open Sans" w:eastAsia="Times New Roman" w:hAnsi="Open Sans" w:cs="Open Sans"/>
          <w:sz w:val="20"/>
          <w:szCs w:val="20"/>
          <w:lang w:eastAsia="sl-SI"/>
        </w:rPr>
        <w:t xml:space="preserve">dobava </w:t>
      </w:r>
      <w:r w:rsidR="0019643E" w:rsidRPr="002E5B6D">
        <w:rPr>
          <w:rFonts w:ascii="Open Sans" w:eastAsia="Times New Roman" w:hAnsi="Open Sans" w:cs="Open Sans"/>
          <w:sz w:val="20"/>
          <w:szCs w:val="20"/>
          <w:lang w:eastAsia="sl-SI"/>
        </w:rPr>
        <w:t>štirih merilnikov</w:t>
      </w:r>
      <w:r w:rsidR="0016793D" w:rsidRPr="002E5B6D">
        <w:rPr>
          <w:rFonts w:ascii="Open Sans" w:eastAsia="Times New Roman" w:hAnsi="Open Sans" w:cs="Open Sans"/>
          <w:sz w:val="20"/>
          <w:szCs w:val="20"/>
          <w:lang w:eastAsia="sl-SI"/>
        </w:rPr>
        <w:t xml:space="preserve"> toplotne energije </w:t>
      </w:r>
      <w:r w:rsidR="0019643E" w:rsidRPr="002E5B6D">
        <w:rPr>
          <w:rFonts w:ascii="Open Sans" w:eastAsia="Times New Roman" w:hAnsi="Open Sans" w:cs="Open Sans"/>
          <w:sz w:val="20"/>
          <w:szCs w:val="20"/>
          <w:lang w:eastAsia="sl-SI"/>
        </w:rPr>
        <w:t>z MID certifikatom</w:t>
      </w:r>
      <w:r w:rsidR="002F124B" w:rsidRPr="002E5B6D">
        <w:rPr>
          <w:rFonts w:ascii="Open Sans" w:eastAsia="Times New Roman" w:hAnsi="Open Sans" w:cs="Open Sans"/>
          <w:sz w:val="20"/>
          <w:szCs w:val="20"/>
          <w:lang w:eastAsia="sl-SI"/>
        </w:rPr>
        <w:t xml:space="preserve"> </w:t>
      </w:r>
      <w:r w:rsidR="0016793D" w:rsidRPr="002E5B6D">
        <w:rPr>
          <w:rFonts w:ascii="Open Sans" w:eastAsia="Times New Roman" w:hAnsi="Open Sans" w:cs="Open Sans"/>
          <w:sz w:val="20"/>
          <w:szCs w:val="20"/>
          <w:lang w:eastAsia="sl-SI"/>
        </w:rPr>
        <w:t>ter</w:t>
      </w:r>
      <w:r w:rsidR="00464D06" w:rsidRPr="002E5B6D">
        <w:rPr>
          <w:rFonts w:ascii="Open Sans" w:eastAsia="Times New Roman" w:hAnsi="Open Sans" w:cs="Open Sans"/>
          <w:sz w:val="20"/>
          <w:szCs w:val="20"/>
          <w:lang w:eastAsia="sl-SI"/>
        </w:rPr>
        <w:t xml:space="preserve"> sodelovanje pri zag</w:t>
      </w:r>
      <w:r w:rsidR="0016793D" w:rsidRPr="002E5B6D">
        <w:rPr>
          <w:rFonts w:ascii="Open Sans" w:eastAsia="Times New Roman" w:hAnsi="Open Sans" w:cs="Open Sans"/>
          <w:sz w:val="20"/>
          <w:szCs w:val="20"/>
          <w:lang w:eastAsia="sl-SI"/>
        </w:rPr>
        <w:t>on</w:t>
      </w:r>
      <w:r w:rsidR="00464D06" w:rsidRPr="002E5B6D">
        <w:rPr>
          <w:rFonts w:ascii="Open Sans" w:eastAsia="Times New Roman" w:hAnsi="Open Sans" w:cs="Open Sans"/>
          <w:sz w:val="20"/>
          <w:szCs w:val="20"/>
          <w:lang w:eastAsia="sl-SI"/>
        </w:rPr>
        <w:t>u posameznega kotla, kamor se merilniki vgrajujejo</w:t>
      </w:r>
      <w:r w:rsidR="00D6562E" w:rsidRPr="002E5B6D">
        <w:rPr>
          <w:rFonts w:ascii="Open Sans" w:eastAsia="Times New Roman" w:hAnsi="Open Sans" w:cs="Open Sans"/>
          <w:sz w:val="20"/>
          <w:szCs w:val="20"/>
          <w:lang w:eastAsia="sl-SI"/>
        </w:rPr>
        <w:t>.</w:t>
      </w:r>
      <w:r w:rsidR="008C1A70" w:rsidRPr="002E5B6D">
        <w:rPr>
          <w:rFonts w:ascii="Open Sans" w:eastAsia="Times New Roman" w:hAnsi="Open Sans" w:cs="Open Sans"/>
          <w:sz w:val="20"/>
          <w:szCs w:val="20"/>
          <w:lang w:eastAsia="sl-SI"/>
        </w:rPr>
        <w:t xml:space="preserve"> </w:t>
      </w:r>
      <w:r w:rsidR="002B24DE" w:rsidRPr="002B24DE">
        <w:rPr>
          <w:rFonts w:ascii="Open Sans" w:eastAsia="Times New Roman" w:hAnsi="Open Sans" w:cs="Open Sans"/>
          <w:sz w:val="20"/>
          <w:szCs w:val="20"/>
          <w:lang w:eastAsia="sl-SI"/>
        </w:rPr>
        <w:t>Vgradnjo blaga bo izvedel naročnik sam</w:t>
      </w:r>
      <w:r w:rsidR="002B24DE">
        <w:rPr>
          <w:rFonts w:ascii="Open Sans" w:eastAsia="Times New Roman" w:hAnsi="Open Sans" w:cs="Open Sans"/>
          <w:sz w:val="20"/>
          <w:szCs w:val="20"/>
          <w:lang w:eastAsia="sl-SI"/>
        </w:rPr>
        <w:t>.</w:t>
      </w:r>
      <w:r w:rsidR="00F51A47">
        <w:rPr>
          <w:rFonts w:ascii="Open Sans" w:eastAsia="Times New Roman" w:hAnsi="Open Sans" w:cs="Open Sans"/>
          <w:sz w:val="20"/>
          <w:szCs w:val="20"/>
          <w:lang w:eastAsia="sl-SI"/>
        </w:rPr>
        <w:t xml:space="preserve"> </w:t>
      </w:r>
      <w:r w:rsidR="005525CD" w:rsidRPr="002E5B6D">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4F5B45B9" w14:textId="77777777" w:rsidR="00C04B74" w:rsidRPr="002E5B6D" w:rsidRDefault="00C04B74" w:rsidP="002E5B6D">
      <w:pPr>
        <w:keepNext/>
        <w:keepLines/>
        <w:spacing w:after="0" w:line="240" w:lineRule="auto"/>
        <w:jc w:val="both"/>
        <w:rPr>
          <w:rFonts w:ascii="Open Sans" w:eastAsia="Times New Roman" w:hAnsi="Open Sans" w:cs="Open Sans"/>
          <w:sz w:val="20"/>
          <w:szCs w:val="20"/>
          <w:lang w:eastAsia="sl-SI"/>
        </w:rPr>
      </w:pPr>
    </w:p>
    <w:p w14:paraId="7B8EAA43" w14:textId="77777777" w:rsidR="00302D6E" w:rsidRPr="002E5B6D" w:rsidRDefault="00302D6E"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Podatki o naročniku</w:t>
      </w:r>
    </w:p>
    <w:p w14:paraId="2B26C74C"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09B88B4D" w14:textId="6301395A" w:rsidR="00F76312" w:rsidRPr="002E5B6D" w:rsidRDefault="008A2E30" w:rsidP="002E5B6D">
      <w:pPr>
        <w:keepNext/>
        <w:keepLines/>
        <w:spacing w:after="0" w:line="240" w:lineRule="auto"/>
        <w:ind w:right="-2"/>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javnega naročila je </w:t>
      </w:r>
      <w:r w:rsidR="00F04830" w:rsidRPr="002E5B6D">
        <w:rPr>
          <w:rFonts w:ascii="Open Sans" w:eastAsia="Times New Roman" w:hAnsi="Open Sans" w:cs="Open Sans"/>
          <w:sz w:val="20"/>
          <w:szCs w:val="20"/>
          <w:lang w:eastAsia="sl-SI"/>
        </w:rPr>
        <w:t xml:space="preserve">JAVNO PODJETJE ENERGETIKA LJUBLJANA </w:t>
      </w:r>
      <w:r w:rsidR="00712BC8" w:rsidRPr="002E5B6D">
        <w:rPr>
          <w:rFonts w:ascii="Open Sans" w:eastAsia="Times New Roman" w:hAnsi="Open Sans" w:cs="Open Sans"/>
          <w:sz w:val="20"/>
          <w:szCs w:val="20"/>
          <w:lang w:eastAsia="sl-SI"/>
        </w:rPr>
        <w:t xml:space="preserve">d.o.o., </w:t>
      </w:r>
      <w:r w:rsidR="002012D2" w:rsidRPr="002E5B6D">
        <w:rPr>
          <w:rFonts w:ascii="Open Sans" w:eastAsia="Times New Roman" w:hAnsi="Open Sans" w:cs="Open Sans"/>
          <w:sz w:val="20"/>
          <w:szCs w:val="20"/>
          <w:lang w:eastAsia="sl-SI"/>
        </w:rPr>
        <w:t>Verovškova</w:t>
      </w:r>
      <w:r w:rsidR="00712BC8" w:rsidRPr="002E5B6D">
        <w:rPr>
          <w:rFonts w:ascii="Open Sans" w:eastAsia="Times New Roman" w:hAnsi="Open Sans" w:cs="Open Sans"/>
          <w:sz w:val="20"/>
          <w:szCs w:val="20"/>
          <w:lang w:eastAsia="sl-SI"/>
        </w:rPr>
        <w:t xml:space="preserve"> </w:t>
      </w:r>
      <w:r w:rsidR="003A6149" w:rsidRPr="002E5B6D">
        <w:rPr>
          <w:rFonts w:ascii="Open Sans" w:eastAsia="Times New Roman" w:hAnsi="Open Sans" w:cs="Open Sans"/>
          <w:sz w:val="20"/>
          <w:szCs w:val="20"/>
          <w:lang w:eastAsia="sl-SI"/>
        </w:rPr>
        <w:t xml:space="preserve">ulica </w:t>
      </w:r>
      <w:r w:rsidR="002012D2" w:rsidRPr="002E5B6D">
        <w:rPr>
          <w:rFonts w:ascii="Open Sans" w:eastAsia="Times New Roman" w:hAnsi="Open Sans" w:cs="Open Sans"/>
          <w:sz w:val="20"/>
          <w:szCs w:val="20"/>
          <w:lang w:eastAsia="sl-SI"/>
        </w:rPr>
        <w:t>62</w:t>
      </w:r>
      <w:r w:rsidR="00712BC8" w:rsidRPr="002E5B6D">
        <w:rPr>
          <w:rFonts w:ascii="Open Sans" w:eastAsia="Times New Roman" w:hAnsi="Open Sans" w:cs="Open Sans"/>
          <w:sz w:val="20"/>
          <w:szCs w:val="20"/>
          <w:lang w:eastAsia="sl-SI"/>
        </w:rPr>
        <w:t>, 1000 Ljubljana</w:t>
      </w:r>
      <w:r w:rsidRPr="002E5B6D">
        <w:rPr>
          <w:rFonts w:ascii="Open Sans" w:eastAsia="Times New Roman" w:hAnsi="Open Sans" w:cs="Open Sans"/>
          <w:sz w:val="20"/>
          <w:szCs w:val="20"/>
          <w:lang w:eastAsia="sl-SI"/>
        </w:rPr>
        <w:t>,</w:t>
      </w:r>
      <w:r w:rsidRPr="002E5B6D">
        <w:rPr>
          <w:rFonts w:ascii="Open Sans" w:eastAsia="Times New Roman" w:hAnsi="Open Sans" w:cs="Open Sans"/>
          <w:b/>
          <w:sz w:val="20"/>
          <w:szCs w:val="20"/>
          <w:lang w:eastAsia="sl-SI"/>
        </w:rPr>
        <w:t xml:space="preserve"> </w:t>
      </w:r>
      <w:r w:rsidR="00BD1DCC" w:rsidRPr="002E5B6D">
        <w:rPr>
          <w:rFonts w:ascii="Open Sans" w:eastAsia="Times New Roman" w:hAnsi="Open Sans" w:cs="Open Sans"/>
          <w:sz w:val="20"/>
          <w:szCs w:val="20"/>
          <w:lang w:eastAsia="sl-SI"/>
        </w:rPr>
        <w:t>ki je na podlagi pooblastila</w:t>
      </w:r>
      <w:r w:rsidR="00CA2E12" w:rsidRPr="002E5B6D">
        <w:rPr>
          <w:rFonts w:ascii="Open Sans" w:eastAsia="Times New Roman" w:hAnsi="Open Sans" w:cs="Open Sans"/>
          <w:sz w:val="20"/>
          <w:szCs w:val="20"/>
          <w:lang w:eastAsia="sl-SI"/>
        </w:rPr>
        <w:t xml:space="preserve"> </w:t>
      </w:r>
      <w:r w:rsidR="00CA2E12" w:rsidRPr="002E5B6D">
        <w:rPr>
          <w:rFonts w:ascii="Open Sans" w:eastAsia="Times New Roman" w:hAnsi="Open Sans" w:cs="Open Sans"/>
          <w:bCs/>
          <w:sz w:val="20"/>
          <w:szCs w:val="20"/>
          <w:lang w:eastAsia="sl-SI"/>
        </w:rPr>
        <w:t xml:space="preserve">št. </w:t>
      </w:r>
      <w:r w:rsidR="0019643E" w:rsidRPr="002E5B6D">
        <w:rPr>
          <w:rFonts w:ascii="Open Sans" w:eastAsia="Times New Roman" w:hAnsi="Open Sans" w:cs="Open Sans"/>
          <w:noProof/>
          <w:sz w:val="20"/>
          <w:szCs w:val="20"/>
          <w:lang w:eastAsia="sl-SI"/>
        </w:rPr>
        <w:t>ENLJ-SPV-38/26</w:t>
      </w:r>
      <w:r w:rsidR="00036DAB" w:rsidRPr="002E5B6D">
        <w:rPr>
          <w:rFonts w:ascii="Open Sans" w:eastAsia="Times New Roman" w:hAnsi="Open Sans" w:cs="Open Sans"/>
          <w:noProof/>
          <w:sz w:val="20"/>
          <w:szCs w:val="20"/>
          <w:lang w:eastAsia="sl-SI"/>
        </w:rPr>
        <w:t xml:space="preserve"> </w:t>
      </w:r>
      <w:r w:rsidRPr="002E5B6D">
        <w:rPr>
          <w:rFonts w:ascii="Open Sans" w:eastAsia="Times New Roman" w:hAnsi="Open Sans" w:cs="Open Sans"/>
          <w:sz w:val="20"/>
          <w:szCs w:val="20"/>
          <w:lang w:eastAsia="sl-SI"/>
        </w:rPr>
        <w:t xml:space="preserve">prenesel izvedbo </w:t>
      </w:r>
      <w:r w:rsidR="003A6149" w:rsidRPr="002E5B6D">
        <w:rPr>
          <w:rFonts w:ascii="Open Sans" w:eastAsia="Times New Roman" w:hAnsi="Open Sans" w:cs="Open Sans"/>
          <w:sz w:val="20"/>
          <w:szCs w:val="20"/>
          <w:lang w:eastAsia="sl-SI"/>
        </w:rPr>
        <w:t xml:space="preserve">postopka </w:t>
      </w:r>
      <w:r w:rsidRPr="002E5B6D">
        <w:rPr>
          <w:rFonts w:ascii="Open Sans" w:eastAsia="Times New Roman" w:hAnsi="Open Sans" w:cs="Open Sans"/>
          <w:sz w:val="20"/>
          <w:szCs w:val="20"/>
          <w:lang w:eastAsia="sl-SI"/>
        </w:rPr>
        <w:t>oddaje javnega naročila za »</w:t>
      </w:r>
      <w:r w:rsidR="006978C0" w:rsidRPr="002E5B6D">
        <w:rPr>
          <w:rFonts w:ascii="Open Sans" w:eastAsia="Times New Roman" w:hAnsi="Open Sans" w:cs="Open Sans"/>
          <w:color w:val="000000"/>
          <w:sz w:val="20"/>
          <w:szCs w:val="20"/>
          <w:lang w:eastAsia="sl-SI"/>
        </w:rPr>
        <w:t xml:space="preserve">Dobavo </w:t>
      </w:r>
      <w:r w:rsidR="0019643E" w:rsidRPr="002E5B6D">
        <w:rPr>
          <w:rFonts w:ascii="Open Sans" w:eastAsia="Times New Roman" w:hAnsi="Open Sans" w:cs="Open Sans"/>
          <w:color w:val="000000"/>
          <w:sz w:val="20"/>
          <w:szCs w:val="20"/>
          <w:lang w:eastAsia="sl-SI"/>
        </w:rPr>
        <w:t xml:space="preserve">in </w:t>
      </w:r>
      <w:r w:rsidR="00F51A47">
        <w:rPr>
          <w:rFonts w:ascii="Open Sans" w:eastAsia="Times New Roman" w:hAnsi="Open Sans" w:cs="Open Sans"/>
          <w:color w:val="000000"/>
          <w:sz w:val="20"/>
          <w:szCs w:val="20"/>
          <w:lang w:eastAsia="sl-SI"/>
        </w:rPr>
        <w:t>zagon</w:t>
      </w:r>
      <w:r w:rsidR="0019643E" w:rsidRPr="002E5B6D">
        <w:rPr>
          <w:rFonts w:ascii="Open Sans" w:eastAsia="Times New Roman" w:hAnsi="Open Sans" w:cs="Open Sans"/>
          <w:color w:val="000000"/>
          <w:sz w:val="20"/>
          <w:szCs w:val="20"/>
          <w:lang w:eastAsia="sl-SI"/>
        </w:rPr>
        <w:t xml:space="preserve"> štirih merilnikov pretoka z MID certifikatom</w:t>
      </w:r>
      <w:r w:rsidR="00B35FC8" w:rsidRPr="002E5B6D">
        <w:rPr>
          <w:rFonts w:ascii="Open Sans" w:eastAsia="Times New Roman" w:hAnsi="Open Sans" w:cs="Open Sans"/>
          <w:color w:val="000000"/>
          <w:sz w:val="20"/>
          <w:szCs w:val="20"/>
          <w:lang w:eastAsia="sl-SI"/>
        </w:rPr>
        <w:t xml:space="preserve">« </w:t>
      </w:r>
      <w:r w:rsidRPr="002E5B6D">
        <w:rPr>
          <w:rFonts w:ascii="Open Sans" w:eastAsia="Times New Roman" w:hAnsi="Open Sans" w:cs="Open Sans"/>
          <w:sz w:val="20"/>
          <w:szCs w:val="20"/>
          <w:lang w:eastAsia="sl-SI"/>
        </w:rPr>
        <w:t xml:space="preserve">na JAVNI HOLDING Ljubljana, d.o.o., Verovškova ulica 70, 1000 Ljubljana. </w:t>
      </w:r>
    </w:p>
    <w:p w14:paraId="07C4B08A" w14:textId="77777777" w:rsidR="00B46129" w:rsidRPr="002E5B6D" w:rsidRDefault="00B46129" w:rsidP="002E5B6D">
      <w:pPr>
        <w:keepNext/>
        <w:keepLines/>
        <w:spacing w:after="0" w:line="240" w:lineRule="auto"/>
        <w:ind w:right="-2"/>
        <w:jc w:val="both"/>
        <w:rPr>
          <w:rFonts w:ascii="Open Sans" w:eastAsia="Times New Roman" w:hAnsi="Open Sans" w:cs="Open Sans"/>
          <w:sz w:val="20"/>
          <w:szCs w:val="20"/>
          <w:lang w:eastAsia="sl-SI"/>
        </w:rPr>
      </w:pPr>
    </w:p>
    <w:p w14:paraId="1FB54E04" w14:textId="77777777" w:rsidR="00302D6E" w:rsidRPr="002E5B6D" w:rsidRDefault="00302D6E"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2E5B6D">
        <w:rPr>
          <w:rFonts w:ascii="Open Sans" w:eastAsia="Times New Roman" w:hAnsi="Open Sans" w:cs="Open Sans"/>
          <w:b/>
          <w:sz w:val="20"/>
          <w:szCs w:val="20"/>
          <w:lang w:eastAsia="sl-SI"/>
        </w:rPr>
        <w:t>Pravna podlaga</w:t>
      </w:r>
    </w:p>
    <w:p w14:paraId="097EA58E"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bookmarkEnd w:id="3"/>
    <w:bookmarkEnd w:id="4"/>
    <w:bookmarkEnd w:id="5"/>
    <w:bookmarkEnd w:id="6"/>
    <w:bookmarkEnd w:id="7"/>
    <w:p w14:paraId="5AA1F19B" w14:textId="77777777" w:rsidR="005525CD" w:rsidRPr="002E5B6D" w:rsidRDefault="005525CD" w:rsidP="002E5B6D">
      <w:pPr>
        <w:keepNext/>
        <w:keepLines/>
        <w:tabs>
          <w:tab w:val="left" w:pos="14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Javno naročilo se izvaja skladno z določbami:</w:t>
      </w:r>
    </w:p>
    <w:p w14:paraId="3DD51C09" w14:textId="77777777"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 xml:space="preserve">Zakona o javnem naročanju (Ur. l. RS, št. 91/15, 14/18, 121/21, 10/22, 74/22 – </w:t>
      </w:r>
      <w:proofErr w:type="spellStart"/>
      <w:r w:rsidRPr="002E5B6D">
        <w:rPr>
          <w:rFonts w:ascii="Open Sans" w:hAnsi="Open Sans" w:cs="Open Sans"/>
          <w:lang w:eastAsia="x-none"/>
        </w:rPr>
        <w:t>odl</w:t>
      </w:r>
      <w:proofErr w:type="spellEnd"/>
      <w:r w:rsidRPr="002E5B6D">
        <w:rPr>
          <w:rFonts w:ascii="Open Sans" w:hAnsi="Open Sans" w:cs="Open Sans"/>
          <w:lang w:eastAsia="x-none"/>
        </w:rPr>
        <w:t>. US, 100/22 – ZNUZSZS, 28/23, 88/23 – ZOPNN-F in 83/25 – ZOUL; v nadaljevanju: ZJN-3),</w:t>
      </w:r>
    </w:p>
    <w:p w14:paraId="1AED827C" w14:textId="1625A4D9" w:rsidR="002E5B6D" w:rsidRDefault="002E5B6D" w:rsidP="001E5580">
      <w:pPr>
        <w:pStyle w:val="BESEDILO"/>
        <w:keepNext/>
        <w:numPr>
          <w:ilvl w:val="0"/>
          <w:numId w:val="48"/>
        </w:numPr>
        <w:tabs>
          <w:tab w:val="clear" w:pos="2155"/>
        </w:tabs>
        <w:ind w:left="284" w:hanging="284"/>
        <w:rPr>
          <w:rFonts w:ascii="Open Sans" w:hAnsi="Open Sans" w:cs="Open Sans"/>
          <w:lang w:eastAsia="x-none"/>
        </w:rPr>
      </w:pPr>
      <w:r w:rsidRPr="005A62D7">
        <w:rPr>
          <w:rFonts w:ascii="Open Sans" w:hAnsi="Open Sans" w:cs="Open Sans"/>
        </w:rPr>
        <w:t>Pravilnik</w:t>
      </w:r>
      <w:r w:rsidR="008A38E8">
        <w:rPr>
          <w:rFonts w:ascii="Open Sans" w:hAnsi="Open Sans" w:cs="Open Sans"/>
        </w:rPr>
        <w:t>a</w:t>
      </w:r>
      <w:r w:rsidRPr="005A62D7">
        <w:rPr>
          <w:rFonts w:ascii="Open Sans" w:hAnsi="Open Sans" w:cs="Open Sans"/>
        </w:rPr>
        <w:t xml:space="preserve"> o merilnih instrumentih (Uradni list RS, št. 19/16 in 98/23</w:t>
      </w:r>
      <w:r>
        <w:rPr>
          <w:rFonts w:ascii="Open Sans" w:hAnsi="Open Sans" w:cs="Open Sans"/>
        </w:rPr>
        <w:t>,</w:t>
      </w:r>
      <w:r w:rsidRPr="005A62D7">
        <w:rPr>
          <w:rFonts w:ascii="Open Sans" w:hAnsi="Open Sans" w:cs="Open Sans"/>
        </w:rPr>
        <w:t xml:space="preserve"> MID direktiva, poglavje MI004)</w:t>
      </w:r>
      <w:r w:rsidR="008A38E8">
        <w:rPr>
          <w:rFonts w:ascii="Open Sans" w:hAnsi="Open Sans" w:cs="Open Sans"/>
        </w:rPr>
        <w:t>,</w:t>
      </w:r>
    </w:p>
    <w:p w14:paraId="33A14961" w14:textId="7560BADC"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Zakona o pravnem varstvu v postopkih javnega naročanja (Uradni list RS, št. 43/11, 60/11 – ZTP-D, 63/13, 90/14 – ZDU-1I, 60/17, 72/19 in 83/25 – ZOUL; v nadaljevanju: ZPVPJN),</w:t>
      </w:r>
    </w:p>
    <w:p w14:paraId="4D88EC59" w14:textId="77777777"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 xml:space="preserve">Obligacijskega zakonika (Uradni list RS, št. 97/07 – uradno prečiščeno besedilo, 64/16 – </w:t>
      </w:r>
      <w:proofErr w:type="spellStart"/>
      <w:r w:rsidRPr="002E5B6D">
        <w:rPr>
          <w:rFonts w:ascii="Open Sans" w:hAnsi="Open Sans" w:cs="Open Sans"/>
          <w:lang w:eastAsia="x-none"/>
        </w:rPr>
        <w:t>odl</w:t>
      </w:r>
      <w:proofErr w:type="spellEnd"/>
      <w:r w:rsidRPr="002E5B6D">
        <w:rPr>
          <w:rFonts w:ascii="Open Sans" w:hAnsi="Open Sans" w:cs="Open Sans"/>
          <w:lang w:eastAsia="x-none"/>
        </w:rPr>
        <w:t>. US in 20/18 – OROZ631, v nadaljevanju: Obligacijski zakonik),</w:t>
      </w:r>
    </w:p>
    <w:p w14:paraId="18DFF192" w14:textId="77777777"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ostalih predpisov, ki temeljijo na zgoraj navedenih zakonih ter veljavno zakonodajo, ki se nanaša na predmet javnega naročila.</w:t>
      </w:r>
    </w:p>
    <w:p w14:paraId="1F0E96E5" w14:textId="77777777" w:rsidR="005525CD" w:rsidRPr="002E5B6D" w:rsidRDefault="005525CD" w:rsidP="002E5B6D">
      <w:pPr>
        <w:pStyle w:val="BESEDILO"/>
        <w:keepNext/>
        <w:widowControl/>
        <w:tabs>
          <w:tab w:val="clear" w:pos="2155"/>
        </w:tabs>
        <w:rPr>
          <w:rFonts w:ascii="Open Sans" w:hAnsi="Open Sans" w:cs="Open Sans"/>
          <w:kern w:val="0"/>
        </w:rPr>
      </w:pPr>
    </w:p>
    <w:p w14:paraId="0DBFA13E" w14:textId="77777777" w:rsidR="005525CD" w:rsidRPr="002E5B6D" w:rsidRDefault="005525CD"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Jezik in denarna enota</w:t>
      </w:r>
    </w:p>
    <w:p w14:paraId="0B997708" w14:textId="77777777" w:rsidR="005525CD" w:rsidRPr="002E5B6D" w:rsidRDefault="005525CD" w:rsidP="002E5B6D">
      <w:pPr>
        <w:keepNext/>
        <w:keepLines/>
        <w:spacing w:after="0" w:line="240" w:lineRule="auto"/>
        <w:jc w:val="both"/>
        <w:rPr>
          <w:rFonts w:ascii="Open Sans" w:eastAsia="Times New Roman" w:hAnsi="Open Sans" w:cs="Open Sans"/>
          <w:b/>
          <w:sz w:val="20"/>
          <w:szCs w:val="20"/>
          <w:lang w:eastAsia="sl-SI"/>
        </w:rPr>
      </w:pPr>
    </w:p>
    <w:p w14:paraId="19782787" w14:textId="36ADBF03" w:rsidR="005525C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r w:rsidR="005525CD" w:rsidRPr="002E5B6D">
        <w:rPr>
          <w:rFonts w:ascii="Open Sans" w:eastAsia="Times New Roman" w:hAnsi="Open Sans" w:cs="Open Sans"/>
          <w:sz w:val="20"/>
          <w:szCs w:val="20"/>
          <w:lang w:eastAsia="sl-SI"/>
        </w:rPr>
        <w:t>.</w:t>
      </w:r>
    </w:p>
    <w:p w14:paraId="319133AB"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p>
    <w:p w14:paraId="2A7807DB"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Finančni podatki morajo biti podani v evrih, na do 2 (dve) decimalni mesti natančno.</w:t>
      </w:r>
    </w:p>
    <w:p w14:paraId="59D22324" w14:textId="77777777" w:rsidR="005525CD" w:rsidRPr="002E5B6D" w:rsidRDefault="005525CD" w:rsidP="002E5B6D">
      <w:pPr>
        <w:keepNext/>
        <w:keepLines/>
        <w:spacing w:after="0" w:line="240" w:lineRule="auto"/>
        <w:jc w:val="both"/>
        <w:rPr>
          <w:rFonts w:ascii="Open Sans" w:eastAsia="Times New Roman" w:hAnsi="Open Sans" w:cs="Open Sans"/>
          <w:b/>
          <w:sz w:val="20"/>
          <w:szCs w:val="20"/>
          <w:lang w:eastAsia="sl-SI"/>
        </w:rPr>
      </w:pPr>
    </w:p>
    <w:p w14:paraId="6D9AF9F6" w14:textId="77777777" w:rsidR="005525CD" w:rsidRPr="002E5B6D" w:rsidRDefault="005525CD"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Opredelitev postopka in odločitev o oddaji naročila</w:t>
      </w:r>
    </w:p>
    <w:p w14:paraId="6D74430F" w14:textId="77777777" w:rsidR="005525CD" w:rsidRPr="002E5B6D" w:rsidRDefault="005525CD" w:rsidP="002E5B6D">
      <w:pPr>
        <w:keepNext/>
        <w:keepLines/>
        <w:spacing w:after="0" w:line="240" w:lineRule="auto"/>
        <w:jc w:val="both"/>
        <w:rPr>
          <w:rFonts w:ascii="Open Sans" w:eastAsia="Times New Roman" w:hAnsi="Open Sans" w:cs="Open Sans"/>
          <w:b/>
          <w:sz w:val="20"/>
          <w:szCs w:val="20"/>
          <w:highlight w:val="yellow"/>
          <w:lang w:eastAsia="sl-SI"/>
        </w:rPr>
      </w:pPr>
    </w:p>
    <w:p w14:paraId="50C419C8"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val="x-none" w:eastAsia="sl-SI"/>
        </w:rPr>
      </w:pPr>
      <w:r w:rsidRPr="002E5B6D">
        <w:rPr>
          <w:rFonts w:ascii="Open Sans" w:eastAsia="Times New Roman" w:hAnsi="Open Sans" w:cs="Open Sans"/>
          <w:sz w:val="20"/>
          <w:szCs w:val="20"/>
          <w:lang w:eastAsia="sl-SI"/>
        </w:rPr>
        <w:t xml:space="preserve">Naročnik izvaja javno naročilo po postopku oddaje naročila male vrednosti v skladu s 47. členom ZJN-3. </w:t>
      </w:r>
      <w:r w:rsidRPr="002E5B6D">
        <w:rPr>
          <w:rFonts w:ascii="Open Sans" w:eastAsia="Times New Roman" w:hAnsi="Open Sans" w:cs="Open Sans"/>
          <w:sz w:val="20"/>
          <w:szCs w:val="20"/>
          <w:lang w:val="x-none" w:eastAsia="sl-SI"/>
        </w:rPr>
        <w:t xml:space="preserve">Naročnik bo po </w:t>
      </w:r>
      <w:r w:rsidRPr="002E5B6D">
        <w:rPr>
          <w:rFonts w:ascii="Open Sans" w:eastAsia="Times New Roman" w:hAnsi="Open Sans" w:cs="Open Sans"/>
          <w:sz w:val="20"/>
          <w:szCs w:val="20"/>
          <w:lang w:eastAsia="sl-SI"/>
        </w:rPr>
        <w:t>pogajanjih,</w:t>
      </w:r>
      <w:r w:rsidRPr="002E5B6D">
        <w:rPr>
          <w:rFonts w:ascii="Open Sans" w:eastAsia="Times New Roman" w:hAnsi="Open Sans" w:cs="Open Sans"/>
          <w:sz w:val="20"/>
          <w:szCs w:val="20"/>
          <w:lang w:val="x-none" w:eastAsia="sl-SI"/>
        </w:rPr>
        <w:t xml:space="preserve"> pregledu, preveritvi</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val="x-none" w:eastAsia="sl-SI"/>
        </w:rPr>
        <w:t>in ocenjevanju ponudb, izbral ponudnika z najugodnejš</w:t>
      </w:r>
      <w:r w:rsidRPr="002E5B6D">
        <w:rPr>
          <w:rFonts w:ascii="Open Sans" w:eastAsia="Times New Roman" w:hAnsi="Open Sans" w:cs="Open Sans"/>
          <w:sz w:val="20"/>
          <w:szCs w:val="20"/>
          <w:lang w:eastAsia="sl-SI"/>
        </w:rPr>
        <w:t>o</w:t>
      </w:r>
      <w:r w:rsidRPr="002E5B6D">
        <w:rPr>
          <w:rFonts w:ascii="Open Sans" w:eastAsia="Times New Roman" w:hAnsi="Open Sans" w:cs="Open Sans"/>
          <w:sz w:val="20"/>
          <w:szCs w:val="20"/>
          <w:lang w:val="x-none" w:eastAsia="sl-SI"/>
        </w:rPr>
        <w:t xml:space="preserve"> ponudbo</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val="x-none" w:eastAsia="sl-SI"/>
        </w:rPr>
        <w:t>glede na postavljena merila.</w:t>
      </w:r>
    </w:p>
    <w:p w14:paraId="66B8E01D"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0E1DE939" w14:textId="1716F4C5"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pogodbe pisno.</w:t>
      </w:r>
    </w:p>
    <w:p w14:paraId="2C88E1D6"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1A4C9614"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si pridržuje pravico, da zaključi postopek oddaje javnega naročila tudi tako, da ne izbere nobenega ponudnika in javnega naročila ne odda ali da javno naročilo prekine ali razveljavi.</w:t>
      </w:r>
    </w:p>
    <w:p w14:paraId="07262DBF"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5EB5BFDE" w14:textId="77777777" w:rsidR="005361DD" w:rsidRPr="002E5B6D" w:rsidRDefault="005361DD" w:rsidP="002E5B6D">
      <w:pPr>
        <w:keepNext/>
        <w:keepLines/>
        <w:spacing w:after="0" w:line="240" w:lineRule="auto"/>
        <w:jc w:val="both"/>
        <w:rPr>
          <w:rFonts w:ascii="Open Sans" w:eastAsia="Times New Roman" w:hAnsi="Open Sans" w:cs="Open Sans"/>
          <w:i/>
          <w:iCs/>
          <w:sz w:val="20"/>
          <w:szCs w:val="20"/>
          <w:u w:val="single"/>
          <w:lang w:eastAsia="sl-SI"/>
        </w:rPr>
      </w:pPr>
      <w:r w:rsidRPr="002E5B6D">
        <w:rPr>
          <w:rFonts w:ascii="Open Sans" w:eastAsia="Times New Roman" w:hAnsi="Open Sans" w:cs="Open Sans"/>
          <w:i/>
          <w:iC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A8603AE" w14:textId="77777777" w:rsidR="005525CD" w:rsidRPr="002E5B6D" w:rsidRDefault="005525CD" w:rsidP="002E5B6D">
      <w:pPr>
        <w:keepNext/>
        <w:keepLines/>
        <w:spacing w:after="0" w:line="240" w:lineRule="auto"/>
        <w:jc w:val="both"/>
        <w:rPr>
          <w:rFonts w:ascii="Open Sans" w:eastAsia="Times New Roman" w:hAnsi="Open Sans" w:cs="Open Sans"/>
          <w:b/>
          <w:sz w:val="20"/>
          <w:szCs w:val="20"/>
          <w:lang w:eastAsia="sl-SI"/>
        </w:rPr>
      </w:pPr>
    </w:p>
    <w:p w14:paraId="21D880FD" w14:textId="77777777" w:rsidR="005525CD" w:rsidRPr="002E5B6D" w:rsidRDefault="005525CD"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Dodatna pojasnila ponudnikom</w:t>
      </w:r>
    </w:p>
    <w:p w14:paraId="09D9324C"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p>
    <w:p w14:paraId="178A134D" w14:textId="3113F01F"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Dodatna pojasnila o razpisni dokumentaciji ali vprašanja lahko zainteresirani ponudniki zahtevajo preko </w:t>
      </w:r>
      <w:r w:rsidRPr="002E5B6D">
        <w:rPr>
          <w:rFonts w:ascii="Open Sans" w:eastAsia="Times New Roman" w:hAnsi="Open Sans" w:cs="Open Sans"/>
          <w:b/>
          <w:sz w:val="20"/>
          <w:szCs w:val="20"/>
          <w:lang w:eastAsia="sl-SI"/>
        </w:rPr>
        <w:t>Portala javnih naročil</w:t>
      </w:r>
      <w:r w:rsidRPr="002E5B6D">
        <w:rPr>
          <w:rFonts w:ascii="Open Sans" w:eastAsia="Times New Roman" w:hAnsi="Open Sans" w:cs="Open Sans"/>
          <w:sz w:val="20"/>
          <w:szCs w:val="20"/>
          <w:lang w:eastAsia="sl-SI"/>
        </w:rPr>
        <w:t xml:space="preserve">, vendar najkasneje do </w:t>
      </w:r>
      <w:r w:rsidR="00CB3005">
        <w:rPr>
          <w:rFonts w:ascii="Open Sans" w:eastAsia="Times New Roman" w:hAnsi="Open Sans" w:cs="Open Sans"/>
          <w:b/>
          <w:bCs/>
          <w:sz w:val="20"/>
          <w:szCs w:val="20"/>
          <w:lang w:eastAsia="sl-SI"/>
        </w:rPr>
        <w:t>27</w:t>
      </w:r>
      <w:r w:rsidR="00DD55B5" w:rsidRPr="002E5B6D">
        <w:rPr>
          <w:rFonts w:ascii="Open Sans" w:eastAsia="Times New Roman" w:hAnsi="Open Sans" w:cs="Open Sans"/>
          <w:b/>
          <w:bCs/>
          <w:sz w:val="20"/>
          <w:szCs w:val="20"/>
          <w:lang w:eastAsia="sl-SI"/>
        </w:rPr>
        <w:t>.</w:t>
      </w:r>
      <w:r w:rsidRPr="002E5B6D">
        <w:rPr>
          <w:rFonts w:ascii="Open Sans" w:eastAsia="Times New Roman" w:hAnsi="Open Sans" w:cs="Open Sans"/>
          <w:b/>
          <w:bCs/>
          <w:sz w:val="20"/>
          <w:szCs w:val="20"/>
          <w:lang w:eastAsia="sl-SI"/>
        </w:rPr>
        <w:t xml:space="preserve"> </w:t>
      </w:r>
      <w:r w:rsidR="00CB3005">
        <w:rPr>
          <w:rFonts w:ascii="Open Sans" w:eastAsia="Times New Roman" w:hAnsi="Open Sans" w:cs="Open Sans"/>
          <w:b/>
          <w:bCs/>
          <w:sz w:val="20"/>
          <w:szCs w:val="20"/>
          <w:lang w:eastAsia="sl-SI"/>
        </w:rPr>
        <w:t>3</w:t>
      </w:r>
      <w:r w:rsidRPr="002E5B6D">
        <w:rPr>
          <w:rFonts w:ascii="Open Sans" w:eastAsia="Times New Roman" w:hAnsi="Open Sans" w:cs="Open Sans"/>
          <w:b/>
          <w:bCs/>
          <w:sz w:val="20"/>
          <w:szCs w:val="20"/>
          <w:lang w:eastAsia="sl-SI"/>
        </w:rPr>
        <w:t>. 202</w:t>
      </w:r>
      <w:r w:rsidR="008D443C" w:rsidRPr="002E5B6D">
        <w:rPr>
          <w:rFonts w:ascii="Open Sans" w:eastAsia="Times New Roman" w:hAnsi="Open Sans" w:cs="Open Sans"/>
          <w:b/>
          <w:bCs/>
          <w:sz w:val="20"/>
          <w:szCs w:val="20"/>
          <w:lang w:eastAsia="sl-SI"/>
        </w:rPr>
        <w:t>6</w:t>
      </w:r>
      <w:r w:rsidRPr="002E5B6D">
        <w:rPr>
          <w:rFonts w:ascii="Open Sans" w:eastAsia="Times New Roman" w:hAnsi="Open Sans" w:cs="Open Sans"/>
          <w:b/>
          <w:bCs/>
          <w:sz w:val="20"/>
          <w:szCs w:val="20"/>
          <w:lang w:eastAsia="sl-SI"/>
        </w:rPr>
        <w:t xml:space="preserve"> do 10. ure</w:t>
      </w:r>
      <w:r w:rsidRPr="002E5B6D">
        <w:rPr>
          <w:rFonts w:ascii="Open Sans" w:eastAsia="Times New Roman" w:hAnsi="Open Sans" w:cs="Open Sans"/>
          <w:sz w:val="20"/>
          <w:szCs w:val="20"/>
          <w:lang w:eastAsia="sl-SI"/>
        </w:rPr>
        <w:t>. Odgovori oz. pojasnila bodo objavljeni na Portalu javnih naročil ter na spletnem naslovu naročnika in podjetja JAVNI HOLDING Ljubljana, d.o.o. (</w:t>
      </w:r>
      <w:hyperlink r:id="rId8" w:history="1">
        <w:r w:rsidRPr="002E5B6D">
          <w:rPr>
            <w:rStyle w:val="Hiperpovezava"/>
            <w:rFonts w:ascii="Open Sans" w:eastAsia="Times New Roman" w:hAnsi="Open Sans" w:cs="Open Sans"/>
            <w:sz w:val="20"/>
            <w:szCs w:val="20"/>
            <w:lang w:eastAsia="sl-SI"/>
          </w:rPr>
          <w:t>http://www.jhl.si/javna-narocila-iz-podjetij</w:t>
        </w:r>
      </w:hyperlink>
      <w:r w:rsidRPr="002E5B6D">
        <w:rPr>
          <w:rFonts w:ascii="Open Sans" w:eastAsia="Times New Roman" w:hAnsi="Open Sans" w:cs="Open Sans"/>
          <w:sz w:val="20"/>
          <w:szCs w:val="20"/>
          <w:lang w:eastAsia="sl-SI"/>
        </w:rPr>
        <w:t>) na mestu, kjer je objavljena razpisna dokumentacija, najkasneje en (1) dan pred rokom za oddajo ponudbe, pod pogojem, da bo zahteva posredovana pravočasno. Na drugače posredovane zahteve za dodatna pojasnila ali vprašanja naročnik ni dolžan odgovoriti.</w:t>
      </w:r>
    </w:p>
    <w:p w14:paraId="6A0B9665"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9958B9D"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Predložitev ponudbe</w:t>
      </w:r>
    </w:p>
    <w:p w14:paraId="5919E797"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62E14D99" w14:textId="7099DDCF"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val="x-none" w:eastAsia="sl-SI"/>
        </w:rPr>
        <w:t xml:space="preserve">Ponudnik nosi vse stroške priprave in predložitve ponudbe. </w:t>
      </w:r>
      <w:r w:rsidRPr="002E5B6D">
        <w:rPr>
          <w:rFonts w:ascii="Open Sans" w:eastAsia="Times New Roman" w:hAnsi="Open Sans" w:cs="Open Sans"/>
          <w:sz w:val="20"/>
          <w:szCs w:val="20"/>
          <w:lang w:eastAsia="sl-SI"/>
        </w:rPr>
        <w:t xml:space="preserve">Rok za predložitev ponudb je najkasneje do </w:t>
      </w:r>
      <w:r w:rsidR="00CB3005">
        <w:rPr>
          <w:rFonts w:ascii="Open Sans" w:eastAsia="Times New Roman" w:hAnsi="Open Sans" w:cs="Open Sans"/>
          <w:b/>
          <w:bCs/>
          <w:sz w:val="20"/>
          <w:szCs w:val="20"/>
          <w:lang w:eastAsia="sl-SI"/>
        </w:rPr>
        <w:t>2</w:t>
      </w:r>
      <w:r w:rsidR="00DD55B5" w:rsidRPr="002E5B6D">
        <w:rPr>
          <w:rFonts w:ascii="Open Sans" w:eastAsia="Times New Roman" w:hAnsi="Open Sans" w:cs="Open Sans"/>
          <w:b/>
          <w:bCs/>
          <w:sz w:val="20"/>
          <w:szCs w:val="20"/>
          <w:lang w:eastAsia="sl-SI"/>
        </w:rPr>
        <w:t xml:space="preserve">. </w:t>
      </w:r>
      <w:r w:rsidR="00CB3005">
        <w:rPr>
          <w:rFonts w:ascii="Open Sans" w:eastAsia="Times New Roman" w:hAnsi="Open Sans" w:cs="Open Sans"/>
          <w:b/>
          <w:bCs/>
          <w:sz w:val="20"/>
          <w:szCs w:val="20"/>
          <w:lang w:eastAsia="sl-SI"/>
        </w:rPr>
        <w:t>4</w:t>
      </w:r>
      <w:r w:rsidR="00DD55B5" w:rsidRPr="002E5B6D">
        <w:rPr>
          <w:rFonts w:ascii="Open Sans" w:eastAsia="Times New Roman" w:hAnsi="Open Sans" w:cs="Open Sans"/>
          <w:b/>
          <w:bCs/>
          <w:sz w:val="20"/>
          <w:szCs w:val="20"/>
          <w:lang w:eastAsia="sl-SI"/>
        </w:rPr>
        <w:t xml:space="preserve">. 2026 </w:t>
      </w:r>
      <w:r w:rsidRPr="002E5B6D">
        <w:rPr>
          <w:rFonts w:ascii="Open Sans" w:eastAsia="Times New Roman" w:hAnsi="Open Sans" w:cs="Open Sans"/>
          <w:sz w:val="20"/>
          <w:szCs w:val="20"/>
          <w:lang w:eastAsia="sl-SI"/>
        </w:rPr>
        <w:t xml:space="preserve">do </w:t>
      </w:r>
      <w:r w:rsidRPr="002E5B6D">
        <w:rPr>
          <w:rFonts w:ascii="Open Sans" w:eastAsia="Times New Roman" w:hAnsi="Open Sans" w:cs="Open Sans"/>
          <w:b/>
          <w:sz w:val="20"/>
          <w:szCs w:val="20"/>
          <w:lang w:eastAsia="sl-SI"/>
        </w:rPr>
        <w:t>10. ure</w:t>
      </w:r>
      <w:r w:rsidRPr="002E5B6D">
        <w:rPr>
          <w:rFonts w:ascii="Open Sans" w:eastAsia="Times New Roman" w:hAnsi="Open Sans" w:cs="Open Sans"/>
          <w:sz w:val="20"/>
          <w:szCs w:val="20"/>
          <w:lang w:eastAsia="sl-SI"/>
        </w:rPr>
        <w:t>.</w:t>
      </w:r>
    </w:p>
    <w:p w14:paraId="786AC6DD"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335BF5C9" w14:textId="4A4A2968"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2E5B6D">
          <w:rPr>
            <w:rStyle w:val="Hiperpovezava"/>
            <w:rFonts w:ascii="Open Sans" w:eastAsia="Times New Roman" w:hAnsi="Open Sans" w:cs="Open Sans"/>
            <w:sz w:val="20"/>
            <w:szCs w:val="20"/>
            <w:lang w:val="x-none" w:eastAsia="sl-SI"/>
          </w:rPr>
          <w:t>https://ejn.gov.si</w:t>
        </w:r>
      </w:hyperlink>
      <w:r w:rsidRPr="002E5B6D">
        <w:rPr>
          <w:rFonts w:ascii="Open Sans" w:eastAsia="Times New Roman" w:hAnsi="Open Sans" w:cs="Open Sans"/>
          <w:sz w:val="20"/>
          <w:szCs w:val="20"/>
          <w:lang w:eastAsia="sl-SI"/>
        </w:rPr>
        <w:t xml:space="preserve">, v skladu </w:t>
      </w:r>
      <w:r w:rsidRPr="002E5B6D">
        <w:rPr>
          <w:rFonts w:ascii="Open Sans" w:eastAsia="Times New Roman" w:hAnsi="Open Sans" w:cs="Open Sans"/>
          <w:sz w:val="20"/>
          <w:szCs w:val="20"/>
          <w:u w:val="single"/>
          <w:lang w:eastAsia="sl-SI"/>
        </w:rPr>
        <w:t xml:space="preserve">s </w:t>
      </w:r>
      <w:r w:rsidRPr="002E5B6D">
        <w:rPr>
          <w:rFonts w:ascii="Open Sans" w:eastAsia="Times New Roman" w:hAnsi="Open Sans" w:cs="Open Sans"/>
          <w:b/>
          <w:sz w:val="20"/>
          <w:szCs w:val="20"/>
          <w:u w:val="single"/>
          <w:lang w:eastAsia="sl-SI"/>
        </w:rPr>
        <w:t xml:space="preserve">poglavjem </w:t>
      </w:r>
      <w:r w:rsidR="00267D3F" w:rsidRPr="002E5B6D">
        <w:rPr>
          <w:rFonts w:ascii="Open Sans" w:eastAsia="Times New Roman" w:hAnsi="Open Sans" w:cs="Open Sans"/>
          <w:b/>
          <w:sz w:val="20"/>
          <w:szCs w:val="20"/>
          <w:u w:val="single"/>
          <w:lang w:eastAsia="sl-SI"/>
        </w:rPr>
        <w:t>7</w:t>
      </w:r>
      <w:r w:rsidRPr="002E5B6D">
        <w:rPr>
          <w:rFonts w:ascii="Open Sans" w:eastAsia="Times New Roman" w:hAnsi="Open Sans" w:cs="Open Sans"/>
          <w:sz w:val="20"/>
          <w:szCs w:val="20"/>
          <w:u w:val="single"/>
          <w:lang w:eastAsia="sl-SI"/>
        </w:rPr>
        <w:t xml:space="preserve"> te razpisne dokumentacije</w:t>
      </w:r>
      <w:r w:rsidRPr="002E5B6D">
        <w:rPr>
          <w:rFonts w:ascii="Open Sans" w:eastAsia="Times New Roman" w:hAnsi="Open Sans" w:cs="Open Sans"/>
          <w:sz w:val="20"/>
          <w:szCs w:val="20"/>
          <w:lang w:eastAsia="sl-SI"/>
        </w:rPr>
        <w:t>.</w:t>
      </w:r>
    </w:p>
    <w:p w14:paraId="5E3DDB9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p>
    <w:p w14:paraId="061DA2BF"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8" w:name="_Toc116720500"/>
      <w:bookmarkStart w:id="9" w:name="_Toc116720564"/>
      <w:bookmarkStart w:id="10" w:name="_Toc116783473"/>
      <w:bookmarkStart w:id="11" w:name="_Toc116792907"/>
      <w:bookmarkStart w:id="12" w:name="_Toc136417479"/>
      <w:r w:rsidRPr="002E5B6D">
        <w:rPr>
          <w:rFonts w:ascii="Open Sans" w:eastAsia="Times New Roman" w:hAnsi="Open Sans" w:cs="Open Sans"/>
          <w:b/>
          <w:sz w:val="20"/>
          <w:szCs w:val="20"/>
          <w:lang w:eastAsia="sl-SI"/>
        </w:rPr>
        <w:t>Odpiranje ponudb</w:t>
      </w:r>
      <w:bookmarkEnd w:id="8"/>
      <w:bookmarkEnd w:id="9"/>
      <w:bookmarkEnd w:id="10"/>
      <w:bookmarkEnd w:id="11"/>
      <w:bookmarkEnd w:id="12"/>
    </w:p>
    <w:p w14:paraId="39F93508"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28743DDD" w14:textId="0F9B272F"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Odpiranje ponudb bo potekalo avtomatično v informacijskem sistemu e-JN dne </w:t>
      </w:r>
      <w:r w:rsidR="00CB3005">
        <w:rPr>
          <w:rFonts w:ascii="Open Sans" w:eastAsia="Times New Roman" w:hAnsi="Open Sans" w:cs="Open Sans"/>
          <w:b/>
          <w:bCs/>
          <w:sz w:val="20"/>
          <w:szCs w:val="20"/>
          <w:lang w:eastAsia="sl-SI"/>
        </w:rPr>
        <w:t>2</w:t>
      </w:r>
      <w:r w:rsidR="00CB3005" w:rsidRPr="002E5B6D">
        <w:rPr>
          <w:rFonts w:ascii="Open Sans" w:eastAsia="Times New Roman" w:hAnsi="Open Sans" w:cs="Open Sans"/>
          <w:b/>
          <w:bCs/>
          <w:sz w:val="20"/>
          <w:szCs w:val="20"/>
          <w:lang w:eastAsia="sl-SI"/>
        </w:rPr>
        <w:t xml:space="preserve">. </w:t>
      </w:r>
      <w:r w:rsidR="00CB3005">
        <w:rPr>
          <w:rFonts w:ascii="Open Sans" w:eastAsia="Times New Roman" w:hAnsi="Open Sans" w:cs="Open Sans"/>
          <w:b/>
          <w:bCs/>
          <w:sz w:val="20"/>
          <w:szCs w:val="20"/>
          <w:lang w:eastAsia="sl-SI"/>
        </w:rPr>
        <w:t>4</w:t>
      </w:r>
      <w:r w:rsidR="00CB3005" w:rsidRPr="002E5B6D">
        <w:rPr>
          <w:rFonts w:ascii="Open Sans" w:eastAsia="Times New Roman" w:hAnsi="Open Sans" w:cs="Open Sans"/>
          <w:b/>
          <w:bCs/>
          <w:sz w:val="20"/>
          <w:szCs w:val="20"/>
          <w:lang w:eastAsia="sl-SI"/>
        </w:rPr>
        <w:t xml:space="preserve">. 2026 </w:t>
      </w:r>
      <w:r w:rsidRPr="002E5B6D">
        <w:rPr>
          <w:rFonts w:ascii="Open Sans" w:eastAsia="Times New Roman" w:hAnsi="Open Sans" w:cs="Open Sans"/>
          <w:sz w:val="20"/>
          <w:szCs w:val="20"/>
          <w:lang w:eastAsia="sl-SI"/>
        </w:rPr>
        <w:t xml:space="preserve">in se bo začelo </w:t>
      </w:r>
      <w:r w:rsidRPr="002E5B6D">
        <w:rPr>
          <w:rFonts w:ascii="Open Sans" w:eastAsia="Times New Roman" w:hAnsi="Open Sans" w:cs="Open Sans"/>
          <w:b/>
          <w:sz w:val="20"/>
          <w:szCs w:val="20"/>
          <w:lang w:eastAsia="sl-SI"/>
        </w:rPr>
        <w:t>ob 11. uri</w:t>
      </w:r>
      <w:r w:rsidRPr="002E5B6D">
        <w:rPr>
          <w:rFonts w:ascii="Open Sans" w:eastAsia="Times New Roman" w:hAnsi="Open Sans" w:cs="Open Sans"/>
          <w:sz w:val="20"/>
          <w:szCs w:val="20"/>
          <w:lang w:eastAsia="sl-SI"/>
        </w:rPr>
        <w:t xml:space="preserve"> na spletnem naslovu </w:t>
      </w:r>
      <w:hyperlink r:id="rId10" w:history="1">
        <w:r w:rsidRPr="002E5B6D">
          <w:rPr>
            <w:rStyle w:val="Hiperpovezava"/>
            <w:rFonts w:ascii="Open Sans" w:eastAsia="Times New Roman" w:hAnsi="Open Sans" w:cs="Open Sans"/>
            <w:sz w:val="20"/>
            <w:szCs w:val="20"/>
            <w:lang w:eastAsia="sl-SI"/>
          </w:rPr>
          <w:t>https://ejn.gov.si/</w:t>
        </w:r>
      </w:hyperlink>
      <w:r w:rsidRPr="002E5B6D">
        <w:rPr>
          <w:rFonts w:ascii="Open Sans" w:eastAsia="Times New Roman" w:hAnsi="Open Sans" w:cs="Open Sans"/>
          <w:sz w:val="20"/>
          <w:szCs w:val="20"/>
          <w:lang w:eastAsia="sl-SI"/>
        </w:rPr>
        <w:t xml:space="preserve">. </w:t>
      </w:r>
    </w:p>
    <w:p w14:paraId="0E76057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0BCEA0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4A6A8D5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4BD4667"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Pogajanja</w:t>
      </w:r>
    </w:p>
    <w:p w14:paraId="1C42CAA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31437AE4"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bo s ponudnikom(i) izvedel pogajanja, v skladu z drugim odstavkom 47. člena ZJN-3.</w:t>
      </w:r>
    </w:p>
    <w:p w14:paraId="04CE5685"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7AD9F00C"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15DB045B"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0E42E49D" w14:textId="382E737F"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Predmet pogajanj bo znižanje ponudbenih cen na enoto mere ter posledično skupne ponudbene cene. Izhodišče za pogajanja so cene na enoto brez DDV iz prve ponudbe. </w:t>
      </w:r>
    </w:p>
    <w:p w14:paraId="37490E70"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08BBA965"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5CF3F64E"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7EE57A77" w14:textId="77777777" w:rsidR="008D443C" w:rsidRPr="002E5B6D" w:rsidRDefault="008D443C" w:rsidP="002E5B6D">
      <w:pPr>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br w:type="page"/>
      </w:r>
    </w:p>
    <w:p w14:paraId="163CFAD6" w14:textId="1FF46C25"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lastRenderedPageBreak/>
        <w:t>Variantna ponudba</w:t>
      </w:r>
    </w:p>
    <w:p w14:paraId="3C6F97D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0200FFC"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0911EEF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54D065E"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Pregled in ocenjevanje ponudb</w:t>
      </w:r>
    </w:p>
    <w:p w14:paraId="06FA2B1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46544DF3"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B3F4463"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352F4D07"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Pogodba</w:t>
      </w:r>
    </w:p>
    <w:p w14:paraId="72AACED2"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04E0847"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Pogodbo bo z izbranim ponudnikom podpisal naročnik.</w:t>
      </w:r>
    </w:p>
    <w:p w14:paraId="6CA0470F"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p>
    <w:p w14:paraId="5BD2FE49"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Pogodba se bo pred podpisom vsebinsko prilagodil le glede na to, ali bo izbrani ponudnik predložil skupno ponudbo, prijavil sodelovanje podizvajalcev in podobno.</w:t>
      </w:r>
    </w:p>
    <w:p w14:paraId="48722FD4"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p>
    <w:p w14:paraId="5FA1B4C6" w14:textId="11F10943"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skladu s šestim odstavkom 14. člena Zakona o integriteti in preprečevanju korupcije (</w:t>
      </w:r>
      <w:r w:rsidR="005361DD" w:rsidRPr="002E5B6D">
        <w:rPr>
          <w:rFonts w:ascii="Open Sans" w:eastAsia="Times New Roman" w:hAnsi="Open Sans" w:cs="Open Sans"/>
          <w:sz w:val="20"/>
          <w:szCs w:val="20"/>
          <w:lang w:eastAsia="sl-SI"/>
        </w:rPr>
        <w:t xml:space="preserve">Uradni list RS, št. 69/11 – uradno prečiščeno besedilo, 158/20, 3/22 – </w:t>
      </w:r>
      <w:proofErr w:type="spellStart"/>
      <w:r w:rsidR="005361DD" w:rsidRPr="002E5B6D">
        <w:rPr>
          <w:rFonts w:ascii="Open Sans" w:eastAsia="Times New Roman" w:hAnsi="Open Sans" w:cs="Open Sans"/>
          <w:sz w:val="20"/>
          <w:szCs w:val="20"/>
          <w:lang w:eastAsia="sl-SI"/>
        </w:rPr>
        <w:t>ZDeb</w:t>
      </w:r>
      <w:proofErr w:type="spellEnd"/>
      <w:r w:rsidR="005361DD" w:rsidRPr="002E5B6D">
        <w:rPr>
          <w:rFonts w:ascii="Open Sans" w:eastAsia="Times New Roman" w:hAnsi="Open Sans" w:cs="Open Sans"/>
          <w:sz w:val="20"/>
          <w:szCs w:val="20"/>
          <w:lang w:eastAsia="sl-SI"/>
        </w:rPr>
        <w:t xml:space="preserve"> in 16/23 – </w:t>
      </w:r>
      <w:proofErr w:type="spellStart"/>
      <w:r w:rsidR="005361DD" w:rsidRPr="002E5B6D">
        <w:rPr>
          <w:rFonts w:ascii="Open Sans" w:eastAsia="Times New Roman" w:hAnsi="Open Sans" w:cs="Open Sans"/>
          <w:sz w:val="20"/>
          <w:szCs w:val="20"/>
          <w:lang w:eastAsia="sl-SI"/>
        </w:rPr>
        <w:t>ZZPri</w:t>
      </w:r>
      <w:proofErr w:type="spellEnd"/>
      <w:r w:rsidR="005361DD" w:rsidRPr="002E5B6D">
        <w:rPr>
          <w:rFonts w:ascii="Open Sans" w:eastAsia="Times New Roman" w:hAnsi="Open Sans" w:cs="Open Sans"/>
          <w:sz w:val="20"/>
          <w:szCs w:val="20"/>
          <w:lang w:eastAsia="sl-SI"/>
        </w:rPr>
        <w:t xml:space="preserve">; v nadaljevanju </w:t>
      </w:r>
      <w:proofErr w:type="spellStart"/>
      <w:r w:rsidR="005361DD" w:rsidRPr="002E5B6D">
        <w:rPr>
          <w:rFonts w:ascii="Open Sans" w:eastAsia="Times New Roman" w:hAnsi="Open Sans" w:cs="Open Sans"/>
          <w:sz w:val="20"/>
          <w:szCs w:val="20"/>
          <w:lang w:eastAsia="sl-SI"/>
        </w:rPr>
        <w:t>ZIntPK</w:t>
      </w:r>
      <w:proofErr w:type="spellEnd"/>
      <w:r w:rsidRPr="002E5B6D">
        <w:rPr>
          <w:rFonts w:ascii="Open Sans" w:eastAsia="Times New Roman" w:hAnsi="Open Sans" w:cs="Open Sans"/>
          <w:sz w:val="20"/>
          <w:szCs w:val="20"/>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2E5B6D">
        <w:rPr>
          <w:rFonts w:ascii="Open Sans" w:eastAsia="Times New Roman" w:hAnsi="Open Sans" w:cs="Open Sans"/>
          <w:b/>
          <w:sz w:val="20"/>
          <w:szCs w:val="20"/>
          <w:lang w:eastAsia="sl-SI"/>
        </w:rPr>
        <w:t>Priloga 3/1</w:t>
      </w:r>
      <w:r w:rsidRPr="002E5B6D">
        <w:rPr>
          <w:rFonts w:ascii="Open Sans" w:eastAsia="Times New Roman" w:hAnsi="Open Sans" w:cs="Open Sans"/>
          <w:sz w:val="20"/>
          <w:szCs w:val="20"/>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59A10B2F"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p>
    <w:p w14:paraId="12370290"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Vzorec pogodbe je sestavni del te razpisne dokumentacije. Ponudnik s podpisom </w:t>
      </w:r>
      <w:r w:rsidRPr="002E5B6D">
        <w:rPr>
          <w:rFonts w:ascii="Open Sans" w:eastAsia="Times New Roman" w:hAnsi="Open Sans" w:cs="Open Sans"/>
          <w:b/>
          <w:sz w:val="20"/>
          <w:szCs w:val="20"/>
          <w:lang w:eastAsia="sl-SI"/>
        </w:rPr>
        <w:t>Priloge A</w:t>
      </w:r>
      <w:r w:rsidRPr="002E5B6D">
        <w:rPr>
          <w:rFonts w:ascii="Open Sans" w:eastAsia="Times New Roman" w:hAnsi="Open Sans" w:cs="Open Sans"/>
          <w:sz w:val="20"/>
          <w:szCs w:val="20"/>
          <w:lang w:eastAsia="sl-SI"/>
        </w:rPr>
        <w:t xml:space="preserve"> potrdi, da se strinja z vsebino pogodbe. </w:t>
      </w:r>
    </w:p>
    <w:p w14:paraId="3764874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6A601C3"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13" w:name="_Toc116720524"/>
      <w:bookmarkStart w:id="14" w:name="_Toc116720588"/>
      <w:bookmarkStart w:id="15" w:name="_Toc116783499"/>
      <w:bookmarkStart w:id="16" w:name="_Toc116792933"/>
      <w:bookmarkStart w:id="17" w:name="_Toc136417505"/>
      <w:r w:rsidRPr="002E5B6D">
        <w:rPr>
          <w:rFonts w:ascii="Open Sans" w:eastAsia="Times New Roman" w:hAnsi="Open Sans" w:cs="Open Sans"/>
          <w:b/>
          <w:sz w:val="20"/>
          <w:szCs w:val="20"/>
          <w:lang w:eastAsia="sl-SI"/>
        </w:rPr>
        <w:t>Prav</w:t>
      </w:r>
      <w:bookmarkEnd w:id="13"/>
      <w:bookmarkEnd w:id="14"/>
      <w:bookmarkEnd w:id="15"/>
      <w:bookmarkEnd w:id="16"/>
      <w:bookmarkEnd w:id="17"/>
      <w:r w:rsidRPr="002E5B6D">
        <w:rPr>
          <w:rFonts w:ascii="Open Sans" w:eastAsia="Times New Roman" w:hAnsi="Open Sans" w:cs="Open Sans"/>
          <w:b/>
          <w:sz w:val="20"/>
          <w:szCs w:val="20"/>
          <w:lang w:eastAsia="sl-SI"/>
        </w:rPr>
        <w:t>no varstvo</w:t>
      </w:r>
    </w:p>
    <w:p w14:paraId="499E694F"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5D3AE2E0"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Ponudnikom je zagotovljeno pravno varstvo skladno z določbami Zakona o pravnem varstvu v postopkih javnega naročanja.</w:t>
      </w:r>
    </w:p>
    <w:p w14:paraId="371E89C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998B8C4"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18" w:name="_Toc163615935"/>
      <w:r w:rsidRPr="002E5B6D">
        <w:rPr>
          <w:rFonts w:ascii="Open Sans" w:eastAsia="Times New Roman" w:hAnsi="Open Sans" w:cs="Open Sans"/>
          <w:b/>
          <w:sz w:val="20"/>
          <w:szCs w:val="20"/>
          <w:lang w:eastAsia="sl-SI"/>
        </w:rPr>
        <w:t>Zaupnost po</w:t>
      </w:r>
      <w:bookmarkEnd w:id="18"/>
      <w:r w:rsidRPr="002E5B6D">
        <w:rPr>
          <w:rFonts w:ascii="Open Sans" w:eastAsia="Times New Roman" w:hAnsi="Open Sans" w:cs="Open Sans"/>
          <w:b/>
          <w:sz w:val="20"/>
          <w:szCs w:val="20"/>
          <w:lang w:eastAsia="sl-SI"/>
        </w:rPr>
        <w:t>datkov</w:t>
      </w:r>
    </w:p>
    <w:p w14:paraId="62F4FB63"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466CBF17"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54EBC167"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73676368"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05D8890"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7F4CD8D8" w14:textId="4D786CD8"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2E5B6D">
          <w:rPr>
            <w:rStyle w:val="Hiperpovezava"/>
            <w:rFonts w:ascii="Open Sans" w:eastAsia="Times New Roman" w:hAnsi="Open Sans" w:cs="Open Sans"/>
            <w:sz w:val="20"/>
            <w:szCs w:val="20"/>
            <w:lang w:eastAsia="sl-SI"/>
          </w:rPr>
          <w:t>sjn@jhl.si</w:t>
        </w:r>
      </w:hyperlink>
      <w:r w:rsidRPr="002E5B6D">
        <w:rPr>
          <w:rFonts w:ascii="Open Sans" w:eastAsia="Times New Roman" w:hAnsi="Open Sans" w:cs="Open Sans"/>
          <w:sz w:val="20"/>
          <w:szCs w:val="20"/>
          <w:lang w:eastAsia="sl-SI"/>
        </w:rPr>
        <w:t>.</w:t>
      </w:r>
    </w:p>
    <w:p w14:paraId="378F840A"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17C9483B"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Jamstvo za napake</w:t>
      </w:r>
    </w:p>
    <w:p w14:paraId="1FE4B5A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41AC18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Izbrani izvajalec, s katerim bo naročnik sklenil pogodba, bo moral jamčiti za odpravo vseh vrst napak, ki jih bo naredil z izvajanjem predmeta javnega naročila, skladno z določili Obligacijskega zakonika.</w:t>
      </w:r>
    </w:p>
    <w:p w14:paraId="317F58C5"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4CE53E93" w14:textId="77777777" w:rsidR="00EE2146" w:rsidRPr="002E5B6D" w:rsidRDefault="00EE2146"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PONUDBENI POGOJI </w:t>
      </w:r>
    </w:p>
    <w:p w14:paraId="119E5E41"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039296B8"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Celovitost ponudbe</w:t>
      </w:r>
    </w:p>
    <w:p w14:paraId="29ACBFAD" w14:textId="77777777" w:rsidR="00EE2146" w:rsidRPr="002E5B6D" w:rsidRDefault="00EE2146" w:rsidP="002E5B6D">
      <w:pPr>
        <w:keepNext/>
        <w:keepLines/>
        <w:spacing w:after="0" w:line="240" w:lineRule="auto"/>
        <w:jc w:val="both"/>
        <w:rPr>
          <w:rFonts w:ascii="Open Sans" w:eastAsia="Times New Roman" w:hAnsi="Open Sans" w:cs="Open Sans"/>
          <w:b/>
          <w:bCs/>
          <w:sz w:val="20"/>
          <w:szCs w:val="20"/>
          <w:lang w:eastAsia="sl-SI"/>
        </w:rPr>
      </w:pPr>
    </w:p>
    <w:p w14:paraId="6342177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bCs/>
          <w:sz w:val="20"/>
          <w:szCs w:val="20"/>
          <w:lang w:eastAsia="sl-SI"/>
        </w:rPr>
        <w:t>Ponudnik odda svojo ponudbo za celotno naročilo</w:t>
      </w:r>
      <w:r w:rsidRPr="002E5B6D">
        <w:rPr>
          <w:rFonts w:ascii="Open Sans" w:eastAsia="Times New Roman" w:hAnsi="Open Sans" w:cs="Open Sans"/>
          <w:sz w:val="20"/>
          <w:szCs w:val="20"/>
          <w:lang w:eastAsia="sl-SI"/>
        </w:rPr>
        <w:t>,</w:t>
      </w:r>
      <w:r w:rsidRPr="002E5B6D">
        <w:rPr>
          <w:rFonts w:ascii="Open Sans" w:eastAsia="Times New Roman" w:hAnsi="Open Sans" w:cs="Open Sans"/>
          <w:bCs/>
          <w:sz w:val="20"/>
          <w:szCs w:val="20"/>
          <w:lang w:eastAsia="sl-SI"/>
        </w:rPr>
        <w:t xml:space="preserve"> v skladu s tehničnimi ter ostalimi zahtevami naročnika, navedenimi v razpisni dokumentaciji in njenih prilogah.</w:t>
      </w:r>
      <w:r w:rsidRPr="002E5B6D">
        <w:rPr>
          <w:rFonts w:ascii="Open Sans" w:eastAsia="Times New Roman" w:hAnsi="Open Sans" w:cs="Open Sans"/>
          <w:sz w:val="20"/>
          <w:szCs w:val="20"/>
          <w:lang w:eastAsia="sl-SI"/>
        </w:rPr>
        <w:t xml:space="preserve"> V primeru, da ponudnik ne bo ponudil vseh zahtevanih postavk bo izločen iz nadaljnje obravnave. Naročnik bo oddal naročilo in sklenil pogodbo s ponudnikom, ki bo ponudil najnižjo skupno ponudbeno vrednost.</w:t>
      </w:r>
    </w:p>
    <w:p w14:paraId="798B960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B07B4A0"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Skupna ponudba</w:t>
      </w:r>
    </w:p>
    <w:p w14:paraId="71A96AE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0B77788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Ponudbo lahko predloži skupina ponudnikov, ki mora predložiti pravni akt o skupni izvedbi naročila </w:t>
      </w:r>
      <w:r w:rsidRPr="002E5B6D">
        <w:rPr>
          <w:rFonts w:ascii="Open Sans" w:eastAsia="Times New Roman" w:hAnsi="Open Sans" w:cs="Open Sans"/>
          <w:b/>
          <w:sz w:val="20"/>
          <w:szCs w:val="20"/>
          <w:lang w:eastAsia="sl-SI"/>
        </w:rPr>
        <w:t>(kot prilogo 1/1)</w:t>
      </w:r>
      <w:r w:rsidRPr="002E5B6D">
        <w:rPr>
          <w:rFonts w:ascii="Open Sans" w:eastAsia="Times New Roman" w:hAnsi="Open Sans" w:cs="Open Sans"/>
          <w:sz w:val="20"/>
          <w:szCs w:val="20"/>
          <w:lang w:eastAsia="sl-SI"/>
        </w:rPr>
        <w:t>. Navedeni pravni akt mora natančno opredeliti:</w:t>
      </w:r>
    </w:p>
    <w:p w14:paraId="0157FE68"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medsebojno odgovornost posameznih članov skupine za izvedbo naročila znotraj skupine,</w:t>
      </w:r>
    </w:p>
    <w:p w14:paraId="27C79F12"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neomejeno solidarno odgovornost članov skupine do naročnika glede vseh pogodbenih obveznosti,</w:t>
      </w:r>
    </w:p>
    <w:p w14:paraId="302E2D5D"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glavnega nosilca izvedbe pogodbenih obveznosti, s katerim bo naročnik komuniciral, </w:t>
      </w:r>
    </w:p>
    <w:p w14:paraId="768F141F"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6A03EED2"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33EDD2C5"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nosilca zavarovanja pogodbenih obveznosti iz naslova dobre izvedbe del,</w:t>
      </w:r>
    </w:p>
    <w:p w14:paraId="45BB994C"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določila v primeru izstopa partnerja,</w:t>
      </w:r>
    </w:p>
    <w:p w14:paraId="48F4C842"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pooblastilo vodilnemu partnerju,</w:t>
      </w:r>
    </w:p>
    <w:p w14:paraId="71B36909"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opredelitev deležev in področje dela.</w:t>
      </w:r>
    </w:p>
    <w:p w14:paraId="0AD16F0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F9D945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primeru skupne ponudbe, pogodbo podpišejo vsi partnerji v skupni ponudbi. Vsak član skupine ponudnikov v okviru skupne ponudbe odgovarja naročniku neomejeno solidarno.</w:t>
      </w:r>
    </w:p>
    <w:p w14:paraId="7B50D945"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67AC1C15" w14:textId="610405D9" w:rsidR="00EE2146"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primeru skupne ponudbe mora glavni nosilec izvedbe pogodbenih obveznosti za vse partnerje v skupni ponudbi k ponudbi v razdelek »SODELUJOČI, del – Izjava – Ostali sodelujoči« priložiti v .pdf formatu izpolnjeno, podpisano in žigosano </w:t>
      </w:r>
      <w:r w:rsidRPr="002E5B6D">
        <w:rPr>
          <w:rFonts w:ascii="Open Sans" w:eastAsia="Times New Roman" w:hAnsi="Open Sans" w:cs="Open Sans"/>
          <w:b/>
          <w:bCs/>
          <w:sz w:val="20"/>
          <w:szCs w:val="20"/>
          <w:lang w:eastAsia="sl-SI"/>
        </w:rPr>
        <w:t>Prilogo A</w:t>
      </w:r>
      <w:r w:rsidRPr="002E5B6D">
        <w:rPr>
          <w:rFonts w:ascii="Open Sans" w:eastAsia="Times New Roman" w:hAnsi="Open Sans" w:cs="Open Sans"/>
          <w:sz w:val="20"/>
          <w:szCs w:val="20"/>
          <w:lang w:eastAsia="sl-SI"/>
        </w:rPr>
        <w:t>, ter v razdelek »DOKUMENTI, del Ostale priloge« v .pdf formatu izpolnjeno,  podpisano in žigosano</w:t>
      </w:r>
      <w:r w:rsidRPr="002E5B6D">
        <w:rPr>
          <w:rFonts w:ascii="Open Sans" w:eastAsia="Times New Roman" w:hAnsi="Open Sans" w:cs="Open Sans"/>
          <w:b/>
          <w:bCs/>
          <w:sz w:val="20"/>
          <w:szCs w:val="20"/>
          <w:lang w:eastAsia="sl-SI"/>
        </w:rPr>
        <w:t xml:space="preserve"> Prilogo 1, Prilogo 1/1, Prilogo 3/1 in Prilogo 3/2</w:t>
      </w:r>
      <w:r w:rsidR="00EE2146" w:rsidRPr="002E5B6D">
        <w:rPr>
          <w:rFonts w:ascii="Open Sans" w:eastAsia="Times New Roman" w:hAnsi="Open Sans" w:cs="Open Sans"/>
          <w:sz w:val="20"/>
          <w:szCs w:val="20"/>
          <w:lang w:eastAsia="sl-SI"/>
        </w:rPr>
        <w:t>.</w:t>
      </w:r>
    </w:p>
    <w:p w14:paraId="50BE40B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DC6C78A"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Ponudba s podizvajalci</w:t>
      </w:r>
    </w:p>
    <w:p w14:paraId="3DE1BF0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86ACE8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lahko del javnega naročila odda v podizvajanje.</w:t>
      </w:r>
    </w:p>
    <w:p w14:paraId="54820076"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A588C8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213F2D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2579C6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5618497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CC7A54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Če ponudnik ne ravna v skladu s 94. člena ZJN-3, bo naročnik Državni revizijski komisiji podal predlog za uvedbo postopka o prekršku iz 2. točke prvega odstavka 112. člena ZJN-3. </w:t>
      </w:r>
    </w:p>
    <w:p w14:paraId="121CC4CD"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4B6B9DF" w14:textId="0045A355"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2105923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DC6A7D5"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Obveznosti iz te točke veljajo tudi za podizvajalce podizvajalcev glavnega izvajalca ali nadaljnje podizvajalce v podizvajalski verigi.</w:t>
      </w:r>
    </w:p>
    <w:p w14:paraId="79219980"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90ABEE9" w14:textId="2C1BCA84" w:rsidR="00EE2146"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t xml:space="preserve">Če bo ponudnik izvajal javno naročilo s podizvajalci mora k ponudbi v razdelek </w:t>
      </w:r>
      <w:r w:rsidRPr="002E5B6D">
        <w:rPr>
          <w:rFonts w:ascii="Open Sans" w:hAnsi="Open Sans" w:cs="Open Sans"/>
          <w:bCs/>
          <w:sz w:val="20"/>
          <w:szCs w:val="20"/>
        </w:rPr>
        <w:t>»SODELUJOČI, del – Izjava – Ostali sodelujoči«</w:t>
      </w:r>
      <w:r w:rsidRPr="002E5B6D">
        <w:rPr>
          <w:rFonts w:ascii="Open Sans" w:hAnsi="Open Sans" w:cs="Open Sans"/>
          <w:sz w:val="20"/>
          <w:szCs w:val="20"/>
        </w:rPr>
        <w:t xml:space="preserve"> priložiti </w:t>
      </w:r>
      <w:r w:rsidRPr="002E5B6D">
        <w:rPr>
          <w:rFonts w:ascii="Open Sans" w:hAnsi="Open Sans" w:cs="Open Sans"/>
          <w:bCs/>
          <w:sz w:val="20"/>
          <w:szCs w:val="20"/>
        </w:rPr>
        <w:t>v .pdf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A</w:t>
      </w:r>
      <w:r w:rsidRPr="002E5B6D">
        <w:rPr>
          <w:rFonts w:ascii="Open Sans" w:hAnsi="Open Sans" w:cs="Open Sans"/>
          <w:sz w:val="20"/>
          <w:szCs w:val="20"/>
        </w:rPr>
        <w:t xml:space="preserve">, ter v razdelek </w:t>
      </w:r>
      <w:r w:rsidRPr="002E5B6D">
        <w:rPr>
          <w:rFonts w:ascii="Open Sans" w:hAnsi="Open Sans" w:cs="Open Sans"/>
          <w:bCs/>
          <w:sz w:val="20"/>
          <w:szCs w:val="20"/>
        </w:rPr>
        <w:t>»DOKUMENTI, del Ostale priloge«</w:t>
      </w:r>
      <w:r w:rsidRPr="002E5B6D">
        <w:rPr>
          <w:rFonts w:ascii="Open Sans" w:hAnsi="Open Sans" w:cs="Open Sans"/>
          <w:sz w:val="20"/>
          <w:szCs w:val="20"/>
        </w:rPr>
        <w:t xml:space="preserve"> </w:t>
      </w:r>
      <w:r w:rsidRPr="002E5B6D">
        <w:rPr>
          <w:rFonts w:ascii="Open Sans" w:hAnsi="Open Sans" w:cs="Open Sans"/>
          <w:bCs/>
          <w:sz w:val="20"/>
          <w:szCs w:val="20"/>
        </w:rPr>
        <w:t>v .pdf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3/1,</w:t>
      </w:r>
      <w:r w:rsidRPr="002E5B6D">
        <w:rPr>
          <w:rFonts w:ascii="Open Sans" w:hAnsi="Open Sans" w:cs="Open Sans"/>
          <w:sz w:val="20"/>
          <w:szCs w:val="20"/>
        </w:rPr>
        <w:t xml:space="preserve"> </w:t>
      </w:r>
      <w:r w:rsidRPr="002E5B6D">
        <w:rPr>
          <w:rFonts w:ascii="Open Sans" w:hAnsi="Open Sans" w:cs="Open Sans"/>
          <w:b/>
          <w:sz w:val="20"/>
          <w:szCs w:val="20"/>
        </w:rPr>
        <w:t>Prilogo 3/2, Prilogo 4/1 in Prilogo 4/2</w:t>
      </w:r>
      <w:r w:rsidR="00EE2146" w:rsidRPr="002E5B6D">
        <w:rPr>
          <w:rFonts w:ascii="Open Sans" w:eastAsia="Times New Roman" w:hAnsi="Open Sans" w:cs="Open Sans"/>
          <w:sz w:val="20"/>
          <w:szCs w:val="20"/>
          <w:lang w:eastAsia="sl-SI"/>
        </w:rPr>
        <w:t>.</w:t>
      </w:r>
    </w:p>
    <w:p w14:paraId="4C4AAA6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778801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14D60B0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271F93C"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Uporaba zmogljivosti drugih subjektov</w:t>
      </w:r>
    </w:p>
    <w:p w14:paraId="1973700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C9C9DE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1F632C1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3AA05C8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350A9AE2"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2E4A2E5" w14:textId="1A1640B9" w:rsidR="00EE2146"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t xml:space="preserve">V primeru, da bo ponudnik za izvedbo javnega naročila uporabljal zmogljivost drugih subjektov, (ki niso partner/ji v primeru skupne ponudbe ali podizvajalec/ci), mora za vsakega izmed subjektov, na katerega zmogljivosti se sklicuje k ponudbi v razdelek </w:t>
      </w:r>
      <w:r w:rsidRPr="002E5B6D">
        <w:rPr>
          <w:rFonts w:ascii="Open Sans" w:hAnsi="Open Sans" w:cs="Open Sans"/>
          <w:bCs/>
          <w:sz w:val="20"/>
          <w:szCs w:val="20"/>
        </w:rPr>
        <w:t>»SODELUJOČI, del – Izjava – Ostali sodelujoči«</w:t>
      </w:r>
      <w:r w:rsidRPr="002E5B6D">
        <w:rPr>
          <w:rFonts w:ascii="Open Sans" w:hAnsi="Open Sans" w:cs="Open Sans"/>
          <w:sz w:val="20"/>
          <w:szCs w:val="20"/>
        </w:rPr>
        <w:t xml:space="preserve"> priložiti </w:t>
      </w:r>
      <w:r w:rsidRPr="002E5B6D">
        <w:rPr>
          <w:rFonts w:ascii="Open Sans" w:hAnsi="Open Sans" w:cs="Open Sans"/>
          <w:bCs/>
          <w:sz w:val="20"/>
          <w:szCs w:val="20"/>
        </w:rPr>
        <w:t>v .pdf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A</w:t>
      </w:r>
      <w:r w:rsidRPr="002E5B6D">
        <w:rPr>
          <w:rFonts w:ascii="Open Sans" w:hAnsi="Open Sans" w:cs="Open Sans"/>
          <w:sz w:val="20"/>
          <w:szCs w:val="20"/>
        </w:rPr>
        <w:t xml:space="preserve">, ter v razdelek </w:t>
      </w:r>
      <w:r w:rsidRPr="002E5B6D">
        <w:rPr>
          <w:rFonts w:ascii="Open Sans" w:hAnsi="Open Sans" w:cs="Open Sans"/>
          <w:bCs/>
          <w:sz w:val="20"/>
          <w:szCs w:val="20"/>
        </w:rPr>
        <w:t>»DOKUMENTI, del Ostale priloge«</w:t>
      </w:r>
      <w:r w:rsidRPr="002E5B6D">
        <w:rPr>
          <w:rFonts w:ascii="Open Sans" w:hAnsi="Open Sans" w:cs="Open Sans"/>
          <w:sz w:val="20"/>
          <w:szCs w:val="20"/>
        </w:rPr>
        <w:t xml:space="preserve">  </w:t>
      </w:r>
      <w:r w:rsidRPr="002E5B6D">
        <w:rPr>
          <w:rFonts w:ascii="Open Sans" w:hAnsi="Open Sans" w:cs="Open Sans"/>
          <w:bCs/>
          <w:sz w:val="20"/>
          <w:szCs w:val="20"/>
        </w:rPr>
        <w:t>v .pdf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3/1,</w:t>
      </w:r>
      <w:r w:rsidRPr="002E5B6D">
        <w:rPr>
          <w:rFonts w:ascii="Open Sans" w:hAnsi="Open Sans" w:cs="Open Sans"/>
          <w:sz w:val="20"/>
          <w:szCs w:val="20"/>
        </w:rPr>
        <w:t xml:space="preserve"> </w:t>
      </w:r>
      <w:r w:rsidRPr="002E5B6D">
        <w:rPr>
          <w:rFonts w:ascii="Open Sans" w:hAnsi="Open Sans" w:cs="Open Sans"/>
          <w:b/>
          <w:sz w:val="20"/>
          <w:szCs w:val="20"/>
        </w:rPr>
        <w:t>Prilogo 3/2 in Prilogo 4/3</w:t>
      </w:r>
      <w:r w:rsidR="00EE2146" w:rsidRPr="002E5B6D">
        <w:rPr>
          <w:rFonts w:ascii="Open Sans" w:eastAsia="Times New Roman" w:hAnsi="Open Sans" w:cs="Open Sans"/>
          <w:sz w:val="20"/>
          <w:szCs w:val="20"/>
          <w:lang w:eastAsia="sl-SI"/>
        </w:rPr>
        <w:t xml:space="preserve">. </w:t>
      </w:r>
    </w:p>
    <w:p w14:paraId="484A206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EC9065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r w:rsidRPr="002E5B6D">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6106623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p>
    <w:p w14:paraId="4CF3EEC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r w:rsidRPr="002E5B6D">
        <w:rPr>
          <w:rFonts w:ascii="Open Sans" w:eastAsia="Times New Roman" w:hAnsi="Open Sans" w:cs="Open Sans"/>
          <w:i/>
          <w:sz w:val="20"/>
          <w:szCs w:val="20"/>
          <w:lang w:val="x-none" w:eastAsia="sl-SI"/>
        </w:rPr>
        <w:t>V kolikor ponudnik za izvedbo javnega naročila ne bo uporabil zmogljivosti drugih subjektov, mu ni potrebno upoštevati določil oz. izpolniti/priložiti prilog, ki se nanašajo na subjekt/e, katerih zmogljivost</w:t>
      </w:r>
      <w:r w:rsidRPr="002E5B6D">
        <w:rPr>
          <w:rFonts w:ascii="Open Sans" w:eastAsia="Times New Roman" w:hAnsi="Open Sans" w:cs="Open Sans"/>
          <w:sz w:val="20"/>
          <w:szCs w:val="20"/>
          <w:lang w:val="x-none" w:eastAsia="sl-SI"/>
        </w:rPr>
        <w:t xml:space="preserve"> </w:t>
      </w:r>
      <w:r w:rsidRPr="002E5B6D">
        <w:rPr>
          <w:rFonts w:ascii="Open Sans" w:eastAsia="Times New Roman" w:hAnsi="Open Sans" w:cs="Open Sans"/>
          <w:i/>
          <w:sz w:val="20"/>
          <w:szCs w:val="20"/>
          <w:lang w:val="x-none" w:eastAsia="sl-SI"/>
        </w:rPr>
        <w:t xml:space="preserve">uporablja ponudnik v ponudbi. </w:t>
      </w:r>
    </w:p>
    <w:p w14:paraId="451BB3E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2D1E243"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Ponudnik ali podizvajalec, ki nima sedeža v Republiki Sloveniji</w:t>
      </w:r>
    </w:p>
    <w:p w14:paraId="58E1FE67"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FE59BC5"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2695C722"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4D1252AA" w14:textId="519F8CEB" w:rsidR="00EE214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105CF323"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58E8378A" w14:textId="77777777" w:rsidR="00606106" w:rsidRPr="002E5B6D" w:rsidRDefault="00606106"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lastRenderedPageBreak/>
        <w:t>Veljavnost ponudbe</w:t>
      </w:r>
    </w:p>
    <w:p w14:paraId="5FA7A151"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3CE487C1"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Ponudba mora biti zavezujoča in veljavna še najmanj 4 (štiri) mesece od datuma določenega za oddajo ponudb oziroma do predložitve ustreznega finančnega zavarovanja za zavarovanje dobre izvedbe pogodbenih obveznosti.</w:t>
      </w:r>
    </w:p>
    <w:p w14:paraId="2638BD19"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69BB3495" w14:textId="77777777" w:rsidR="00606106" w:rsidRPr="002E5B6D" w:rsidRDefault="00606106"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Način obračunavanja in plačilni pogoji</w:t>
      </w:r>
    </w:p>
    <w:p w14:paraId="4DDD236D" w14:textId="77777777" w:rsidR="00606106" w:rsidRPr="002E5B6D" w:rsidRDefault="00606106" w:rsidP="002E5B6D">
      <w:pPr>
        <w:keepNext/>
        <w:keepLines/>
        <w:tabs>
          <w:tab w:val="left" w:pos="1418"/>
          <w:tab w:val="left" w:pos="1702"/>
        </w:tabs>
        <w:spacing w:after="0" w:line="240" w:lineRule="auto"/>
        <w:jc w:val="both"/>
        <w:rPr>
          <w:rFonts w:ascii="Open Sans" w:hAnsi="Open Sans" w:cs="Open Sans"/>
          <w:sz w:val="20"/>
          <w:szCs w:val="20"/>
        </w:rPr>
      </w:pPr>
    </w:p>
    <w:p w14:paraId="37A4EAA2"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Plačilni pogoji so natančno določeni v osnutku pogodbe.</w:t>
      </w:r>
    </w:p>
    <w:p w14:paraId="70EDF167"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52FA131B" w14:textId="4ADD3A00"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Ponudbena vrednost/cena</w:t>
      </w:r>
    </w:p>
    <w:p w14:paraId="5EBBDA5C"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E552022" w14:textId="77777777"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Ponudnik v sistem e-JN </w:t>
      </w:r>
      <w:r w:rsidRPr="002E5B6D">
        <w:rPr>
          <w:rFonts w:ascii="Open Sans" w:hAnsi="Open Sans" w:cs="Open Sans"/>
          <w:b/>
          <w:sz w:val="20"/>
          <w:szCs w:val="20"/>
        </w:rPr>
        <w:t>v razdelek »Skupna ponudbena vrednost«</w:t>
      </w:r>
      <w:r w:rsidRPr="002E5B6D">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2E5B6D">
        <w:rPr>
          <w:rFonts w:ascii="Open Sans" w:hAnsi="Open Sans" w:cs="Open Sans"/>
          <w:b/>
          <w:sz w:val="20"/>
          <w:szCs w:val="20"/>
        </w:rPr>
        <w:t>del »Predračun«</w:t>
      </w:r>
      <w:r w:rsidRPr="002E5B6D">
        <w:rPr>
          <w:rFonts w:ascii="Open Sans" w:hAnsi="Open Sans" w:cs="Open Sans"/>
          <w:sz w:val="20"/>
          <w:szCs w:val="20"/>
        </w:rPr>
        <w:t xml:space="preserve"> pa naloži izpolnjeno in podpisano Prilogo »POVZETEK PREDRAČUNA« v obliki pdf.</w:t>
      </w:r>
    </w:p>
    <w:p w14:paraId="42BE8D52" w14:textId="77777777" w:rsidR="006E5FD9" w:rsidRPr="002E5B6D" w:rsidRDefault="006E5FD9" w:rsidP="002E5B6D">
      <w:pPr>
        <w:keepNext/>
        <w:keepLines/>
        <w:spacing w:after="0" w:line="240" w:lineRule="auto"/>
        <w:jc w:val="both"/>
        <w:rPr>
          <w:rFonts w:ascii="Open Sans" w:hAnsi="Open Sans" w:cs="Open Sans"/>
          <w:sz w:val="20"/>
          <w:szCs w:val="20"/>
        </w:rPr>
      </w:pPr>
    </w:p>
    <w:p w14:paraId="23405BE2" w14:textId="77777777"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»Skupna ponudbena vrednost«, ki bo vpisana v istoimenski razdelek in dokument, ki bo naložen kot predračun (Priloga »POVZETEK PREDRAČUNA«) v del »Predračun«, bosta razvidna in dostopna na javnem odpiranju ponudb.</w:t>
      </w:r>
    </w:p>
    <w:p w14:paraId="77119F73" w14:textId="77777777" w:rsidR="006E5FD9" w:rsidRPr="002E5B6D" w:rsidRDefault="006E5FD9" w:rsidP="002E5B6D">
      <w:pPr>
        <w:keepNext/>
        <w:keepLines/>
        <w:spacing w:after="0" w:line="240" w:lineRule="auto"/>
        <w:jc w:val="both"/>
        <w:rPr>
          <w:rFonts w:ascii="Open Sans" w:hAnsi="Open Sans" w:cs="Open Sans"/>
          <w:sz w:val="20"/>
          <w:szCs w:val="20"/>
        </w:rPr>
      </w:pPr>
    </w:p>
    <w:p w14:paraId="7A1F0160" w14:textId="77777777"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Ponudnik mora Prilogo 2 izpolniti, podpisati in žigosati ter jo v pdf. formatu priložiti k ponudbi v razdelek </w:t>
      </w:r>
      <w:r w:rsidRPr="002E5B6D">
        <w:rPr>
          <w:rFonts w:ascii="Open Sans" w:hAnsi="Open Sans" w:cs="Open Sans"/>
          <w:b/>
          <w:sz w:val="20"/>
          <w:szCs w:val="20"/>
        </w:rPr>
        <w:t>»Dokumenti«, del »Ostali dokumenti«</w:t>
      </w:r>
      <w:r w:rsidRPr="002E5B6D">
        <w:rPr>
          <w:rFonts w:ascii="Open Sans" w:hAnsi="Open Sans" w:cs="Open Sans"/>
          <w:sz w:val="20"/>
          <w:szCs w:val="20"/>
        </w:rPr>
        <w:t xml:space="preserve">. </w:t>
      </w:r>
    </w:p>
    <w:p w14:paraId="1284B0CC" w14:textId="77777777" w:rsidR="006E5FD9" w:rsidRPr="002E5B6D" w:rsidRDefault="006E5FD9" w:rsidP="002E5B6D">
      <w:pPr>
        <w:keepNext/>
        <w:keepLines/>
        <w:spacing w:after="0" w:line="240" w:lineRule="auto"/>
        <w:jc w:val="both"/>
        <w:rPr>
          <w:rFonts w:ascii="Open Sans" w:hAnsi="Open Sans" w:cs="Open Sans"/>
          <w:sz w:val="20"/>
          <w:szCs w:val="20"/>
        </w:rPr>
      </w:pPr>
    </w:p>
    <w:p w14:paraId="077F2B66" w14:textId="171FEBA5"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Celoten predračun popisa blaga je k razpisni dokumentaciji priložen v excel formatu. Ponudnik ga izpolni, natisne in v pisni obliki podpiše in žigosa ter ga kot Prilogo 2 informacijski sistem e-JN</w:t>
      </w:r>
      <w:r w:rsidRPr="002E5B6D">
        <w:rPr>
          <w:rFonts w:ascii="Open Sans" w:hAnsi="Open Sans" w:cs="Open Sans"/>
          <w:b/>
          <w:sz w:val="20"/>
          <w:szCs w:val="20"/>
        </w:rPr>
        <w:t xml:space="preserve"> v razdelek »DOKUMENTI -  del Druge priloge«. </w:t>
      </w:r>
      <w:r w:rsidRPr="002E5B6D">
        <w:rPr>
          <w:rFonts w:ascii="Open Sans" w:hAnsi="Open Sans" w:cs="Open Sans"/>
          <w:sz w:val="20"/>
          <w:szCs w:val="20"/>
        </w:rPr>
        <w:t>Celoten predračun blaga mora biti priložen tudi v excel formatu. Ponudnik mora v celotnem predračunu blaga, pri vseh navedenih postavkah izpolniti ponudbeno ceno, ki mora biti navedena v dveh decimalkah, oz. centih.</w:t>
      </w:r>
    </w:p>
    <w:p w14:paraId="34B09EC1" w14:textId="77777777" w:rsidR="006E5FD9" w:rsidRPr="002E5B6D" w:rsidRDefault="006E5FD9" w:rsidP="002E5B6D">
      <w:pPr>
        <w:keepNext/>
        <w:keepLines/>
        <w:spacing w:after="0" w:line="240" w:lineRule="auto"/>
        <w:jc w:val="both"/>
        <w:rPr>
          <w:rFonts w:ascii="Open Sans" w:hAnsi="Open Sans" w:cs="Open Sans"/>
          <w:sz w:val="20"/>
          <w:szCs w:val="20"/>
        </w:rPr>
      </w:pPr>
    </w:p>
    <w:p w14:paraId="76C71C84" w14:textId="4A95218C"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lang w:val="x-none"/>
        </w:rPr>
        <w:t>Ponudben</w:t>
      </w:r>
      <w:r w:rsidRPr="002E5B6D">
        <w:rPr>
          <w:rFonts w:ascii="Open Sans" w:hAnsi="Open Sans" w:cs="Open Sans"/>
          <w:sz w:val="20"/>
          <w:szCs w:val="20"/>
        </w:rPr>
        <w:t>a</w:t>
      </w:r>
      <w:r w:rsidRPr="002E5B6D">
        <w:rPr>
          <w:rFonts w:ascii="Open Sans" w:hAnsi="Open Sans" w:cs="Open Sans"/>
          <w:sz w:val="20"/>
          <w:szCs w:val="20"/>
          <w:lang w:val="x-none"/>
        </w:rPr>
        <w:t xml:space="preserve"> cen</w:t>
      </w:r>
      <w:r w:rsidRPr="002E5B6D">
        <w:rPr>
          <w:rFonts w:ascii="Open Sans" w:hAnsi="Open Sans" w:cs="Open Sans"/>
          <w:sz w:val="20"/>
          <w:szCs w:val="20"/>
        </w:rPr>
        <w:t>a</w:t>
      </w:r>
      <w:r w:rsidRPr="002E5B6D">
        <w:rPr>
          <w:rFonts w:ascii="Open Sans" w:hAnsi="Open Sans" w:cs="Open Sans"/>
          <w:sz w:val="20"/>
          <w:szCs w:val="20"/>
          <w:lang w:val="x-none"/>
        </w:rPr>
        <w:t>, naveden</w:t>
      </w:r>
      <w:r w:rsidRPr="002E5B6D">
        <w:rPr>
          <w:rFonts w:ascii="Open Sans" w:hAnsi="Open Sans" w:cs="Open Sans"/>
          <w:sz w:val="20"/>
          <w:szCs w:val="20"/>
        </w:rPr>
        <w:t xml:space="preserve">a </w:t>
      </w:r>
      <w:r w:rsidRPr="002E5B6D">
        <w:rPr>
          <w:rFonts w:ascii="Open Sans" w:hAnsi="Open Sans" w:cs="Open Sans"/>
          <w:sz w:val="20"/>
          <w:szCs w:val="20"/>
          <w:lang w:val="x-none"/>
        </w:rPr>
        <w:t xml:space="preserve">v postavki </w:t>
      </w:r>
      <w:r w:rsidRPr="002E5B6D">
        <w:rPr>
          <w:rFonts w:ascii="Open Sans" w:hAnsi="Open Sans" w:cs="Open Sans"/>
          <w:sz w:val="20"/>
          <w:szCs w:val="20"/>
        </w:rPr>
        <w:t>celotnega predračuna popisa blaga</w:t>
      </w:r>
      <w:r w:rsidRPr="002E5B6D">
        <w:rPr>
          <w:rFonts w:ascii="Open Sans" w:hAnsi="Open Sans" w:cs="Open Sans"/>
          <w:sz w:val="20"/>
          <w:szCs w:val="20"/>
          <w:lang w:val="x-none"/>
        </w:rPr>
        <w:t xml:space="preserve">, mora biti v času veljavnosti </w:t>
      </w:r>
      <w:r w:rsidRPr="002E5B6D">
        <w:rPr>
          <w:rFonts w:ascii="Open Sans" w:hAnsi="Open Sans" w:cs="Open Sans"/>
          <w:sz w:val="20"/>
          <w:szCs w:val="20"/>
        </w:rPr>
        <w:t>pogodbe</w:t>
      </w:r>
      <w:r w:rsidRPr="002E5B6D">
        <w:rPr>
          <w:rFonts w:ascii="Open Sans" w:hAnsi="Open Sans" w:cs="Open Sans"/>
          <w:sz w:val="20"/>
          <w:szCs w:val="20"/>
          <w:lang w:val="x-none"/>
        </w:rPr>
        <w:t xml:space="preserve"> fiksna</w:t>
      </w:r>
      <w:r w:rsidRPr="002E5B6D">
        <w:rPr>
          <w:rFonts w:ascii="Open Sans" w:hAnsi="Open Sans" w:cs="Open Sans"/>
          <w:sz w:val="20"/>
          <w:szCs w:val="20"/>
        </w:rPr>
        <w:t xml:space="preserve"> in se ne spreminja pod nobenim pogojem. </w:t>
      </w:r>
    </w:p>
    <w:p w14:paraId="20F0CDD4" w14:textId="6BFEB178" w:rsidR="005525CD" w:rsidRPr="002E5B6D" w:rsidRDefault="005525CD" w:rsidP="002E5B6D">
      <w:pPr>
        <w:keepNext/>
        <w:keepLines/>
        <w:spacing w:after="0" w:line="240" w:lineRule="auto"/>
        <w:jc w:val="both"/>
        <w:rPr>
          <w:rFonts w:ascii="Open Sans" w:hAnsi="Open Sans" w:cs="Open Sans"/>
          <w:b/>
          <w:bCs/>
          <w:sz w:val="20"/>
          <w:szCs w:val="20"/>
          <w:lang w:val="x-none"/>
        </w:rPr>
      </w:pPr>
    </w:p>
    <w:p w14:paraId="6E4F4EB8" w14:textId="56096128" w:rsidR="00843685" w:rsidRPr="002E5B6D" w:rsidRDefault="00843685" w:rsidP="002E5B6D">
      <w:pPr>
        <w:keepNext/>
        <w:keepLines/>
        <w:spacing w:after="0" w:line="240" w:lineRule="auto"/>
        <w:jc w:val="both"/>
        <w:rPr>
          <w:rFonts w:ascii="Open Sans" w:hAnsi="Open Sans" w:cs="Open Sans"/>
          <w:b/>
          <w:bCs/>
          <w:sz w:val="20"/>
          <w:szCs w:val="20"/>
          <w:lang w:val="x-none"/>
        </w:rPr>
      </w:pPr>
      <w:r w:rsidRPr="008A38E8">
        <w:rPr>
          <w:rFonts w:ascii="Open Sans" w:hAnsi="Open Sans" w:cs="Open Sans"/>
          <w:b/>
          <w:bCs/>
          <w:sz w:val="20"/>
          <w:szCs w:val="20"/>
          <w:lang w:val="x-none"/>
        </w:rPr>
        <w:t xml:space="preserve">Ponudnik mora v </w:t>
      </w:r>
      <w:r w:rsidRPr="008A38E8">
        <w:rPr>
          <w:rFonts w:ascii="Open Sans" w:hAnsi="Open Sans" w:cs="Open Sans"/>
          <w:b/>
          <w:bCs/>
          <w:sz w:val="20"/>
          <w:szCs w:val="20"/>
        </w:rPr>
        <w:t xml:space="preserve">celotnem </w:t>
      </w:r>
      <w:r w:rsidRPr="008A38E8">
        <w:rPr>
          <w:rFonts w:ascii="Open Sans" w:hAnsi="Open Sans" w:cs="Open Sans"/>
          <w:b/>
          <w:bCs/>
          <w:sz w:val="20"/>
          <w:szCs w:val="20"/>
          <w:lang w:val="x-none"/>
        </w:rPr>
        <w:t>predračunu popis</w:t>
      </w:r>
      <w:r w:rsidRPr="008A38E8">
        <w:rPr>
          <w:rFonts w:ascii="Open Sans" w:hAnsi="Open Sans" w:cs="Open Sans"/>
          <w:b/>
          <w:bCs/>
          <w:sz w:val="20"/>
          <w:szCs w:val="20"/>
        </w:rPr>
        <w:t>a blaga</w:t>
      </w:r>
      <w:r w:rsidRPr="008A38E8">
        <w:rPr>
          <w:rFonts w:ascii="Open Sans" w:hAnsi="Open Sans" w:cs="Open Sans"/>
          <w:b/>
          <w:bCs/>
          <w:sz w:val="20"/>
          <w:szCs w:val="20"/>
          <w:lang w:val="x-none"/>
        </w:rPr>
        <w:t xml:space="preserve"> navesti TIP oziroma trgovski naziv in proizvajalca blaga. V primeru, da ponudnik v obrazec predračuna ne vnese TIP oziroma trgovski naziv in proizvajalca ponujenega blaga in k ponudbi priloži v točki a) podpisano Prilogo 8, bo naročnik štel, da ponudnik ponuja enako blago, kot je naveden in zahtevan v </w:t>
      </w:r>
      <w:r w:rsidRPr="008A38E8">
        <w:rPr>
          <w:rFonts w:ascii="Open Sans" w:hAnsi="Open Sans" w:cs="Open Sans"/>
          <w:b/>
          <w:bCs/>
          <w:sz w:val="20"/>
          <w:szCs w:val="20"/>
        </w:rPr>
        <w:t xml:space="preserve">celotnem </w:t>
      </w:r>
      <w:r w:rsidRPr="008A38E8">
        <w:rPr>
          <w:rFonts w:ascii="Open Sans" w:hAnsi="Open Sans" w:cs="Open Sans"/>
          <w:b/>
          <w:bCs/>
          <w:sz w:val="20"/>
          <w:szCs w:val="20"/>
          <w:lang w:val="x-none"/>
        </w:rPr>
        <w:t>predračunu popis</w:t>
      </w:r>
      <w:r w:rsidRPr="008A38E8">
        <w:rPr>
          <w:rFonts w:ascii="Open Sans" w:hAnsi="Open Sans" w:cs="Open Sans"/>
          <w:b/>
          <w:bCs/>
          <w:sz w:val="20"/>
          <w:szCs w:val="20"/>
        </w:rPr>
        <w:t>a blaga</w:t>
      </w:r>
      <w:r w:rsidRPr="008A38E8">
        <w:rPr>
          <w:rFonts w:ascii="Open Sans" w:hAnsi="Open Sans" w:cs="Open Sans"/>
          <w:b/>
          <w:bCs/>
          <w:sz w:val="20"/>
          <w:szCs w:val="20"/>
          <w:lang w:val="x-none"/>
        </w:rPr>
        <w:t>.</w:t>
      </w:r>
    </w:p>
    <w:p w14:paraId="24EB34A4" w14:textId="77777777" w:rsidR="00843685" w:rsidRPr="002E5B6D" w:rsidRDefault="00843685" w:rsidP="002E5B6D">
      <w:pPr>
        <w:keepNext/>
        <w:keepLines/>
        <w:spacing w:after="0" w:line="240" w:lineRule="auto"/>
        <w:jc w:val="both"/>
        <w:rPr>
          <w:rFonts w:ascii="Open Sans" w:hAnsi="Open Sans" w:cs="Open Sans"/>
          <w:b/>
          <w:bCs/>
          <w:sz w:val="20"/>
          <w:szCs w:val="20"/>
          <w:lang w:val="x-none"/>
        </w:rPr>
      </w:pPr>
    </w:p>
    <w:p w14:paraId="45AE56AD" w14:textId="015E8038" w:rsidR="006E5FD9" w:rsidRPr="002E5B6D" w:rsidRDefault="006E5FD9" w:rsidP="002E5B6D">
      <w:pPr>
        <w:keepNext/>
        <w:keepLines/>
        <w:spacing w:after="0" w:line="240" w:lineRule="auto"/>
        <w:jc w:val="both"/>
        <w:rPr>
          <w:rFonts w:ascii="Open Sans" w:eastAsia="Times New Roman" w:hAnsi="Open Sans" w:cs="Open Sans"/>
          <w:bCs/>
          <w:sz w:val="20"/>
          <w:szCs w:val="20"/>
          <w:lang w:eastAsia="sl-SI"/>
        </w:rPr>
      </w:pPr>
      <w:bookmarkStart w:id="19" w:name="OLE_LINK3"/>
      <w:bookmarkStart w:id="20" w:name="OLE_LINK4"/>
      <w:r w:rsidRPr="002E5B6D">
        <w:rPr>
          <w:rFonts w:ascii="Open Sans" w:eastAsia="Times New Roman" w:hAnsi="Open Sans" w:cs="Open Sans"/>
          <w:bCs/>
          <w:sz w:val="20"/>
          <w:szCs w:val="20"/>
          <w:lang w:eastAsia="sl-SI"/>
        </w:rPr>
        <w:t xml:space="preserve">Ponudnik mora pri pripravi ponudbe in določanju ponudbene cene na enoto mere upoštevati vse materialne in nematerialne stroške, ki bodo potrebni za izvedbo predmetnega javnega naročila, vključno s </w:t>
      </w:r>
      <w:bookmarkStart w:id="21" w:name="_Hlk193703697"/>
      <w:r w:rsidRPr="002E5B6D">
        <w:rPr>
          <w:rFonts w:ascii="Open Sans" w:eastAsia="Times New Roman" w:hAnsi="Open Sans" w:cs="Open Sans"/>
          <w:bCs/>
          <w:sz w:val="20"/>
          <w:szCs w:val="20"/>
          <w:lang w:eastAsia="sl-SI"/>
        </w:rPr>
        <w:t xml:space="preserve">stroški dela, stroški izdelave in dobave materiala, stroški prevoza, </w:t>
      </w:r>
      <w:r w:rsidR="00267D3F" w:rsidRPr="002E5B6D">
        <w:rPr>
          <w:rFonts w:ascii="Open Sans" w:eastAsia="Times New Roman" w:hAnsi="Open Sans" w:cs="Open Sans"/>
          <w:bCs/>
          <w:sz w:val="20"/>
          <w:szCs w:val="20"/>
          <w:lang w:eastAsia="sl-SI"/>
        </w:rPr>
        <w:t xml:space="preserve">stroški </w:t>
      </w:r>
      <w:r w:rsidR="004B30AC" w:rsidRPr="002E5B6D">
        <w:rPr>
          <w:rFonts w:ascii="Open Sans" w:eastAsia="Times New Roman" w:hAnsi="Open Sans" w:cs="Open Sans"/>
          <w:bCs/>
          <w:sz w:val="20"/>
          <w:szCs w:val="20"/>
          <w:lang w:eastAsia="sl-SI"/>
        </w:rPr>
        <w:t xml:space="preserve">nadzora </w:t>
      </w:r>
      <w:r w:rsidR="00267D3F" w:rsidRPr="002E5B6D">
        <w:rPr>
          <w:rFonts w:ascii="Open Sans" w:eastAsia="Times New Roman" w:hAnsi="Open Sans" w:cs="Open Sans"/>
          <w:bCs/>
          <w:sz w:val="20"/>
          <w:szCs w:val="20"/>
          <w:lang w:eastAsia="sl-SI"/>
        </w:rPr>
        <w:t xml:space="preserve">pri </w:t>
      </w:r>
      <w:r w:rsidR="001D47AD">
        <w:rPr>
          <w:rFonts w:ascii="Open Sans" w:eastAsia="Times New Roman" w:hAnsi="Open Sans" w:cs="Open Sans"/>
          <w:bCs/>
          <w:sz w:val="20"/>
          <w:szCs w:val="20"/>
          <w:lang w:eastAsia="sl-SI"/>
        </w:rPr>
        <w:t>zagonu</w:t>
      </w:r>
      <w:r w:rsidR="000945D3" w:rsidRPr="002E5B6D">
        <w:rPr>
          <w:rFonts w:ascii="Open Sans" w:eastAsia="Times New Roman" w:hAnsi="Open Sans" w:cs="Open Sans"/>
          <w:bCs/>
          <w:sz w:val="20"/>
          <w:szCs w:val="20"/>
          <w:lang w:eastAsia="sl-SI"/>
        </w:rPr>
        <w:t>,</w:t>
      </w:r>
      <w:r w:rsidR="00267D3F"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bCs/>
          <w:sz w:val="20"/>
          <w:szCs w:val="20"/>
          <w:lang w:eastAsia="sl-SI"/>
        </w:rPr>
        <w:t xml:space="preserve">stroški zavarovanja materiala, opreme, pripomočkov in delovne sile, stroški </w:t>
      </w:r>
      <w:bookmarkEnd w:id="21"/>
      <w:r w:rsidRPr="002E5B6D">
        <w:rPr>
          <w:rFonts w:ascii="Open Sans" w:eastAsia="Times New Roman" w:hAnsi="Open Sans" w:cs="Open Sans"/>
          <w:bCs/>
          <w:sz w:val="20"/>
          <w:szCs w:val="20"/>
          <w:lang w:eastAsia="sl-SI"/>
        </w:rPr>
        <w:t xml:space="preserve">izdelave ponudbene dokumentacije, popusti, </w:t>
      </w:r>
      <w:r w:rsidR="005F4CA0" w:rsidRPr="002E5B6D">
        <w:rPr>
          <w:rFonts w:ascii="Open Sans" w:eastAsia="Times New Roman" w:hAnsi="Open Sans" w:cs="Open Sans"/>
          <w:bCs/>
          <w:sz w:val="20"/>
          <w:szCs w:val="20"/>
          <w:lang w:eastAsia="sl-SI"/>
        </w:rPr>
        <w:t>dajatve ter carinske obveznosti in vsemi ostalimi stroški, ki so povezani s predmetom pogodbe</w:t>
      </w:r>
      <w:r w:rsidRPr="002E5B6D">
        <w:rPr>
          <w:rFonts w:ascii="Open Sans" w:eastAsia="Times New Roman" w:hAnsi="Open Sans" w:cs="Open Sans"/>
          <w:bCs/>
          <w:sz w:val="20"/>
          <w:szCs w:val="20"/>
          <w:lang w:eastAsia="sl-SI"/>
        </w:rPr>
        <w:t xml:space="preserve">. </w:t>
      </w:r>
    </w:p>
    <w:p w14:paraId="4C400A75" w14:textId="77777777" w:rsidR="006E5FD9" w:rsidRPr="002E5B6D" w:rsidRDefault="006E5FD9" w:rsidP="002E5B6D">
      <w:pPr>
        <w:keepNext/>
        <w:keepLines/>
        <w:spacing w:after="0" w:line="240" w:lineRule="auto"/>
        <w:jc w:val="both"/>
        <w:rPr>
          <w:rFonts w:ascii="Open Sans" w:eastAsia="Times New Roman" w:hAnsi="Open Sans" w:cs="Open Sans"/>
          <w:b/>
          <w:sz w:val="20"/>
          <w:szCs w:val="20"/>
          <w:lang w:eastAsia="sl-SI"/>
        </w:rPr>
      </w:pPr>
    </w:p>
    <w:bookmarkEnd w:id="19"/>
    <w:bookmarkEnd w:id="20"/>
    <w:p w14:paraId="4FDDFBA7" w14:textId="0D3681E1" w:rsidR="006E5FD9" w:rsidRPr="002E5B6D" w:rsidRDefault="006E5FD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Ponudniki priloge »Povzetek predračuna« in celotnega predračuna popisa</w:t>
      </w:r>
      <w:r w:rsidR="00005DA3" w:rsidRPr="002E5B6D">
        <w:rPr>
          <w:rFonts w:ascii="Open Sans" w:eastAsia="Times New Roman" w:hAnsi="Open Sans" w:cs="Open Sans"/>
          <w:b/>
          <w:sz w:val="20"/>
          <w:szCs w:val="20"/>
          <w:lang w:eastAsia="sl-SI"/>
        </w:rPr>
        <w:t xml:space="preserve"> blaga</w:t>
      </w:r>
      <w:r w:rsidRPr="002E5B6D">
        <w:rPr>
          <w:rFonts w:ascii="Open Sans" w:eastAsia="Times New Roman" w:hAnsi="Open Sans" w:cs="Open Sans"/>
          <w:b/>
          <w:sz w:val="20"/>
          <w:szCs w:val="20"/>
          <w:lang w:eastAsia="sl-SI"/>
        </w:rPr>
        <w:t xml:space="preserve"> ne smejo kakorkoli spreminjati, dodajati vrstice, stolpce ali celice ter v excel formatu spreminjati formule, ki jih je nastavil naročnik ali kakorkoli drugače dopolnjevati.</w:t>
      </w:r>
    </w:p>
    <w:p w14:paraId="7DC55A26" w14:textId="77777777" w:rsidR="00936D5B" w:rsidRPr="002E5B6D" w:rsidRDefault="00936D5B" w:rsidP="002E5B6D">
      <w:pPr>
        <w:keepNext/>
        <w:keepLines/>
        <w:spacing w:after="0" w:line="240" w:lineRule="auto"/>
        <w:jc w:val="both"/>
        <w:rPr>
          <w:rFonts w:ascii="Open Sans" w:eastAsia="Times New Roman" w:hAnsi="Open Sans" w:cs="Open Sans"/>
          <w:kern w:val="16"/>
          <w:sz w:val="20"/>
          <w:szCs w:val="20"/>
          <w:lang w:eastAsia="sl-SI"/>
        </w:rPr>
      </w:pPr>
    </w:p>
    <w:p w14:paraId="17205F84" w14:textId="77777777" w:rsidR="00C16F34" w:rsidRPr="002E5B6D" w:rsidRDefault="00C16F34"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Tehnična specifikacija</w:t>
      </w:r>
    </w:p>
    <w:p w14:paraId="4FFCFA3B"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p>
    <w:p w14:paraId="37189AE0"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45FA5D5D" w14:textId="77777777" w:rsidR="00C16F34" w:rsidRPr="002E5B6D" w:rsidRDefault="00C16F34" w:rsidP="002E5B6D">
      <w:pPr>
        <w:keepNext/>
        <w:keepLines/>
        <w:spacing w:after="0" w:line="240" w:lineRule="auto"/>
        <w:jc w:val="both"/>
        <w:rPr>
          <w:rFonts w:ascii="Open Sans" w:eastAsia="Times New Roman" w:hAnsi="Open Sans" w:cs="Open Sans"/>
          <w:sz w:val="20"/>
          <w:szCs w:val="20"/>
          <w:lang w:eastAsia="sl-SI"/>
        </w:rPr>
      </w:pPr>
    </w:p>
    <w:p w14:paraId="30DC9865" w14:textId="77777777" w:rsidR="00F60FBA" w:rsidRPr="002E5B6D" w:rsidRDefault="00F60FBA"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mora pri izvedbi razpisanih del upoštevati vse veljavne predpise, ki veljajo v Sloveniji in EU.</w:t>
      </w:r>
    </w:p>
    <w:p w14:paraId="48804EE4" w14:textId="77777777" w:rsidR="00C1603C" w:rsidRPr="002E5B6D" w:rsidRDefault="00C1603C" w:rsidP="002E5B6D">
      <w:pPr>
        <w:keepNext/>
        <w:keepLines/>
        <w:spacing w:after="0" w:line="240" w:lineRule="auto"/>
        <w:ind w:left="284" w:hanging="284"/>
        <w:jc w:val="both"/>
        <w:rPr>
          <w:rFonts w:ascii="Open Sans" w:eastAsia="Times New Roman" w:hAnsi="Open Sans" w:cs="Open Sans"/>
          <w:sz w:val="20"/>
          <w:szCs w:val="20"/>
          <w:lang w:eastAsia="sl-SI"/>
        </w:rPr>
      </w:pPr>
    </w:p>
    <w:p w14:paraId="30BC8F20" w14:textId="1149CE83" w:rsidR="00B8731A" w:rsidRPr="002E5B6D" w:rsidRDefault="00554F5E"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Cs/>
          <w:sz w:val="20"/>
          <w:szCs w:val="20"/>
          <w:lang w:eastAsia="sl-SI"/>
        </w:rPr>
        <w:t>Celotna tehnična specifikacija je razvidna v samostojnem dokumentu »</w:t>
      </w:r>
      <w:r w:rsidR="002E5B6D" w:rsidRPr="002E5B6D">
        <w:rPr>
          <w:rFonts w:ascii="Open Sans" w:eastAsia="Times New Roman" w:hAnsi="Open Sans" w:cs="Open Sans"/>
          <w:bCs/>
          <w:sz w:val="20"/>
          <w:szCs w:val="20"/>
          <w:lang w:eastAsia="sl-SI"/>
        </w:rPr>
        <w:t>Tehnični opis blaga</w:t>
      </w:r>
      <w:r w:rsidRPr="002E5B6D">
        <w:rPr>
          <w:rFonts w:ascii="Open Sans" w:eastAsia="Times New Roman" w:hAnsi="Open Sans" w:cs="Open Sans"/>
          <w:bCs/>
          <w:sz w:val="20"/>
          <w:szCs w:val="20"/>
          <w:lang w:eastAsia="sl-SI"/>
        </w:rPr>
        <w:t>«</w:t>
      </w:r>
      <w:r w:rsidR="00B8731A" w:rsidRPr="002E5B6D">
        <w:rPr>
          <w:rFonts w:ascii="Open Sans" w:eastAsia="Times New Roman" w:hAnsi="Open Sans" w:cs="Open Sans"/>
          <w:bCs/>
          <w:sz w:val="20"/>
          <w:szCs w:val="20"/>
          <w:lang w:eastAsia="sl-SI"/>
        </w:rPr>
        <w:t xml:space="preserve"> in c</w:t>
      </w:r>
      <w:r w:rsidR="00B8731A" w:rsidRPr="002E5B6D">
        <w:rPr>
          <w:rFonts w:ascii="Open Sans" w:hAnsi="Open Sans" w:cs="Open Sans"/>
          <w:sz w:val="20"/>
          <w:szCs w:val="20"/>
        </w:rPr>
        <w:t>elotnem predračunu popisa blaga</w:t>
      </w:r>
      <w:r w:rsidRPr="002E5B6D">
        <w:rPr>
          <w:rFonts w:ascii="Open Sans" w:eastAsia="Times New Roman" w:hAnsi="Open Sans" w:cs="Open Sans"/>
          <w:bCs/>
          <w:sz w:val="20"/>
          <w:szCs w:val="20"/>
          <w:lang w:eastAsia="sl-SI"/>
        </w:rPr>
        <w:t xml:space="preserve">, ki </w:t>
      </w:r>
      <w:r w:rsidR="00B8731A" w:rsidRPr="002E5B6D">
        <w:rPr>
          <w:rFonts w:ascii="Open Sans" w:eastAsia="Times New Roman" w:hAnsi="Open Sans" w:cs="Open Sans"/>
          <w:bCs/>
          <w:sz w:val="20"/>
          <w:szCs w:val="20"/>
          <w:lang w:eastAsia="sl-SI"/>
        </w:rPr>
        <w:t xml:space="preserve">sta </w:t>
      </w:r>
      <w:r w:rsidRPr="002E5B6D">
        <w:rPr>
          <w:rFonts w:ascii="Open Sans" w:eastAsia="Times New Roman" w:hAnsi="Open Sans" w:cs="Open Sans"/>
          <w:bCs/>
          <w:sz w:val="20"/>
          <w:szCs w:val="20"/>
          <w:lang w:eastAsia="sl-SI"/>
        </w:rPr>
        <w:t>prilog</w:t>
      </w:r>
      <w:r w:rsidR="00B8731A" w:rsidRPr="002E5B6D">
        <w:rPr>
          <w:rFonts w:ascii="Open Sans" w:eastAsia="Times New Roman" w:hAnsi="Open Sans" w:cs="Open Sans"/>
          <w:bCs/>
          <w:sz w:val="20"/>
          <w:szCs w:val="20"/>
          <w:lang w:eastAsia="sl-SI"/>
        </w:rPr>
        <w:t>i</w:t>
      </w:r>
      <w:r w:rsidRPr="002E5B6D">
        <w:rPr>
          <w:rFonts w:ascii="Open Sans" w:eastAsia="Times New Roman" w:hAnsi="Open Sans" w:cs="Open Sans"/>
          <w:bCs/>
          <w:sz w:val="20"/>
          <w:szCs w:val="20"/>
          <w:lang w:eastAsia="sl-SI"/>
        </w:rPr>
        <w:t xml:space="preserve"> in sestavn</w:t>
      </w:r>
      <w:r w:rsidR="00B8731A" w:rsidRPr="002E5B6D">
        <w:rPr>
          <w:rFonts w:ascii="Open Sans" w:eastAsia="Times New Roman" w:hAnsi="Open Sans" w:cs="Open Sans"/>
          <w:bCs/>
          <w:sz w:val="20"/>
          <w:szCs w:val="20"/>
          <w:lang w:eastAsia="sl-SI"/>
        </w:rPr>
        <w:t xml:space="preserve">a </w:t>
      </w:r>
      <w:r w:rsidRPr="002E5B6D">
        <w:rPr>
          <w:rFonts w:ascii="Open Sans" w:eastAsia="Times New Roman" w:hAnsi="Open Sans" w:cs="Open Sans"/>
          <w:bCs/>
          <w:sz w:val="20"/>
          <w:szCs w:val="20"/>
          <w:lang w:eastAsia="sl-SI"/>
        </w:rPr>
        <w:t>del</w:t>
      </w:r>
      <w:r w:rsidR="00B8731A" w:rsidRPr="002E5B6D">
        <w:rPr>
          <w:rFonts w:ascii="Open Sans" w:eastAsia="Times New Roman" w:hAnsi="Open Sans" w:cs="Open Sans"/>
          <w:bCs/>
          <w:sz w:val="20"/>
          <w:szCs w:val="20"/>
          <w:lang w:eastAsia="sl-SI"/>
        </w:rPr>
        <w:t>a</w:t>
      </w:r>
      <w:r w:rsidRPr="002E5B6D">
        <w:rPr>
          <w:rFonts w:ascii="Open Sans" w:eastAsia="Times New Roman" w:hAnsi="Open Sans" w:cs="Open Sans"/>
          <w:bCs/>
          <w:sz w:val="20"/>
          <w:szCs w:val="20"/>
          <w:lang w:eastAsia="sl-SI"/>
        </w:rPr>
        <w:t xml:space="preserve"> te dokumentacije in bo</w:t>
      </w:r>
      <w:r w:rsidR="00B8731A" w:rsidRPr="002E5B6D">
        <w:rPr>
          <w:rFonts w:ascii="Open Sans" w:eastAsia="Times New Roman" w:hAnsi="Open Sans" w:cs="Open Sans"/>
          <w:bCs/>
          <w:sz w:val="20"/>
          <w:szCs w:val="20"/>
          <w:lang w:eastAsia="sl-SI"/>
        </w:rPr>
        <w:t xml:space="preserve">sta </w:t>
      </w:r>
      <w:r w:rsidRPr="002E5B6D">
        <w:rPr>
          <w:rFonts w:ascii="Open Sans" w:eastAsia="Times New Roman" w:hAnsi="Open Sans" w:cs="Open Sans"/>
          <w:bCs/>
          <w:sz w:val="20"/>
          <w:szCs w:val="20"/>
          <w:lang w:eastAsia="sl-SI"/>
        </w:rPr>
        <w:t>tudi sestavn</w:t>
      </w:r>
      <w:r w:rsidR="00B8731A" w:rsidRPr="002E5B6D">
        <w:rPr>
          <w:rFonts w:ascii="Open Sans" w:eastAsia="Times New Roman" w:hAnsi="Open Sans" w:cs="Open Sans"/>
          <w:bCs/>
          <w:sz w:val="20"/>
          <w:szCs w:val="20"/>
          <w:lang w:eastAsia="sl-SI"/>
        </w:rPr>
        <w:t>a</w:t>
      </w:r>
      <w:r w:rsidRPr="002E5B6D">
        <w:rPr>
          <w:rFonts w:ascii="Open Sans" w:eastAsia="Times New Roman" w:hAnsi="Open Sans" w:cs="Open Sans"/>
          <w:bCs/>
          <w:sz w:val="20"/>
          <w:szCs w:val="20"/>
          <w:lang w:eastAsia="sl-SI"/>
        </w:rPr>
        <w:t xml:space="preserve"> del</w:t>
      </w:r>
      <w:r w:rsidR="00B8731A" w:rsidRPr="002E5B6D">
        <w:rPr>
          <w:rFonts w:ascii="Open Sans" w:eastAsia="Times New Roman" w:hAnsi="Open Sans" w:cs="Open Sans"/>
          <w:bCs/>
          <w:sz w:val="20"/>
          <w:szCs w:val="20"/>
          <w:lang w:eastAsia="sl-SI"/>
        </w:rPr>
        <w:t>a</w:t>
      </w:r>
      <w:r w:rsidRPr="002E5B6D">
        <w:rPr>
          <w:rFonts w:ascii="Open Sans" w:eastAsia="Times New Roman" w:hAnsi="Open Sans" w:cs="Open Sans"/>
          <w:bCs/>
          <w:sz w:val="20"/>
          <w:szCs w:val="20"/>
          <w:lang w:eastAsia="sl-SI"/>
        </w:rPr>
        <w:t xml:space="preserve"> pogodbe.</w:t>
      </w:r>
      <w:r w:rsidR="00B8731A" w:rsidRPr="002E5B6D">
        <w:rPr>
          <w:rFonts w:ascii="Open Sans" w:eastAsia="Times New Roman" w:hAnsi="Open Sans" w:cs="Open Sans"/>
          <w:bCs/>
          <w:sz w:val="20"/>
          <w:szCs w:val="20"/>
          <w:lang w:eastAsia="sl-SI"/>
        </w:rPr>
        <w:t xml:space="preserve"> </w:t>
      </w:r>
      <w:r w:rsidR="00B8731A" w:rsidRPr="002E5B6D">
        <w:rPr>
          <w:rFonts w:ascii="Open Sans" w:eastAsia="Times New Roman" w:hAnsi="Open Sans" w:cs="Open Sans"/>
          <w:b/>
          <w:bCs/>
          <w:sz w:val="20"/>
          <w:szCs w:val="20"/>
          <w:lang w:eastAsia="sl-SI"/>
        </w:rPr>
        <w:t xml:space="preserve">Ponudnik mora v ponudbi ponuditi blago kot je zahtevano v obeh navedenih prilogah ali enakovredno. </w:t>
      </w:r>
    </w:p>
    <w:p w14:paraId="4CCB8B47" w14:textId="77777777" w:rsidR="00B8731A" w:rsidRPr="002E5B6D" w:rsidRDefault="00B8731A" w:rsidP="002E5B6D">
      <w:pPr>
        <w:keepNext/>
        <w:keepLines/>
        <w:spacing w:after="0" w:line="240" w:lineRule="auto"/>
        <w:jc w:val="both"/>
        <w:rPr>
          <w:rFonts w:ascii="Open Sans" w:eastAsia="Times New Roman" w:hAnsi="Open Sans" w:cs="Open Sans"/>
          <w:b/>
          <w:bCs/>
          <w:sz w:val="20"/>
          <w:szCs w:val="20"/>
          <w:lang w:eastAsia="sl-SI"/>
        </w:rPr>
      </w:pPr>
    </w:p>
    <w:p w14:paraId="589897E9" w14:textId="50896A51" w:rsidR="00FE2721" w:rsidRPr="002E5B6D" w:rsidRDefault="00B8731A"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Ponudnik lahko ponudi blago drugih blagovnih znamk, vendar mora to kvalitetno, tehnično in po drugih lastnostih in uporabnosti ustrezati zahtevam iz celotne razpisne dokumentacije (ponudnik ponudi blago enake ali boljše kvalitete.) Ponudnik mora dokazati, da je blago, ki ga ponuja, enakovredno blagu, ki ga zahteva naročnik.</w:t>
      </w:r>
      <w:r w:rsidR="00843685" w:rsidRPr="002E5B6D">
        <w:rPr>
          <w:rFonts w:ascii="Open Sans" w:eastAsia="Times New Roman" w:hAnsi="Open Sans" w:cs="Open Sans"/>
          <w:b/>
          <w:bCs/>
          <w:sz w:val="20"/>
          <w:szCs w:val="20"/>
          <w:lang w:eastAsia="sl-SI"/>
        </w:rPr>
        <w:t xml:space="preserve"> V</w:t>
      </w:r>
      <w:r w:rsidRPr="002E5B6D">
        <w:rPr>
          <w:rFonts w:ascii="Open Sans" w:eastAsia="Times New Roman" w:hAnsi="Open Sans" w:cs="Open Sans"/>
          <w:b/>
          <w:bCs/>
          <w:sz w:val="20"/>
          <w:szCs w:val="20"/>
          <w:lang w:eastAsia="sl-SI"/>
        </w:rPr>
        <w:t xml:space="preserve"> primeru, da </w:t>
      </w:r>
      <w:r w:rsidR="00843685" w:rsidRPr="002E5B6D">
        <w:rPr>
          <w:rFonts w:ascii="Open Sans" w:eastAsia="Times New Roman" w:hAnsi="Open Sans" w:cs="Open Sans"/>
          <w:b/>
          <w:bCs/>
          <w:sz w:val="20"/>
          <w:szCs w:val="20"/>
          <w:lang w:eastAsia="sl-SI"/>
        </w:rPr>
        <w:t xml:space="preserve">ponudnik </w:t>
      </w:r>
      <w:r w:rsidRPr="002E5B6D">
        <w:rPr>
          <w:rFonts w:ascii="Open Sans" w:eastAsia="Times New Roman" w:hAnsi="Open Sans" w:cs="Open Sans"/>
          <w:b/>
          <w:bCs/>
          <w:sz w:val="20"/>
          <w:szCs w:val="20"/>
          <w:lang w:eastAsia="sl-SI"/>
        </w:rPr>
        <w:t>ponuja blago drug</w:t>
      </w:r>
      <w:r w:rsidR="00843685" w:rsidRPr="002E5B6D">
        <w:rPr>
          <w:rFonts w:ascii="Open Sans" w:eastAsia="Times New Roman" w:hAnsi="Open Sans" w:cs="Open Sans"/>
          <w:b/>
          <w:bCs/>
          <w:sz w:val="20"/>
          <w:szCs w:val="20"/>
          <w:lang w:eastAsia="sl-SI"/>
        </w:rPr>
        <w:t>e</w:t>
      </w:r>
      <w:r w:rsidRPr="002E5B6D">
        <w:rPr>
          <w:rFonts w:ascii="Open Sans" w:eastAsia="Times New Roman" w:hAnsi="Open Sans" w:cs="Open Sans"/>
          <w:b/>
          <w:bCs/>
          <w:sz w:val="20"/>
          <w:szCs w:val="20"/>
          <w:lang w:eastAsia="sl-SI"/>
        </w:rPr>
        <w:t xml:space="preserve"> blagovn</w:t>
      </w:r>
      <w:r w:rsidR="00843685" w:rsidRPr="002E5B6D">
        <w:rPr>
          <w:rFonts w:ascii="Open Sans" w:eastAsia="Times New Roman" w:hAnsi="Open Sans" w:cs="Open Sans"/>
          <w:b/>
          <w:bCs/>
          <w:sz w:val="20"/>
          <w:szCs w:val="20"/>
          <w:lang w:eastAsia="sl-SI"/>
        </w:rPr>
        <w:t>e</w:t>
      </w:r>
      <w:r w:rsidRPr="002E5B6D">
        <w:rPr>
          <w:rFonts w:ascii="Open Sans" w:eastAsia="Times New Roman" w:hAnsi="Open Sans" w:cs="Open Sans"/>
          <w:b/>
          <w:bCs/>
          <w:sz w:val="20"/>
          <w:szCs w:val="20"/>
          <w:lang w:eastAsia="sl-SI"/>
        </w:rPr>
        <w:t xml:space="preserve"> znamk</w:t>
      </w:r>
      <w:r w:rsidR="00843685" w:rsidRPr="002E5B6D">
        <w:rPr>
          <w:rFonts w:ascii="Open Sans" w:eastAsia="Times New Roman" w:hAnsi="Open Sans" w:cs="Open Sans"/>
          <w:b/>
          <w:bCs/>
          <w:sz w:val="20"/>
          <w:szCs w:val="20"/>
          <w:lang w:eastAsia="sl-SI"/>
        </w:rPr>
        <w:t>e</w:t>
      </w:r>
      <w:r w:rsidRPr="002E5B6D">
        <w:rPr>
          <w:rFonts w:ascii="Open Sans" w:eastAsia="Times New Roman" w:hAnsi="Open Sans" w:cs="Open Sans"/>
          <w:b/>
          <w:bCs/>
          <w:sz w:val="20"/>
          <w:szCs w:val="20"/>
          <w:lang w:eastAsia="sl-SI"/>
        </w:rPr>
        <w:t xml:space="preserve">, kot je zahtevano v celotni razpisni dokumentaciji, </w:t>
      </w:r>
      <w:r w:rsidR="00843685" w:rsidRPr="002E5B6D">
        <w:rPr>
          <w:rFonts w:ascii="Open Sans" w:eastAsia="Times New Roman" w:hAnsi="Open Sans" w:cs="Open Sans"/>
          <w:b/>
          <w:bCs/>
          <w:sz w:val="20"/>
          <w:szCs w:val="20"/>
          <w:lang w:eastAsia="sl-SI"/>
        </w:rPr>
        <w:t xml:space="preserve">mora </w:t>
      </w:r>
      <w:r w:rsidRPr="002E5B6D">
        <w:rPr>
          <w:rFonts w:ascii="Open Sans" w:eastAsia="Times New Roman" w:hAnsi="Open Sans" w:cs="Open Sans"/>
          <w:b/>
          <w:bCs/>
          <w:sz w:val="20"/>
          <w:szCs w:val="20"/>
          <w:lang w:eastAsia="sl-SI"/>
        </w:rPr>
        <w:t xml:space="preserve">priložiti v točki b) podpisano Prilogo 8, ter k tej prilogi predložiti </w:t>
      </w:r>
      <w:r w:rsidR="00FE2721" w:rsidRPr="002E5B6D">
        <w:rPr>
          <w:rFonts w:ascii="Open Sans" w:eastAsia="Times New Roman" w:hAnsi="Open Sans" w:cs="Open Sans"/>
          <w:b/>
          <w:bCs/>
          <w:sz w:val="20"/>
          <w:szCs w:val="20"/>
          <w:lang w:eastAsia="sl-SI"/>
        </w:rPr>
        <w:t>naslednja dokazila:</w:t>
      </w:r>
    </w:p>
    <w:p w14:paraId="617C06AD" w14:textId="0851D05D" w:rsidR="00FE2721" w:rsidRPr="002E5B6D" w:rsidRDefault="00FE2721" w:rsidP="001E5580">
      <w:pPr>
        <w:pStyle w:val="Odstavekseznama"/>
        <w:keepNext/>
        <w:keepLines/>
        <w:numPr>
          <w:ilvl w:val="0"/>
          <w:numId w:val="47"/>
        </w:numPr>
        <w:ind w:left="284" w:hanging="284"/>
        <w:jc w:val="both"/>
        <w:rPr>
          <w:rFonts w:ascii="Open Sans" w:hAnsi="Open Sans" w:cs="Open Sans"/>
          <w:b/>
          <w:bCs/>
        </w:rPr>
      </w:pPr>
      <w:r w:rsidRPr="002E5B6D">
        <w:rPr>
          <w:rFonts w:ascii="Open Sans" w:hAnsi="Open Sans" w:cs="Open Sans"/>
          <w:b/>
          <w:bCs/>
        </w:rPr>
        <w:t>dokumentacijo s katero dokazuje izpolnjevanje vseh tehničnih zahtev glede na dokument »</w:t>
      </w:r>
      <w:r w:rsidR="002E5B6D" w:rsidRPr="002E5B6D">
        <w:rPr>
          <w:rFonts w:ascii="Open Sans" w:hAnsi="Open Sans" w:cs="Open Sans"/>
          <w:b/>
          <w:bCs/>
        </w:rPr>
        <w:t>Tehnični opis blaga</w:t>
      </w:r>
      <w:r w:rsidRPr="002E5B6D">
        <w:rPr>
          <w:rFonts w:ascii="Open Sans" w:hAnsi="Open Sans" w:cs="Open Sans"/>
          <w:b/>
          <w:bCs/>
        </w:rPr>
        <w:t>« in celotni predračun popisa blaga, ki sta prilogi in sestavna dela te dokumentacije in</w:t>
      </w:r>
    </w:p>
    <w:p w14:paraId="349F508D" w14:textId="55DB1C1E" w:rsidR="00B8731A" w:rsidRPr="002E5B6D" w:rsidRDefault="00FE2721" w:rsidP="001E5580">
      <w:pPr>
        <w:pStyle w:val="Odstavekseznama"/>
        <w:keepNext/>
        <w:keepLines/>
        <w:numPr>
          <w:ilvl w:val="0"/>
          <w:numId w:val="47"/>
        </w:numPr>
        <w:ind w:left="284" w:hanging="284"/>
        <w:jc w:val="both"/>
        <w:rPr>
          <w:rFonts w:ascii="Open Sans" w:hAnsi="Open Sans" w:cs="Open Sans"/>
          <w:b/>
          <w:bCs/>
        </w:rPr>
      </w:pPr>
      <w:r w:rsidRPr="002E5B6D">
        <w:rPr>
          <w:rFonts w:ascii="Open Sans" w:hAnsi="Open Sans" w:cs="Open Sans"/>
          <w:b/>
          <w:bCs/>
        </w:rPr>
        <w:t xml:space="preserve">tehnično dokumentacijo z </w:t>
      </w:r>
      <w:proofErr w:type="spellStart"/>
      <w:r w:rsidRPr="002E5B6D">
        <w:rPr>
          <w:rFonts w:ascii="Open Sans" w:hAnsi="Open Sans" w:cs="Open Sans"/>
          <w:b/>
          <w:bCs/>
        </w:rPr>
        <w:t>gabaritnimi</w:t>
      </w:r>
      <w:proofErr w:type="spellEnd"/>
      <w:r w:rsidRPr="002E5B6D">
        <w:rPr>
          <w:rFonts w:ascii="Open Sans" w:hAnsi="Open Sans" w:cs="Open Sans"/>
          <w:b/>
          <w:bCs/>
        </w:rPr>
        <w:t xml:space="preserve"> in priključnimi merami.</w:t>
      </w:r>
      <w:r w:rsidR="00B8731A" w:rsidRPr="002E5B6D">
        <w:rPr>
          <w:rFonts w:ascii="Open Sans" w:hAnsi="Open Sans" w:cs="Open Sans"/>
          <w:b/>
          <w:bCs/>
        </w:rPr>
        <w:t xml:space="preserve"> </w:t>
      </w:r>
    </w:p>
    <w:p w14:paraId="413D2957" w14:textId="77777777" w:rsidR="008D443C" w:rsidRPr="002E5B6D" w:rsidRDefault="008D443C" w:rsidP="002E5B6D">
      <w:pPr>
        <w:keepNext/>
        <w:keepLines/>
        <w:spacing w:after="0" w:line="240" w:lineRule="auto"/>
        <w:jc w:val="both"/>
        <w:rPr>
          <w:rFonts w:ascii="Open Sans" w:eastAsia="Times New Roman" w:hAnsi="Open Sans" w:cs="Open Sans"/>
          <w:sz w:val="20"/>
          <w:szCs w:val="20"/>
          <w:lang w:eastAsia="sl-SI"/>
        </w:rPr>
      </w:pPr>
    </w:p>
    <w:p w14:paraId="363A0E77" w14:textId="72B39C13" w:rsidR="00B62F90" w:rsidRPr="002E5B6D" w:rsidRDefault="00B62F90"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 xml:space="preserve">Rok izvedbe </w:t>
      </w:r>
    </w:p>
    <w:p w14:paraId="6C49B5DB" w14:textId="77777777" w:rsidR="00B62F90" w:rsidRPr="002E5B6D" w:rsidRDefault="00B62F90" w:rsidP="002E5B6D">
      <w:pPr>
        <w:keepNext/>
        <w:keepLines/>
        <w:spacing w:after="0" w:line="240" w:lineRule="auto"/>
        <w:jc w:val="both"/>
        <w:rPr>
          <w:rFonts w:ascii="Open Sans" w:hAnsi="Open Sans" w:cs="Open Sans"/>
          <w:b/>
          <w:sz w:val="20"/>
          <w:szCs w:val="20"/>
        </w:rPr>
      </w:pPr>
    </w:p>
    <w:p w14:paraId="5FB42911" w14:textId="585E5B92" w:rsidR="001E56DD" w:rsidRPr="002E5B6D" w:rsidRDefault="001E56DD" w:rsidP="002E5B6D">
      <w:pPr>
        <w:keepNext/>
        <w:keepLines/>
        <w:spacing w:after="0" w:line="240" w:lineRule="auto"/>
        <w:jc w:val="both"/>
        <w:rPr>
          <w:rFonts w:ascii="Open Sans" w:hAnsi="Open Sans" w:cs="Open Sans"/>
          <w:b/>
          <w:sz w:val="20"/>
          <w:szCs w:val="20"/>
        </w:rPr>
      </w:pPr>
      <w:r w:rsidRPr="002E5B6D">
        <w:rPr>
          <w:rFonts w:ascii="Open Sans" w:hAnsi="Open Sans" w:cs="Open Sans"/>
          <w:b/>
          <w:sz w:val="20"/>
          <w:szCs w:val="20"/>
        </w:rPr>
        <w:t>Dobava blaga na delovišče</w:t>
      </w:r>
    </w:p>
    <w:p w14:paraId="1A70130B" w14:textId="77777777" w:rsidR="008D443C" w:rsidRPr="002E5B6D" w:rsidRDefault="008D443C" w:rsidP="002E5B6D">
      <w:pPr>
        <w:keepNext/>
        <w:keepLines/>
        <w:spacing w:after="0" w:line="240" w:lineRule="auto"/>
        <w:jc w:val="both"/>
        <w:rPr>
          <w:rFonts w:ascii="Open Sans" w:hAnsi="Open Sans" w:cs="Open Sans"/>
          <w:sz w:val="20"/>
          <w:szCs w:val="20"/>
        </w:rPr>
      </w:pPr>
    </w:p>
    <w:p w14:paraId="3DEF37C8" w14:textId="79970C89" w:rsidR="00EF554B" w:rsidRPr="002E5B6D" w:rsidRDefault="00EF554B"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Rok dobave </w:t>
      </w:r>
      <w:r w:rsidR="000961ED" w:rsidRPr="002E5B6D">
        <w:rPr>
          <w:rFonts w:ascii="Open Sans" w:hAnsi="Open Sans" w:cs="Open Sans"/>
          <w:sz w:val="20"/>
          <w:szCs w:val="20"/>
        </w:rPr>
        <w:t xml:space="preserve">blaga </w:t>
      </w:r>
      <w:r w:rsidRPr="002E5B6D">
        <w:rPr>
          <w:rFonts w:ascii="Open Sans" w:hAnsi="Open Sans" w:cs="Open Sans"/>
          <w:sz w:val="20"/>
          <w:szCs w:val="20"/>
        </w:rPr>
        <w:t xml:space="preserve">je največ </w:t>
      </w:r>
      <w:r w:rsidR="002C13B9" w:rsidRPr="002E5B6D">
        <w:rPr>
          <w:rFonts w:ascii="Open Sans" w:hAnsi="Open Sans" w:cs="Open Sans"/>
          <w:sz w:val="20"/>
          <w:szCs w:val="20"/>
        </w:rPr>
        <w:t xml:space="preserve">15 </w:t>
      </w:r>
      <w:r w:rsidR="006F05F2" w:rsidRPr="002E5B6D">
        <w:rPr>
          <w:rFonts w:ascii="Open Sans" w:hAnsi="Open Sans" w:cs="Open Sans"/>
          <w:sz w:val="20"/>
          <w:szCs w:val="20"/>
        </w:rPr>
        <w:t xml:space="preserve"> </w:t>
      </w:r>
      <w:r w:rsidR="008A38E8">
        <w:rPr>
          <w:rFonts w:ascii="Open Sans" w:hAnsi="Open Sans" w:cs="Open Sans"/>
          <w:sz w:val="20"/>
          <w:szCs w:val="20"/>
        </w:rPr>
        <w:t xml:space="preserve">(petnajst) </w:t>
      </w:r>
      <w:r w:rsidR="000961ED" w:rsidRPr="002E5B6D">
        <w:rPr>
          <w:rFonts w:ascii="Open Sans" w:hAnsi="Open Sans" w:cs="Open Sans"/>
          <w:sz w:val="20"/>
          <w:szCs w:val="20"/>
        </w:rPr>
        <w:t>tednov</w:t>
      </w:r>
      <w:r w:rsidR="002B53CE" w:rsidRPr="002E5B6D">
        <w:rPr>
          <w:rFonts w:ascii="Open Sans" w:hAnsi="Open Sans" w:cs="Open Sans"/>
          <w:sz w:val="20"/>
          <w:szCs w:val="20"/>
        </w:rPr>
        <w:t xml:space="preserve"> o</w:t>
      </w:r>
      <w:r w:rsidRPr="002E5B6D">
        <w:rPr>
          <w:rFonts w:ascii="Open Sans" w:eastAsia="Times New Roman" w:hAnsi="Open Sans" w:cs="Open Sans"/>
          <w:sz w:val="20"/>
          <w:szCs w:val="20"/>
          <w:lang w:eastAsia="sl-SI"/>
        </w:rPr>
        <w:t>d podpisa pogodbe s strani obeh pogodbenih strank</w:t>
      </w:r>
      <w:r w:rsidRPr="002E5B6D">
        <w:rPr>
          <w:rFonts w:ascii="Open Sans" w:hAnsi="Open Sans" w:cs="Open Sans"/>
          <w:sz w:val="20"/>
          <w:szCs w:val="20"/>
        </w:rPr>
        <w:t xml:space="preserve">. </w:t>
      </w:r>
      <w:r w:rsidR="005F3A80" w:rsidRPr="002E5B6D">
        <w:rPr>
          <w:rFonts w:ascii="Open Sans" w:hAnsi="Open Sans" w:cs="Open Sans"/>
          <w:sz w:val="20"/>
          <w:szCs w:val="20"/>
        </w:rPr>
        <w:t>Prevzem blaga se bo štel za pravilno izvršen</w:t>
      </w:r>
      <w:r w:rsidR="008A38E8">
        <w:rPr>
          <w:rFonts w:ascii="Open Sans" w:hAnsi="Open Sans" w:cs="Open Sans"/>
          <w:sz w:val="20"/>
          <w:szCs w:val="20"/>
        </w:rPr>
        <w:t>e</w:t>
      </w:r>
      <w:r w:rsidR="005F3A80" w:rsidRPr="002E5B6D">
        <w:rPr>
          <w:rFonts w:ascii="Open Sans" w:hAnsi="Open Sans" w:cs="Open Sans"/>
          <w:sz w:val="20"/>
          <w:szCs w:val="20"/>
        </w:rPr>
        <w:t>ga, ko bo podpisana dobavnica o prevzemu blaga s strani naročnika oz. njegovega predstavnika. Dobavnica, ki spremlja blaga, mora vsebovati vse potrebne podatke (št. dobaviteljevega dokumenta, enota mere, količina)</w:t>
      </w:r>
      <w:r w:rsidRPr="002E5B6D">
        <w:rPr>
          <w:rFonts w:ascii="Open Sans" w:hAnsi="Open Sans" w:cs="Open Sans"/>
          <w:sz w:val="20"/>
          <w:szCs w:val="20"/>
        </w:rPr>
        <w:t>.</w:t>
      </w:r>
    </w:p>
    <w:p w14:paraId="7203967F" w14:textId="77777777" w:rsidR="000945D3" w:rsidRPr="002E5B6D" w:rsidRDefault="000945D3" w:rsidP="002E5B6D">
      <w:pPr>
        <w:keepNext/>
        <w:keepLines/>
        <w:spacing w:after="0" w:line="240" w:lineRule="auto"/>
        <w:jc w:val="both"/>
        <w:rPr>
          <w:rFonts w:ascii="Open Sans" w:hAnsi="Open Sans" w:cs="Open Sans"/>
          <w:sz w:val="20"/>
          <w:szCs w:val="20"/>
        </w:rPr>
      </w:pPr>
    </w:p>
    <w:p w14:paraId="13F815B8" w14:textId="6E57F9AC" w:rsidR="000945D3" w:rsidRPr="002E5B6D" w:rsidRDefault="000945D3"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Dobava in prevzem blaga se bosta vršila na lokaciji naročnika, </w:t>
      </w:r>
      <w:r w:rsidR="000961ED" w:rsidRPr="002E5B6D">
        <w:rPr>
          <w:rFonts w:ascii="Open Sans" w:hAnsi="Open Sans" w:cs="Open Sans"/>
          <w:sz w:val="20"/>
          <w:szCs w:val="20"/>
        </w:rPr>
        <w:t xml:space="preserve">Verovškova </w:t>
      </w:r>
      <w:r w:rsidRPr="002E5B6D">
        <w:rPr>
          <w:rFonts w:ascii="Open Sans" w:hAnsi="Open Sans" w:cs="Open Sans"/>
          <w:sz w:val="20"/>
          <w:szCs w:val="20"/>
        </w:rPr>
        <w:t xml:space="preserve">ulica </w:t>
      </w:r>
      <w:r w:rsidR="000961ED" w:rsidRPr="002E5B6D">
        <w:rPr>
          <w:rFonts w:ascii="Open Sans" w:hAnsi="Open Sans" w:cs="Open Sans"/>
          <w:sz w:val="20"/>
          <w:szCs w:val="20"/>
        </w:rPr>
        <w:t>62</w:t>
      </w:r>
      <w:r w:rsidRPr="002E5B6D">
        <w:rPr>
          <w:rFonts w:ascii="Open Sans" w:hAnsi="Open Sans" w:cs="Open Sans"/>
          <w:sz w:val="20"/>
          <w:szCs w:val="20"/>
        </w:rPr>
        <w:t>, 1000 Ljubljana, v skladu s pariteto DDP Ljubljana (</w:t>
      </w:r>
      <w:proofErr w:type="spellStart"/>
      <w:r w:rsidRPr="002E5B6D">
        <w:rPr>
          <w:rFonts w:ascii="Open Sans" w:hAnsi="Open Sans" w:cs="Open Sans"/>
          <w:sz w:val="20"/>
          <w:szCs w:val="20"/>
        </w:rPr>
        <w:t>Incoterms</w:t>
      </w:r>
      <w:proofErr w:type="spellEnd"/>
      <w:r w:rsidRPr="002E5B6D">
        <w:rPr>
          <w:rFonts w:ascii="Open Sans" w:hAnsi="Open Sans" w:cs="Open Sans"/>
          <w:sz w:val="20"/>
          <w:szCs w:val="20"/>
        </w:rPr>
        <w:t xml:space="preserve"> 2020). Izvajalec mora pisno (po e-pošti) ali po telefonu obvestiti naročnika o dobavi, vsaj 1 (en) dan pred nameravano dobavo blaga. </w:t>
      </w:r>
    </w:p>
    <w:p w14:paraId="7B0B4E66" w14:textId="77777777" w:rsidR="000945D3" w:rsidRPr="002E5B6D" w:rsidRDefault="000945D3" w:rsidP="002E5B6D">
      <w:pPr>
        <w:keepNext/>
        <w:keepLines/>
        <w:spacing w:after="0" w:line="240" w:lineRule="auto"/>
        <w:jc w:val="both"/>
        <w:rPr>
          <w:rFonts w:ascii="Open Sans" w:eastAsia="Times New Roman" w:hAnsi="Open Sans" w:cs="Open Sans"/>
          <w:sz w:val="20"/>
          <w:szCs w:val="20"/>
          <w:lang w:eastAsia="sl-SI"/>
        </w:rPr>
      </w:pPr>
    </w:p>
    <w:p w14:paraId="1DC7C607" w14:textId="64DE1AAF" w:rsidR="001E56DD" w:rsidRPr="002E5B6D" w:rsidRDefault="001E56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Prevoz blaga na lokacijo naročnika organizira izvajalec na svoj račun in na svoje stroške. Razložitev blaga na prej pripravljeno deponijo opravi naročnik, ki opravi tudi količinski pregled in kontrolo blaga po vrsti. </w:t>
      </w:r>
      <w:bookmarkStart w:id="22" w:name="_Hlk223426136"/>
      <w:r w:rsidRPr="002E5B6D">
        <w:rPr>
          <w:rFonts w:ascii="Open Sans" w:eastAsia="Times New Roman" w:hAnsi="Open Sans" w:cs="Open Sans"/>
          <w:sz w:val="20"/>
          <w:szCs w:val="20"/>
          <w:lang w:eastAsia="sl-SI"/>
        </w:rPr>
        <w:t>Vgradnjo blaga bo izvedel naročnik sam</w:t>
      </w:r>
      <w:bookmarkEnd w:id="22"/>
      <w:r w:rsidRPr="002E5B6D">
        <w:rPr>
          <w:rFonts w:ascii="Open Sans" w:eastAsia="Times New Roman" w:hAnsi="Open Sans" w:cs="Open Sans"/>
          <w:sz w:val="20"/>
          <w:szCs w:val="20"/>
          <w:lang w:eastAsia="sl-SI"/>
        </w:rPr>
        <w:t>.</w:t>
      </w:r>
    </w:p>
    <w:p w14:paraId="1404ABB3" w14:textId="77777777" w:rsidR="001E56DD" w:rsidRPr="002E5B6D" w:rsidRDefault="001E56DD" w:rsidP="002E5B6D">
      <w:pPr>
        <w:keepNext/>
        <w:keepLines/>
        <w:spacing w:after="0" w:line="240" w:lineRule="auto"/>
        <w:jc w:val="both"/>
        <w:rPr>
          <w:rFonts w:ascii="Open Sans" w:eastAsia="Times New Roman" w:hAnsi="Open Sans" w:cs="Open Sans"/>
          <w:sz w:val="20"/>
          <w:szCs w:val="20"/>
          <w:lang w:eastAsia="sl-SI"/>
        </w:rPr>
      </w:pPr>
    </w:p>
    <w:p w14:paraId="123BAB80" w14:textId="6B743031" w:rsidR="001E56DD" w:rsidRPr="002E5B6D" w:rsidRDefault="001E56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Nevarnost uničenja ali poškodovanja blaga preide od izvajalca na naročnika s podpisom </w:t>
      </w:r>
      <w:r w:rsidR="005F3A80" w:rsidRPr="002E5B6D">
        <w:rPr>
          <w:rFonts w:ascii="Open Sans" w:hAnsi="Open Sans" w:cs="Open Sans"/>
          <w:sz w:val="20"/>
          <w:szCs w:val="20"/>
        </w:rPr>
        <w:t>dobavnice o prevzemu blaga s strani naročnika oz. njegovega predstavnika</w:t>
      </w:r>
      <w:r w:rsidRPr="002E5B6D">
        <w:rPr>
          <w:rFonts w:ascii="Open Sans" w:eastAsia="Times New Roman" w:hAnsi="Open Sans" w:cs="Open Sans"/>
          <w:sz w:val="20"/>
          <w:szCs w:val="20"/>
          <w:lang w:eastAsia="sl-SI"/>
        </w:rPr>
        <w:t>.</w:t>
      </w:r>
    </w:p>
    <w:p w14:paraId="1D3BC927" w14:textId="4430246B" w:rsidR="00EF554B" w:rsidRPr="002E5B6D" w:rsidRDefault="00EF554B" w:rsidP="002E5B6D">
      <w:pPr>
        <w:keepNext/>
        <w:keepLines/>
        <w:spacing w:after="0" w:line="240" w:lineRule="auto"/>
        <w:jc w:val="both"/>
        <w:rPr>
          <w:rFonts w:ascii="Open Sans" w:eastAsia="Times New Roman" w:hAnsi="Open Sans" w:cs="Open Sans"/>
          <w:sz w:val="20"/>
          <w:szCs w:val="20"/>
          <w:lang w:eastAsia="sl-SI"/>
        </w:rPr>
      </w:pPr>
    </w:p>
    <w:p w14:paraId="41B57845" w14:textId="77777777" w:rsidR="008D443C" w:rsidRPr="002E5B6D" w:rsidRDefault="008D443C" w:rsidP="002E5B6D">
      <w:pPr>
        <w:spacing w:after="0" w:line="240" w:lineRule="auto"/>
        <w:rPr>
          <w:rFonts w:ascii="Open Sans" w:hAnsi="Open Sans" w:cs="Open Sans"/>
          <w:b/>
          <w:sz w:val="20"/>
          <w:szCs w:val="20"/>
        </w:rPr>
      </w:pPr>
      <w:r w:rsidRPr="002E5B6D">
        <w:rPr>
          <w:rFonts w:ascii="Open Sans" w:hAnsi="Open Sans" w:cs="Open Sans"/>
          <w:b/>
          <w:sz w:val="20"/>
          <w:szCs w:val="20"/>
        </w:rPr>
        <w:br w:type="page"/>
      </w:r>
    </w:p>
    <w:p w14:paraId="0DB55989" w14:textId="6FD50186" w:rsidR="001E56DD" w:rsidRPr="002E5B6D" w:rsidRDefault="00722F42" w:rsidP="002E5B6D">
      <w:pPr>
        <w:keepNext/>
        <w:keepLines/>
        <w:spacing w:after="0" w:line="240" w:lineRule="auto"/>
        <w:jc w:val="both"/>
        <w:rPr>
          <w:rFonts w:ascii="Open Sans" w:hAnsi="Open Sans" w:cs="Open Sans"/>
          <w:b/>
          <w:sz w:val="20"/>
          <w:szCs w:val="20"/>
        </w:rPr>
      </w:pPr>
      <w:r w:rsidRPr="002E5B6D">
        <w:rPr>
          <w:rFonts w:ascii="Open Sans" w:hAnsi="Open Sans" w:cs="Open Sans"/>
          <w:b/>
          <w:sz w:val="20"/>
          <w:szCs w:val="20"/>
        </w:rPr>
        <w:lastRenderedPageBreak/>
        <w:t>Prisotnost pri zagonu posameznega kotla</w:t>
      </w:r>
    </w:p>
    <w:p w14:paraId="10411BEB" w14:textId="30F1D9CB" w:rsidR="000945D3" w:rsidRPr="002E5B6D" w:rsidRDefault="000945D3" w:rsidP="002E5B6D">
      <w:pPr>
        <w:keepNext/>
        <w:keepLines/>
        <w:spacing w:after="0" w:line="240" w:lineRule="auto"/>
        <w:jc w:val="both"/>
        <w:rPr>
          <w:rFonts w:ascii="Open Sans" w:hAnsi="Open Sans" w:cs="Open Sans"/>
          <w:sz w:val="20"/>
          <w:szCs w:val="20"/>
        </w:rPr>
      </w:pPr>
      <w:r w:rsidRPr="002E5B6D">
        <w:rPr>
          <w:rFonts w:ascii="Open Sans" w:hAnsi="Open Sans" w:cs="Open Sans"/>
          <w:color w:val="000000" w:themeColor="text1"/>
          <w:sz w:val="20"/>
          <w:szCs w:val="20"/>
        </w:rPr>
        <w:t xml:space="preserve">V roku </w:t>
      </w:r>
      <w:r w:rsidR="002C13B9" w:rsidRPr="002E5B6D">
        <w:rPr>
          <w:rFonts w:ascii="Open Sans" w:hAnsi="Open Sans" w:cs="Open Sans"/>
          <w:color w:val="000000" w:themeColor="text1"/>
          <w:sz w:val="20"/>
          <w:szCs w:val="20"/>
        </w:rPr>
        <w:t>60</w:t>
      </w:r>
      <w:r w:rsidRPr="002E5B6D">
        <w:rPr>
          <w:rFonts w:ascii="Open Sans" w:hAnsi="Open Sans" w:cs="Open Sans"/>
          <w:color w:val="000000" w:themeColor="text1"/>
          <w:sz w:val="20"/>
          <w:szCs w:val="20"/>
        </w:rPr>
        <w:t xml:space="preserve"> koledarskih dni po podpisu </w:t>
      </w:r>
      <w:r w:rsidR="00A62B65" w:rsidRPr="002E5B6D">
        <w:rPr>
          <w:rFonts w:ascii="Open Sans" w:hAnsi="Open Sans" w:cs="Open Sans"/>
          <w:color w:val="000000" w:themeColor="text1"/>
          <w:sz w:val="20"/>
          <w:szCs w:val="20"/>
        </w:rPr>
        <w:t>zapisnika o dobavi blaga</w:t>
      </w:r>
      <w:r w:rsidRPr="002E5B6D">
        <w:rPr>
          <w:rFonts w:ascii="Open Sans" w:hAnsi="Open Sans" w:cs="Open Sans"/>
          <w:color w:val="000000" w:themeColor="text1"/>
          <w:sz w:val="20"/>
          <w:szCs w:val="20"/>
        </w:rPr>
        <w:t>, bo</w:t>
      </w:r>
      <w:r w:rsidR="000961ED" w:rsidRPr="002E5B6D">
        <w:rPr>
          <w:rFonts w:ascii="Open Sans" w:hAnsi="Open Sans" w:cs="Open Sans"/>
          <w:color w:val="000000" w:themeColor="text1"/>
          <w:sz w:val="20"/>
          <w:szCs w:val="20"/>
        </w:rPr>
        <w:t xml:space="preserve"> naročnik</w:t>
      </w:r>
      <w:r w:rsidRPr="002E5B6D">
        <w:rPr>
          <w:rFonts w:ascii="Open Sans" w:hAnsi="Open Sans" w:cs="Open Sans"/>
          <w:color w:val="000000" w:themeColor="text1"/>
          <w:sz w:val="20"/>
          <w:szCs w:val="20"/>
        </w:rPr>
        <w:t xml:space="preserve"> izved</w:t>
      </w:r>
      <w:r w:rsidR="000961ED" w:rsidRPr="002E5B6D">
        <w:rPr>
          <w:rFonts w:ascii="Open Sans" w:hAnsi="Open Sans" w:cs="Open Sans"/>
          <w:color w:val="000000" w:themeColor="text1"/>
          <w:sz w:val="20"/>
          <w:szCs w:val="20"/>
        </w:rPr>
        <w:t>e</w:t>
      </w:r>
      <w:r w:rsidRPr="002E5B6D">
        <w:rPr>
          <w:rFonts w:ascii="Open Sans" w:hAnsi="Open Sans" w:cs="Open Sans"/>
          <w:color w:val="000000" w:themeColor="text1"/>
          <w:sz w:val="20"/>
          <w:szCs w:val="20"/>
        </w:rPr>
        <w:t>l montaž</w:t>
      </w:r>
      <w:r w:rsidR="000961ED" w:rsidRPr="002E5B6D">
        <w:rPr>
          <w:rFonts w:ascii="Open Sans" w:hAnsi="Open Sans" w:cs="Open Sans"/>
          <w:color w:val="000000" w:themeColor="text1"/>
          <w:sz w:val="20"/>
          <w:szCs w:val="20"/>
        </w:rPr>
        <w:t>o</w:t>
      </w:r>
      <w:r w:rsidRPr="002E5B6D">
        <w:rPr>
          <w:rFonts w:ascii="Open Sans" w:hAnsi="Open Sans" w:cs="Open Sans"/>
          <w:color w:val="000000" w:themeColor="text1"/>
          <w:sz w:val="20"/>
          <w:szCs w:val="20"/>
        </w:rPr>
        <w:t xml:space="preserve"> dobavljen</w:t>
      </w:r>
      <w:r w:rsidR="000961ED" w:rsidRPr="002E5B6D">
        <w:rPr>
          <w:rFonts w:ascii="Open Sans" w:hAnsi="Open Sans" w:cs="Open Sans"/>
          <w:color w:val="000000" w:themeColor="text1"/>
          <w:sz w:val="20"/>
          <w:szCs w:val="20"/>
        </w:rPr>
        <w:t>ega materiala na treh kotlih (na 2 (dveh) kotlih po 1 (en) merilnik s pripadajočo opremo, na 1 (enem) kotlu 2 (dva) merilnika s pripadajočo opremo)</w:t>
      </w:r>
      <w:r w:rsidRPr="002E5B6D">
        <w:rPr>
          <w:rFonts w:ascii="Open Sans" w:hAnsi="Open Sans" w:cs="Open Sans"/>
          <w:color w:val="000000" w:themeColor="text1"/>
          <w:sz w:val="20"/>
          <w:szCs w:val="20"/>
        </w:rPr>
        <w:t xml:space="preserve">. </w:t>
      </w:r>
      <w:r w:rsidR="000961ED" w:rsidRPr="002E5B6D">
        <w:rPr>
          <w:rFonts w:ascii="Open Sans" w:hAnsi="Open Sans" w:cs="Open Sans"/>
          <w:color w:val="000000" w:themeColor="text1"/>
          <w:sz w:val="20"/>
          <w:szCs w:val="20"/>
        </w:rPr>
        <w:t>Po uspešno izvedeni montaži dobavljenega blaga, bo naročnik</w:t>
      </w:r>
      <w:r w:rsidR="00D10BAD" w:rsidRPr="002E5B6D">
        <w:rPr>
          <w:rFonts w:ascii="Open Sans" w:hAnsi="Open Sans" w:cs="Open Sans"/>
          <w:color w:val="000000" w:themeColor="text1"/>
          <w:sz w:val="20"/>
          <w:szCs w:val="20"/>
        </w:rPr>
        <w:t xml:space="preserve"> </w:t>
      </w:r>
      <w:r w:rsidR="000961ED" w:rsidRPr="002E5B6D">
        <w:rPr>
          <w:rFonts w:ascii="Open Sans" w:hAnsi="Open Sans" w:cs="Open Sans"/>
          <w:color w:val="000000" w:themeColor="text1"/>
          <w:sz w:val="20"/>
          <w:szCs w:val="20"/>
        </w:rPr>
        <w:t>izvedel zagon kotlov</w:t>
      </w:r>
      <w:r w:rsidR="00D10BAD" w:rsidRPr="002E5B6D">
        <w:rPr>
          <w:rFonts w:ascii="Open Sans" w:hAnsi="Open Sans" w:cs="Open Sans"/>
          <w:color w:val="000000" w:themeColor="text1"/>
          <w:sz w:val="20"/>
          <w:szCs w:val="20"/>
        </w:rPr>
        <w:t>, ločeno vsak kotel posebej</w:t>
      </w:r>
      <w:r w:rsidR="000961ED" w:rsidRPr="002E5B6D">
        <w:rPr>
          <w:rFonts w:ascii="Open Sans" w:hAnsi="Open Sans" w:cs="Open Sans"/>
          <w:color w:val="000000" w:themeColor="text1"/>
          <w:sz w:val="20"/>
          <w:szCs w:val="20"/>
        </w:rPr>
        <w:t xml:space="preserve">. Pri tem zagonu mora biti prisoten tudi </w:t>
      </w:r>
      <w:r w:rsidR="002B24DE">
        <w:rPr>
          <w:rFonts w:ascii="Open Sans" w:hAnsi="Open Sans" w:cs="Open Sans"/>
          <w:color w:val="000000" w:themeColor="text1"/>
          <w:sz w:val="20"/>
          <w:szCs w:val="20"/>
        </w:rPr>
        <w:t>izbrani ponud</w:t>
      </w:r>
      <w:r w:rsidRPr="002E5B6D">
        <w:rPr>
          <w:rFonts w:ascii="Open Sans" w:hAnsi="Open Sans" w:cs="Open Sans"/>
          <w:color w:val="000000" w:themeColor="text1"/>
          <w:sz w:val="20"/>
          <w:szCs w:val="20"/>
        </w:rPr>
        <w:t>nik</w:t>
      </w:r>
      <w:r w:rsidR="000961ED" w:rsidRPr="002E5B6D">
        <w:rPr>
          <w:rFonts w:ascii="Open Sans" w:hAnsi="Open Sans" w:cs="Open Sans"/>
          <w:color w:val="000000" w:themeColor="text1"/>
          <w:sz w:val="20"/>
          <w:szCs w:val="20"/>
        </w:rPr>
        <w:t xml:space="preserve">. Zagon bo </w:t>
      </w:r>
      <w:r w:rsidRPr="002E5B6D">
        <w:rPr>
          <w:rFonts w:ascii="Open Sans" w:hAnsi="Open Sans" w:cs="Open Sans"/>
          <w:color w:val="000000" w:themeColor="text1"/>
          <w:sz w:val="20"/>
          <w:szCs w:val="20"/>
        </w:rPr>
        <w:t xml:space="preserve">trajal 1 (en) delovni dan na </w:t>
      </w:r>
      <w:r w:rsidR="000961ED" w:rsidRPr="002E5B6D">
        <w:rPr>
          <w:rFonts w:ascii="Open Sans" w:hAnsi="Open Sans" w:cs="Open Sans"/>
          <w:color w:val="000000" w:themeColor="text1"/>
          <w:sz w:val="20"/>
          <w:szCs w:val="20"/>
        </w:rPr>
        <w:t>kotel, skupaj 3 (tri) delovne dneve</w:t>
      </w:r>
      <w:r w:rsidRPr="002E5B6D">
        <w:rPr>
          <w:rFonts w:ascii="Open Sans" w:hAnsi="Open Sans" w:cs="Open Sans"/>
          <w:color w:val="000000" w:themeColor="text1"/>
          <w:sz w:val="20"/>
          <w:szCs w:val="20"/>
        </w:rPr>
        <w:t xml:space="preserve">. </w:t>
      </w:r>
      <w:r w:rsidRPr="002B24DE">
        <w:rPr>
          <w:rFonts w:ascii="Open Sans" w:hAnsi="Open Sans" w:cs="Open Sans"/>
          <w:color w:val="000000" w:themeColor="text1"/>
          <w:sz w:val="20"/>
          <w:szCs w:val="20"/>
        </w:rPr>
        <w:t xml:space="preserve">Ponudnik bo o terminu, ko bo zahtevana njegova prisotnost </w:t>
      </w:r>
      <w:r w:rsidR="000961ED" w:rsidRPr="002B24DE">
        <w:rPr>
          <w:rFonts w:ascii="Open Sans" w:hAnsi="Open Sans" w:cs="Open Sans"/>
          <w:color w:val="000000" w:themeColor="text1"/>
          <w:sz w:val="20"/>
          <w:szCs w:val="20"/>
        </w:rPr>
        <w:t>pri zagonu kotla</w:t>
      </w:r>
      <w:r w:rsidRPr="002B24DE">
        <w:rPr>
          <w:rFonts w:ascii="Open Sans" w:hAnsi="Open Sans" w:cs="Open Sans"/>
          <w:color w:val="000000" w:themeColor="text1"/>
          <w:sz w:val="20"/>
          <w:szCs w:val="20"/>
        </w:rPr>
        <w:t xml:space="preserve"> na lokaciji naročnika,</w:t>
      </w:r>
      <w:r w:rsidRPr="002E5B6D">
        <w:rPr>
          <w:rFonts w:ascii="Open Sans" w:hAnsi="Open Sans" w:cs="Open Sans"/>
          <w:color w:val="000000" w:themeColor="text1"/>
          <w:sz w:val="20"/>
          <w:szCs w:val="20"/>
        </w:rPr>
        <w:t xml:space="preserve"> obveščen vsaj 7 (sedem) dni prej, s pisnim pozivom preko elektronske pošte.</w:t>
      </w:r>
      <w:r w:rsidR="001E56DD" w:rsidRPr="002E5B6D">
        <w:rPr>
          <w:rFonts w:ascii="Open Sans" w:hAnsi="Open Sans" w:cs="Open Sans"/>
          <w:color w:val="000000" w:themeColor="text1"/>
          <w:sz w:val="20"/>
          <w:szCs w:val="20"/>
        </w:rPr>
        <w:t xml:space="preserve"> Storitve</w:t>
      </w:r>
      <w:r w:rsidR="00526FBF" w:rsidRPr="002E5B6D">
        <w:rPr>
          <w:rFonts w:ascii="Open Sans" w:hAnsi="Open Sans" w:cs="Open Sans"/>
          <w:color w:val="000000" w:themeColor="text1"/>
          <w:sz w:val="20"/>
          <w:szCs w:val="20"/>
        </w:rPr>
        <w:t xml:space="preserve"> na posameznem kotlu</w:t>
      </w:r>
      <w:r w:rsidR="001E56DD" w:rsidRPr="002E5B6D">
        <w:rPr>
          <w:rFonts w:ascii="Open Sans" w:hAnsi="Open Sans" w:cs="Open Sans"/>
          <w:color w:val="000000" w:themeColor="text1"/>
          <w:sz w:val="20"/>
          <w:szCs w:val="20"/>
        </w:rPr>
        <w:t xml:space="preserve"> se bodo štele za uspešno izvršene s</w:t>
      </w:r>
      <w:r w:rsidR="001E56DD" w:rsidRPr="002E5B6D">
        <w:rPr>
          <w:rFonts w:ascii="Open Sans" w:hAnsi="Open Sans" w:cs="Open Sans"/>
          <w:sz w:val="20"/>
          <w:szCs w:val="20"/>
        </w:rPr>
        <w:t xml:space="preserve"> podpisom zapisnika o izveden</w:t>
      </w:r>
      <w:r w:rsidR="00526FBF" w:rsidRPr="002E5B6D">
        <w:rPr>
          <w:rFonts w:ascii="Open Sans" w:hAnsi="Open Sans" w:cs="Open Sans"/>
          <w:sz w:val="20"/>
          <w:szCs w:val="20"/>
        </w:rPr>
        <w:t>em</w:t>
      </w:r>
      <w:r w:rsidR="001E56DD" w:rsidRPr="002E5B6D">
        <w:rPr>
          <w:rFonts w:ascii="Open Sans" w:hAnsi="Open Sans" w:cs="Open Sans"/>
          <w:sz w:val="20"/>
          <w:szCs w:val="20"/>
        </w:rPr>
        <w:t xml:space="preserve"> </w:t>
      </w:r>
      <w:r w:rsidR="00526FBF" w:rsidRPr="002E5B6D">
        <w:rPr>
          <w:rFonts w:ascii="Open Sans" w:hAnsi="Open Sans" w:cs="Open Sans"/>
          <w:sz w:val="20"/>
          <w:szCs w:val="20"/>
        </w:rPr>
        <w:t>zagonu na kotlu</w:t>
      </w:r>
      <w:r w:rsidR="001E56DD" w:rsidRPr="002E5B6D">
        <w:rPr>
          <w:rFonts w:ascii="Open Sans" w:hAnsi="Open Sans" w:cs="Open Sans"/>
          <w:sz w:val="20"/>
          <w:szCs w:val="20"/>
        </w:rPr>
        <w:t xml:space="preserve"> s strani obeh pogodbenih strank oziroma njunih predstavnikov.</w:t>
      </w:r>
      <w:r w:rsidR="00526FBF" w:rsidRPr="002E5B6D">
        <w:rPr>
          <w:rFonts w:ascii="Open Sans" w:hAnsi="Open Sans" w:cs="Open Sans"/>
          <w:sz w:val="20"/>
          <w:szCs w:val="20"/>
        </w:rPr>
        <w:t xml:space="preserve"> Pri uspešno izvedenem zagonu na zadnjem kotlu, pogodbeni stranki oziroma njuna predstavnika podpišeta še zapisnik o izvedenih vseh pogodbenih delih.</w:t>
      </w:r>
    </w:p>
    <w:p w14:paraId="06287898" w14:textId="77777777" w:rsidR="00435259" w:rsidRPr="002E5B6D" w:rsidRDefault="00435259" w:rsidP="002E5B6D">
      <w:pPr>
        <w:keepNext/>
        <w:keepLines/>
        <w:spacing w:after="0" w:line="240" w:lineRule="auto"/>
        <w:jc w:val="both"/>
        <w:rPr>
          <w:rFonts w:ascii="Open Sans" w:hAnsi="Open Sans" w:cs="Open Sans"/>
          <w:sz w:val="20"/>
          <w:szCs w:val="20"/>
        </w:rPr>
      </w:pPr>
    </w:p>
    <w:p w14:paraId="5CF48453" w14:textId="5929EF3C" w:rsidR="001C6F94" w:rsidRPr="002E5B6D" w:rsidRDefault="001C6F94"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t xml:space="preserve">Rok za zaključek vseh pogodbenih obveznosti je do </w:t>
      </w:r>
      <w:r w:rsidR="002C13B9" w:rsidRPr="002E5B6D">
        <w:rPr>
          <w:rFonts w:ascii="Open Sans" w:hAnsi="Open Sans" w:cs="Open Sans"/>
          <w:b/>
          <w:bCs/>
          <w:sz w:val="20"/>
          <w:szCs w:val="20"/>
        </w:rPr>
        <w:t>31.</w:t>
      </w:r>
      <w:r w:rsidR="00895E7E" w:rsidRPr="002E5B6D">
        <w:rPr>
          <w:rFonts w:ascii="Open Sans" w:hAnsi="Open Sans" w:cs="Open Sans"/>
          <w:b/>
          <w:bCs/>
          <w:sz w:val="20"/>
          <w:szCs w:val="20"/>
        </w:rPr>
        <w:t xml:space="preserve"> </w:t>
      </w:r>
      <w:r w:rsidR="002C13B9" w:rsidRPr="002E5B6D">
        <w:rPr>
          <w:rFonts w:ascii="Open Sans" w:hAnsi="Open Sans" w:cs="Open Sans"/>
          <w:b/>
          <w:bCs/>
          <w:sz w:val="20"/>
          <w:szCs w:val="20"/>
        </w:rPr>
        <w:t>10</w:t>
      </w:r>
      <w:r w:rsidRPr="002E5B6D">
        <w:rPr>
          <w:rFonts w:ascii="Open Sans" w:hAnsi="Open Sans" w:cs="Open Sans"/>
          <w:b/>
          <w:bCs/>
          <w:sz w:val="20"/>
          <w:szCs w:val="20"/>
        </w:rPr>
        <w:t>. 202</w:t>
      </w:r>
      <w:r w:rsidRPr="002E5B6D">
        <w:rPr>
          <w:rFonts w:ascii="Open Sans" w:hAnsi="Open Sans" w:cs="Open Sans"/>
          <w:b/>
          <w:sz w:val="20"/>
          <w:szCs w:val="20"/>
        </w:rPr>
        <w:t>6</w:t>
      </w:r>
      <w:r w:rsidRPr="002E5B6D">
        <w:rPr>
          <w:rFonts w:ascii="Open Sans" w:hAnsi="Open Sans" w:cs="Open Sans"/>
          <w:sz w:val="20"/>
          <w:szCs w:val="20"/>
        </w:rPr>
        <w:t xml:space="preserve">, ko pogodbeni stranki oziroma njuna predstavnika podpišeta zapisnik o izvedenih vseh pogodbenih delih. </w:t>
      </w:r>
    </w:p>
    <w:p w14:paraId="7FA6FB65" w14:textId="77777777" w:rsidR="001C6F94" w:rsidRPr="002E5B6D" w:rsidRDefault="001C6F94" w:rsidP="002E5B6D">
      <w:pPr>
        <w:keepNext/>
        <w:keepLines/>
        <w:spacing w:after="0" w:line="240" w:lineRule="auto"/>
        <w:jc w:val="both"/>
        <w:rPr>
          <w:rFonts w:ascii="Open Sans" w:hAnsi="Open Sans" w:cs="Open Sans"/>
          <w:sz w:val="20"/>
          <w:szCs w:val="20"/>
        </w:rPr>
      </w:pPr>
    </w:p>
    <w:p w14:paraId="59A723B4" w14:textId="07DD80DB" w:rsidR="00435259" w:rsidRPr="002E5B6D" w:rsidRDefault="001C6F94"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Rok za izvedbo pogodbenih del se lahko podaljša le v primeru izrednih dogodkov, ki vplivajo na izvedbo pogodbenih obveznosti in ki jih ni bilo mogoče predvideti ob sklenitvi pogodbe oziroma jih ni povzročil izvajalec. Podaljšanje roka je možno le s predhodnim pisnim soglasjem naročnika. Za nov rok izvedbe pogodbenih del, pogodbeni stranki skleneta aneks k pogodbi.</w:t>
      </w:r>
      <w:r w:rsidR="00435259" w:rsidRPr="002E5B6D">
        <w:rPr>
          <w:rFonts w:ascii="Open Sans" w:hAnsi="Open Sans" w:cs="Open Sans"/>
          <w:sz w:val="20"/>
          <w:szCs w:val="20"/>
        </w:rPr>
        <w:t>.</w:t>
      </w:r>
    </w:p>
    <w:p w14:paraId="4A6CC71B" w14:textId="77777777" w:rsidR="00435259" w:rsidRPr="002E5B6D" w:rsidRDefault="00435259" w:rsidP="002E5B6D">
      <w:pPr>
        <w:keepNext/>
        <w:keepLines/>
        <w:spacing w:after="0" w:line="240" w:lineRule="auto"/>
        <w:jc w:val="both"/>
        <w:rPr>
          <w:rFonts w:ascii="Open Sans" w:hAnsi="Open Sans" w:cs="Open Sans"/>
          <w:sz w:val="20"/>
          <w:szCs w:val="20"/>
        </w:rPr>
      </w:pPr>
    </w:p>
    <w:p w14:paraId="4A1F28C8" w14:textId="77777777" w:rsidR="00435259" w:rsidRPr="002E5B6D" w:rsidRDefault="0043525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V primeru prekoračitve pogodbenega roka je vse stroške, ki bi nastali zaradi zamude, dolžna nositi tista pogodbena stranka, ki je povzročila zamudo.</w:t>
      </w:r>
    </w:p>
    <w:p w14:paraId="56AC5F04" w14:textId="77777777" w:rsidR="00B62F90" w:rsidRPr="002E5B6D" w:rsidRDefault="00B62F90" w:rsidP="002E5B6D">
      <w:pPr>
        <w:keepNext/>
        <w:keepLines/>
        <w:spacing w:after="0" w:line="240" w:lineRule="auto"/>
        <w:jc w:val="both"/>
        <w:rPr>
          <w:rFonts w:ascii="Open Sans" w:eastAsia="Times New Roman" w:hAnsi="Open Sans" w:cs="Open Sans"/>
          <w:sz w:val="20"/>
          <w:szCs w:val="20"/>
          <w:lang w:eastAsia="sl-SI"/>
        </w:rPr>
      </w:pPr>
    </w:p>
    <w:p w14:paraId="2DC60966" w14:textId="77777777" w:rsidR="00B62F90" w:rsidRPr="002E5B6D" w:rsidRDefault="00B62F90"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Garancijska doba</w:t>
      </w:r>
    </w:p>
    <w:p w14:paraId="21636BF1" w14:textId="77777777" w:rsidR="00B62F90" w:rsidRPr="002E5B6D" w:rsidRDefault="00B62F90" w:rsidP="002E5B6D">
      <w:pPr>
        <w:keepNext/>
        <w:keepLines/>
        <w:spacing w:after="0" w:line="240" w:lineRule="auto"/>
        <w:jc w:val="both"/>
        <w:rPr>
          <w:rFonts w:ascii="Open Sans" w:hAnsi="Open Sans" w:cs="Open Sans"/>
          <w:sz w:val="20"/>
          <w:szCs w:val="20"/>
        </w:rPr>
      </w:pPr>
    </w:p>
    <w:p w14:paraId="7E30C6E0" w14:textId="2EFE5EE2" w:rsidR="00B62F90" w:rsidRPr="002E5B6D" w:rsidRDefault="00B62F90"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Garancijski rok za </w:t>
      </w:r>
      <w:r w:rsidR="00BC150E" w:rsidRPr="002E5B6D">
        <w:rPr>
          <w:rFonts w:ascii="Open Sans" w:hAnsi="Open Sans" w:cs="Open Sans"/>
          <w:sz w:val="20"/>
          <w:szCs w:val="20"/>
        </w:rPr>
        <w:t>blago</w:t>
      </w:r>
      <w:r w:rsidRPr="002E5B6D">
        <w:rPr>
          <w:rFonts w:ascii="Open Sans" w:hAnsi="Open Sans" w:cs="Open Sans"/>
          <w:sz w:val="20"/>
          <w:szCs w:val="20"/>
        </w:rPr>
        <w:t>, ki je predmet naročila, je</w:t>
      </w:r>
      <w:r w:rsidR="00BC150E" w:rsidRPr="002E5B6D">
        <w:rPr>
          <w:rFonts w:ascii="Open Sans" w:hAnsi="Open Sans" w:cs="Open Sans"/>
          <w:sz w:val="20"/>
          <w:szCs w:val="20"/>
        </w:rPr>
        <w:t xml:space="preserve"> </w:t>
      </w:r>
      <w:r w:rsidR="00526FBF" w:rsidRPr="002E5B6D">
        <w:rPr>
          <w:rFonts w:ascii="Open Sans" w:hAnsi="Open Sans" w:cs="Open Sans"/>
          <w:sz w:val="20"/>
          <w:szCs w:val="20"/>
        </w:rPr>
        <w:t>24</w:t>
      </w:r>
      <w:r w:rsidR="00C1603C" w:rsidRPr="002E5B6D">
        <w:rPr>
          <w:rFonts w:ascii="Open Sans" w:hAnsi="Open Sans" w:cs="Open Sans"/>
          <w:sz w:val="20"/>
          <w:szCs w:val="20"/>
        </w:rPr>
        <w:t xml:space="preserve"> (</w:t>
      </w:r>
      <w:r w:rsidR="00526FBF" w:rsidRPr="002E5B6D">
        <w:rPr>
          <w:rFonts w:ascii="Open Sans" w:hAnsi="Open Sans" w:cs="Open Sans"/>
          <w:sz w:val="20"/>
          <w:szCs w:val="20"/>
        </w:rPr>
        <w:t>štiriindvajset</w:t>
      </w:r>
      <w:r w:rsidR="00C1603C" w:rsidRPr="002E5B6D">
        <w:rPr>
          <w:rFonts w:ascii="Open Sans" w:hAnsi="Open Sans" w:cs="Open Sans"/>
          <w:sz w:val="20"/>
          <w:szCs w:val="20"/>
        </w:rPr>
        <w:t>) mesecev</w:t>
      </w:r>
      <w:r w:rsidRPr="002E5B6D">
        <w:rPr>
          <w:rFonts w:ascii="Open Sans" w:hAnsi="Open Sans" w:cs="Open Sans"/>
          <w:sz w:val="20"/>
          <w:szCs w:val="20"/>
        </w:rPr>
        <w:t xml:space="preserve"> </w:t>
      </w:r>
      <w:r w:rsidR="00AA44BA" w:rsidRPr="002E5B6D">
        <w:rPr>
          <w:rFonts w:ascii="Open Sans" w:hAnsi="Open Sans" w:cs="Open Sans"/>
          <w:sz w:val="20"/>
          <w:szCs w:val="20"/>
        </w:rPr>
        <w:t xml:space="preserve">od </w:t>
      </w:r>
      <w:r w:rsidR="005F3A80" w:rsidRPr="002E5B6D">
        <w:rPr>
          <w:rFonts w:ascii="Open Sans" w:hAnsi="Open Sans" w:cs="Open Sans"/>
          <w:sz w:val="20"/>
          <w:szCs w:val="20"/>
        </w:rPr>
        <w:t>dneva podpisa dobavnice o prevzemu blaga s strani naročnika oz. njegovega predstavnika</w:t>
      </w:r>
      <w:r w:rsidR="00AA44BA" w:rsidRPr="002E5B6D">
        <w:rPr>
          <w:rFonts w:ascii="Open Sans" w:eastAsia="Times New Roman" w:hAnsi="Open Sans" w:cs="Open Sans"/>
          <w:sz w:val="20"/>
          <w:szCs w:val="20"/>
          <w:lang w:eastAsia="sl-SI"/>
        </w:rPr>
        <w:t>.</w:t>
      </w:r>
    </w:p>
    <w:p w14:paraId="304A86C6" w14:textId="77777777" w:rsidR="00BC150E" w:rsidRPr="002E5B6D" w:rsidRDefault="00BC150E" w:rsidP="002E5B6D">
      <w:pPr>
        <w:keepNext/>
        <w:keepLines/>
        <w:spacing w:after="0" w:line="240" w:lineRule="auto"/>
        <w:jc w:val="both"/>
        <w:rPr>
          <w:rFonts w:ascii="Open Sans" w:eastAsia="Times New Roman" w:hAnsi="Open Sans" w:cs="Open Sans"/>
          <w:sz w:val="20"/>
          <w:szCs w:val="20"/>
          <w:lang w:eastAsia="sl-SI"/>
        </w:rPr>
      </w:pPr>
    </w:p>
    <w:p w14:paraId="36211619" w14:textId="77777777" w:rsidR="00BC150E" w:rsidRPr="002E5B6D" w:rsidRDefault="00BC150E" w:rsidP="002E5B6D">
      <w:pPr>
        <w:pStyle w:val="Odstavekseznama"/>
        <w:keepNext/>
        <w:keepLines/>
        <w:numPr>
          <w:ilvl w:val="1"/>
          <w:numId w:val="2"/>
        </w:numPr>
        <w:jc w:val="both"/>
        <w:rPr>
          <w:rFonts w:ascii="Open Sans" w:hAnsi="Open Sans" w:cs="Open Sans"/>
          <w:b/>
        </w:rPr>
      </w:pPr>
      <w:bookmarkStart w:id="23" w:name="_Hlk222989324"/>
      <w:proofErr w:type="spellStart"/>
      <w:r w:rsidRPr="002E5B6D">
        <w:rPr>
          <w:rFonts w:ascii="Open Sans" w:hAnsi="Open Sans" w:cs="Open Sans"/>
          <w:b/>
        </w:rPr>
        <w:t>Atestna</w:t>
      </w:r>
      <w:proofErr w:type="spellEnd"/>
      <w:r w:rsidRPr="002E5B6D">
        <w:rPr>
          <w:rFonts w:ascii="Open Sans" w:hAnsi="Open Sans" w:cs="Open Sans"/>
          <w:b/>
        </w:rPr>
        <w:t xml:space="preserve"> dokumentacija </w:t>
      </w:r>
    </w:p>
    <w:bookmarkEnd w:id="23"/>
    <w:p w14:paraId="6A1723CA" w14:textId="77777777" w:rsidR="003C5A9A" w:rsidRPr="002E5B6D" w:rsidRDefault="003C5A9A" w:rsidP="002E5B6D">
      <w:pPr>
        <w:keepNext/>
        <w:keepLines/>
        <w:spacing w:after="0" w:line="240" w:lineRule="auto"/>
        <w:jc w:val="both"/>
        <w:rPr>
          <w:rFonts w:ascii="Open Sans" w:hAnsi="Open Sans" w:cs="Open Sans"/>
          <w:sz w:val="20"/>
          <w:szCs w:val="20"/>
        </w:rPr>
      </w:pPr>
    </w:p>
    <w:p w14:paraId="6E37E6BC" w14:textId="21D81E2E" w:rsidR="001E6148" w:rsidRPr="002E5B6D" w:rsidRDefault="001E614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Vsa v </w:t>
      </w:r>
      <w:r w:rsidR="00524AEE">
        <w:rPr>
          <w:rFonts w:ascii="Open Sans" w:hAnsi="Open Sans" w:cs="Open Sans"/>
          <w:sz w:val="20"/>
          <w:szCs w:val="20"/>
        </w:rPr>
        <w:t>tej točki</w:t>
      </w:r>
      <w:r w:rsidRPr="002E5B6D">
        <w:rPr>
          <w:rFonts w:ascii="Open Sans" w:hAnsi="Open Sans" w:cs="Open Sans"/>
          <w:sz w:val="20"/>
          <w:szCs w:val="20"/>
        </w:rPr>
        <w:t xml:space="preserve"> zahtevana dokumentacija je lahko v slovenskem, hrvaškem ali angleškem jeziku. Dokumentacija mora ustrezati veljavnim predpisom, zakonodaji, standardom in normativom, ki veljajo na območju Republike Slovenije in EU in urejajo predmet pogodbe.</w:t>
      </w:r>
    </w:p>
    <w:p w14:paraId="719B9AF4" w14:textId="77777777" w:rsidR="001E6148" w:rsidRPr="002E5B6D" w:rsidRDefault="001E6148" w:rsidP="002E5B6D">
      <w:pPr>
        <w:keepNext/>
        <w:keepLines/>
        <w:spacing w:after="0" w:line="240" w:lineRule="auto"/>
        <w:jc w:val="both"/>
        <w:rPr>
          <w:rFonts w:ascii="Open Sans" w:hAnsi="Open Sans" w:cs="Open Sans"/>
          <w:sz w:val="20"/>
          <w:szCs w:val="20"/>
        </w:rPr>
      </w:pPr>
    </w:p>
    <w:p w14:paraId="799468C4" w14:textId="184E45A9" w:rsidR="001E6148" w:rsidRPr="002E5B6D" w:rsidRDefault="001E614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Ob dobavi blaga mora ponudnik naročniku predložiti naslednjo originalno dokumentacijo:</w:t>
      </w:r>
    </w:p>
    <w:p w14:paraId="4D841738" w14:textId="77777777" w:rsidR="001E6148" w:rsidRPr="002E5B6D" w:rsidRDefault="001E6148"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potrdilo o materialu EN10204 – 3.1;</w:t>
      </w:r>
    </w:p>
    <w:p w14:paraId="5F7BAE76" w14:textId="5A677C5A" w:rsidR="001E6148" w:rsidRPr="002E5B6D" w:rsidRDefault="001E6148"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CE certifikat;</w:t>
      </w:r>
    </w:p>
    <w:p w14:paraId="3C23C73A" w14:textId="2AF3048E" w:rsidR="00526FBF" w:rsidRPr="002E5B6D" w:rsidRDefault="002B53CE"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 xml:space="preserve">PED certifikat / </w:t>
      </w:r>
      <w:r w:rsidR="00526FBF" w:rsidRPr="002E5B6D">
        <w:rPr>
          <w:rFonts w:ascii="Open Sans" w:hAnsi="Open Sans" w:cs="Open Sans"/>
        </w:rPr>
        <w:t>MID certifikat</w:t>
      </w:r>
      <w:r w:rsidRPr="002E5B6D">
        <w:rPr>
          <w:rFonts w:ascii="Open Sans" w:hAnsi="Open Sans" w:cs="Open Sans"/>
        </w:rPr>
        <w:t>;</w:t>
      </w:r>
    </w:p>
    <w:p w14:paraId="26E0CD05" w14:textId="77777777" w:rsidR="001E6148" w:rsidRPr="002E5B6D" w:rsidRDefault="001E6148"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potrdilo o preizkusu tesnosti;</w:t>
      </w:r>
    </w:p>
    <w:p w14:paraId="1925FEBA" w14:textId="77777777" w:rsidR="001E6148" w:rsidRPr="002E5B6D" w:rsidRDefault="001E6148"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tehnično dokumentacijo s popisom rezervnih delov oz. kosovnico;</w:t>
      </w:r>
    </w:p>
    <w:p w14:paraId="61A9EB1A" w14:textId="77777777" w:rsidR="001E6148" w:rsidRPr="002E5B6D" w:rsidRDefault="001E6148"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navodila za vgradnjo in vzdrževanje.</w:t>
      </w:r>
    </w:p>
    <w:p w14:paraId="4EAD33DD" w14:textId="77777777" w:rsidR="001E6148" w:rsidRPr="002E5B6D" w:rsidRDefault="001E6148" w:rsidP="002E5B6D">
      <w:pPr>
        <w:keepNext/>
        <w:keepLines/>
        <w:numPr>
          <w:ilvl w:val="12"/>
          <w:numId w:val="0"/>
        </w:numPr>
        <w:spacing w:after="0" w:line="240" w:lineRule="auto"/>
        <w:ind w:right="7"/>
        <w:rPr>
          <w:rFonts w:ascii="Open Sans" w:eastAsia="Times New Roman" w:hAnsi="Open Sans" w:cs="Open Sans"/>
          <w:sz w:val="20"/>
          <w:szCs w:val="20"/>
          <w:lang w:eastAsia="sl-SI"/>
        </w:rPr>
      </w:pPr>
    </w:p>
    <w:p w14:paraId="65AB82F2" w14:textId="7B0A9E8D" w:rsidR="001E6148" w:rsidRPr="002E5B6D" w:rsidRDefault="001E6148" w:rsidP="002E5B6D">
      <w:pPr>
        <w:keepNext/>
        <w:keepLines/>
        <w:overflowPunct w:val="0"/>
        <w:autoSpaceDE w:val="0"/>
        <w:autoSpaceDN w:val="0"/>
        <w:adjustRightInd w:val="0"/>
        <w:spacing w:after="0" w:line="240" w:lineRule="auto"/>
        <w:jc w:val="both"/>
        <w:rPr>
          <w:rFonts w:ascii="Open Sans" w:hAnsi="Open Sans" w:cs="Open Sans"/>
          <w:noProof/>
          <w:sz w:val="20"/>
          <w:szCs w:val="20"/>
          <w:lang w:eastAsia="zh-CN"/>
        </w:rPr>
      </w:pPr>
      <w:r w:rsidRPr="002E5B6D">
        <w:rPr>
          <w:rFonts w:ascii="Open Sans" w:hAnsi="Open Sans" w:cs="Open Sans"/>
          <w:noProof/>
          <w:sz w:val="20"/>
          <w:szCs w:val="20"/>
          <w:lang w:eastAsia="zh-CN"/>
        </w:rPr>
        <w:t xml:space="preserve">Naročnik bo dokumentacijo iz prejšnjega odstavka </w:t>
      </w:r>
      <w:r w:rsidR="00524AEE">
        <w:rPr>
          <w:rFonts w:ascii="Open Sans" w:hAnsi="Open Sans" w:cs="Open Sans"/>
          <w:noProof/>
          <w:sz w:val="20"/>
          <w:szCs w:val="20"/>
          <w:lang w:eastAsia="zh-CN"/>
        </w:rPr>
        <w:t>te točke</w:t>
      </w:r>
      <w:r w:rsidRPr="002E5B6D">
        <w:rPr>
          <w:rFonts w:ascii="Open Sans" w:hAnsi="Open Sans" w:cs="Open Sans"/>
          <w:noProof/>
          <w:sz w:val="20"/>
          <w:szCs w:val="20"/>
          <w:lang w:eastAsia="zh-CN"/>
        </w:rPr>
        <w:t xml:space="preserve"> pregledal in podal pripombe v roku 5 (pet) delovnih dni po predaji kompletne dokumentacije. </w:t>
      </w:r>
      <w:r w:rsidR="00342207" w:rsidRPr="002E5B6D">
        <w:rPr>
          <w:rFonts w:ascii="Open Sans" w:hAnsi="Open Sans" w:cs="Open Sans"/>
          <w:noProof/>
          <w:sz w:val="20"/>
          <w:szCs w:val="20"/>
          <w:lang w:eastAsia="zh-CN"/>
        </w:rPr>
        <w:t>Ponudnik</w:t>
      </w:r>
      <w:r w:rsidRPr="002E5B6D">
        <w:rPr>
          <w:rFonts w:ascii="Open Sans" w:hAnsi="Open Sans" w:cs="Open Sans"/>
          <w:noProof/>
          <w:sz w:val="20"/>
          <w:szCs w:val="20"/>
          <w:lang w:eastAsia="zh-CN"/>
        </w:rPr>
        <w:t xml:space="preserve"> je dolžan upoštevati pripombe naročnika in dokumentacijo dopolniti oz. popraviti. </w:t>
      </w:r>
      <w:r w:rsidR="005F3A80" w:rsidRPr="002E5B6D">
        <w:rPr>
          <w:rFonts w:ascii="Open Sans" w:hAnsi="Open Sans" w:cs="Open Sans"/>
          <w:noProof/>
          <w:sz w:val="20"/>
          <w:szCs w:val="20"/>
          <w:lang w:eastAsia="zh-CN"/>
        </w:rPr>
        <w:t xml:space="preserve">Po potrditvi o ustreznosti  celotne predložene dokumentacije </w:t>
      </w:r>
      <w:r w:rsidR="005F3A80" w:rsidRPr="002E5B6D">
        <w:rPr>
          <w:rFonts w:ascii="Open Sans" w:eastAsia="Times New Roman" w:hAnsi="Open Sans" w:cs="Open Sans"/>
          <w:sz w:val="20"/>
          <w:szCs w:val="20"/>
          <w:lang w:eastAsia="sl-SI"/>
        </w:rPr>
        <w:t>obe pogodbeni stranki oziroma njuna predstavnika podpišeta zapisnik o predaji zahtevane dokumentacije, kar je pogoj za plačilo računa v prvi alineji prvega odstavka 5. člena pogodbe</w:t>
      </w:r>
      <w:r w:rsidRPr="002E5B6D">
        <w:rPr>
          <w:rFonts w:ascii="Open Sans" w:hAnsi="Open Sans" w:cs="Open Sans"/>
          <w:noProof/>
          <w:sz w:val="20"/>
          <w:szCs w:val="20"/>
          <w:lang w:eastAsia="zh-CN"/>
        </w:rPr>
        <w:t>.</w:t>
      </w:r>
    </w:p>
    <w:p w14:paraId="7FCB59B3" w14:textId="77777777" w:rsidR="001E6148" w:rsidRPr="002E5B6D" w:rsidRDefault="001E6148" w:rsidP="002E5B6D">
      <w:pPr>
        <w:keepNext/>
        <w:keepLines/>
        <w:overflowPunct w:val="0"/>
        <w:autoSpaceDE w:val="0"/>
        <w:autoSpaceDN w:val="0"/>
        <w:adjustRightInd w:val="0"/>
        <w:spacing w:after="0" w:line="240" w:lineRule="auto"/>
        <w:jc w:val="both"/>
        <w:rPr>
          <w:rFonts w:ascii="Open Sans" w:hAnsi="Open Sans" w:cs="Open Sans"/>
          <w:noProof/>
          <w:sz w:val="20"/>
          <w:szCs w:val="20"/>
          <w:lang w:eastAsia="zh-CN"/>
        </w:rPr>
      </w:pPr>
    </w:p>
    <w:p w14:paraId="373D156C" w14:textId="77777777" w:rsidR="001E6148" w:rsidRPr="002E5B6D" w:rsidRDefault="001E6148" w:rsidP="002E5B6D">
      <w:pPr>
        <w:keepNext/>
        <w:keepLines/>
        <w:spacing w:after="0" w:line="240" w:lineRule="auto"/>
        <w:jc w:val="both"/>
        <w:rPr>
          <w:rFonts w:ascii="Open Sans" w:hAnsi="Open Sans" w:cs="Open Sans"/>
          <w:snapToGrid w:val="0"/>
          <w:sz w:val="20"/>
          <w:szCs w:val="20"/>
        </w:rPr>
      </w:pPr>
      <w:r w:rsidRPr="002E5B6D">
        <w:rPr>
          <w:rFonts w:ascii="Open Sans" w:hAnsi="Open Sans" w:cs="Open Sans"/>
          <w:snapToGrid w:val="0"/>
          <w:sz w:val="20"/>
          <w:szCs w:val="20"/>
        </w:rPr>
        <w:t>Izvajalec prenaša na naročnika vse materialne avtorske pravice na predani dokumentaciji</w:t>
      </w:r>
      <w:r w:rsidRPr="002E5B6D">
        <w:rPr>
          <w:rFonts w:ascii="Open Sans" w:hAnsi="Open Sans" w:cs="Open Sans"/>
          <w:sz w:val="20"/>
          <w:szCs w:val="20"/>
        </w:rPr>
        <w:t xml:space="preserve"> v </w:t>
      </w:r>
      <w:r w:rsidRPr="002E5B6D">
        <w:rPr>
          <w:rFonts w:ascii="Open Sans" w:hAnsi="Open Sans" w:cs="Open Sans"/>
          <w:snapToGrid w:val="0"/>
          <w:sz w:val="20"/>
          <w:szCs w:val="20"/>
        </w:rPr>
        <w:t xml:space="preserve">pisni obliki in sicer za vse namene (uporaba, v namene vgradnje in vzdrževanja, ter prenosa dokumentacije na druge) brez posebnega soglasja izvajalca. </w:t>
      </w:r>
    </w:p>
    <w:p w14:paraId="6AEB830A" w14:textId="77777777" w:rsidR="003C5A9A" w:rsidRPr="002E5B6D" w:rsidRDefault="003C5A9A" w:rsidP="002E5B6D">
      <w:pPr>
        <w:pStyle w:val="Odstavekseznama"/>
        <w:keepNext/>
        <w:keepLines/>
        <w:ind w:left="720"/>
        <w:jc w:val="both"/>
        <w:rPr>
          <w:rFonts w:ascii="Open Sans" w:hAnsi="Open Sans" w:cs="Open Sans"/>
          <w:b/>
        </w:rPr>
      </w:pPr>
    </w:p>
    <w:p w14:paraId="5CE3BA04" w14:textId="69D3BA24" w:rsidR="00302D6E" w:rsidRPr="002E5B6D" w:rsidRDefault="00302D6E"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UGOTAVLJANJE SPOSOBNOSTI </w:t>
      </w:r>
    </w:p>
    <w:p w14:paraId="27641361"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4170CA3"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434CA5E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6E855CD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0D47A0B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0FED42A8"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1C22E70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0205894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9712AB0"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757F6200"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0BA6A2B" w14:textId="77777777" w:rsidR="00524AEE" w:rsidRDefault="00524AEE" w:rsidP="002E5B6D">
      <w:pPr>
        <w:keepNext/>
        <w:keepLines/>
        <w:spacing w:after="0" w:line="240" w:lineRule="auto"/>
        <w:jc w:val="both"/>
        <w:rPr>
          <w:rFonts w:ascii="Open Sans" w:eastAsia="Times New Roman" w:hAnsi="Open Sans" w:cs="Open Sans"/>
          <w:bCs/>
          <w:i/>
          <w:sz w:val="20"/>
          <w:szCs w:val="20"/>
          <w:lang w:eastAsia="sl-SI"/>
        </w:rPr>
      </w:pPr>
    </w:p>
    <w:p w14:paraId="32DF9675" w14:textId="0EF4CF1E"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69BD51B"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634B350A" w14:textId="77777777" w:rsidR="00005DA3" w:rsidRPr="002E5B6D" w:rsidRDefault="00005DA3" w:rsidP="002E5B6D">
      <w:pPr>
        <w:keepNext/>
        <w:keepLines/>
        <w:numPr>
          <w:ilvl w:val="1"/>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Razlogi za izključitev</w:t>
      </w:r>
    </w:p>
    <w:p w14:paraId="573E9E5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84E5EE8"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val="x-none" w:eastAsia="sl-SI"/>
        </w:rPr>
        <w:t xml:space="preserve">Ponudnik mora izpolnjevati zahtevane pogoje v točki </w:t>
      </w:r>
      <w:r w:rsidRPr="002E5B6D">
        <w:rPr>
          <w:rFonts w:ascii="Open Sans" w:eastAsia="Times New Roman" w:hAnsi="Open Sans" w:cs="Open Sans"/>
          <w:bCs/>
          <w:i/>
          <w:sz w:val="20"/>
          <w:szCs w:val="20"/>
          <w:lang w:eastAsia="sl-SI"/>
        </w:rPr>
        <w:t>3.</w:t>
      </w:r>
      <w:r w:rsidRPr="002E5B6D">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2E5B6D">
        <w:rPr>
          <w:rFonts w:ascii="Open Sans" w:eastAsia="Times New Roman" w:hAnsi="Open Sans" w:cs="Open Sans"/>
          <w:bCs/>
          <w:i/>
          <w:sz w:val="20"/>
          <w:szCs w:val="20"/>
          <w:lang w:eastAsia="sl-SI"/>
        </w:rPr>
        <w:t>ponudnik</w:t>
      </w:r>
      <w:r w:rsidRPr="002E5B6D">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2E5B6D">
        <w:rPr>
          <w:rFonts w:ascii="Open Sans" w:eastAsia="Times New Roman" w:hAnsi="Open Sans" w:cs="Open Sans"/>
          <w:bCs/>
          <w:i/>
          <w:sz w:val="20"/>
          <w:szCs w:val="20"/>
          <w:lang w:eastAsia="sl-SI"/>
        </w:rPr>
        <w:t>ponudnik</w:t>
      </w:r>
      <w:r w:rsidRPr="002E5B6D">
        <w:rPr>
          <w:rFonts w:ascii="Open Sans" w:eastAsia="Times New Roman" w:hAnsi="Open Sans" w:cs="Open Sans"/>
          <w:bCs/>
          <w:i/>
          <w:sz w:val="20"/>
          <w:szCs w:val="20"/>
          <w:lang w:val="x-none" w:eastAsia="sl-SI"/>
        </w:rPr>
        <w:t>.</w:t>
      </w:r>
      <w:r w:rsidRPr="002E5B6D">
        <w:rPr>
          <w:rFonts w:ascii="Open Sans" w:eastAsia="Times New Roman" w:hAnsi="Open Sans" w:cs="Open Sans"/>
          <w:bCs/>
          <w:i/>
          <w:sz w:val="20"/>
          <w:szCs w:val="20"/>
          <w:lang w:eastAsia="sl-SI"/>
        </w:rPr>
        <w:t xml:space="preserve"> </w:t>
      </w:r>
    </w:p>
    <w:p w14:paraId="119BAD32"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C501283"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A. Razlogi, povezani s kazenskimi obsodbami</w:t>
      </w:r>
    </w:p>
    <w:p w14:paraId="46E2D9AC"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2E5B6D">
        <w:rPr>
          <w:rFonts w:ascii="Open Sans" w:eastAsia="Times New Roman" w:hAnsi="Open Sans" w:cs="Open Sans"/>
          <w:bCs/>
          <w:sz w:val="20"/>
          <w:szCs w:val="20"/>
          <w:lang w:eastAsia="sl-SI"/>
        </w:rPr>
        <w:t>popr</w:t>
      </w:r>
      <w:proofErr w:type="spellEnd"/>
      <w:r w:rsidRPr="002E5B6D">
        <w:rPr>
          <w:rFonts w:ascii="Open Sans" w:eastAsia="Times New Roman" w:hAnsi="Open Sans" w:cs="Open Sans"/>
          <w:bCs/>
          <w:sz w:val="20"/>
          <w:szCs w:val="20"/>
          <w:lang w:eastAsia="sl-SI"/>
        </w:rPr>
        <w:t>., 54/15, 38/16, 27/17, 23/20, 91/20, 95/21, 186/21, 105/22 – ZZNŠPP in 16/23; v nadaljnjem besedilu: KZ-1) in so našteta v prvem odstavku 75. člena ZJN-3, ali za primerljiva kazniva dejanja, ki so jih izrekla tuja sodišča.</w:t>
      </w:r>
    </w:p>
    <w:p w14:paraId="07C56A2A"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3B867618"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lastRenderedPageBreak/>
        <w:t>B. Razlogi, povezani s plačilom davkov ali prispevkov za socialno varnost</w:t>
      </w:r>
    </w:p>
    <w:p w14:paraId="306D505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CAFB002"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2B00227B"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D: Nacionalni razlogi za izključitev</w:t>
      </w:r>
    </w:p>
    <w:p w14:paraId="3F3795EF"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Naročnik mora iz posameznega postopka javnega naročanja izključiti gospodarski subjekt:</w:t>
      </w:r>
    </w:p>
    <w:p w14:paraId="527FD614"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0D449875"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997628"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6956921A"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E:</w:t>
      </w:r>
      <w:r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92FEAC7"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7E4EAD61"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Cs/>
          <w:sz w:val="20"/>
          <w:szCs w:val="20"/>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B5E6151"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ruski državljan ali fizična ali pravna oseba, subjekt ali organ s sedežem v Rusiji,</w:t>
      </w:r>
    </w:p>
    <w:p w14:paraId="5EC83CA9"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42CC103D"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997BCC4"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D31856B" w14:textId="77777777" w:rsidR="00005DA3" w:rsidRPr="002E5B6D" w:rsidRDefault="00005DA3" w:rsidP="002E5B6D">
      <w:pPr>
        <w:keepNext/>
        <w:keepLines/>
        <w:spacing w:after="0" w:line="240" w:lineRule="auto"/>
        <w:jc w:val="both"/>
        <w:rPr>
          <w:rFonts w:ascii="Open Sans" w:eastAsia="Times New Roman" w:hAnsi="Open Sans" w:cs="Open Sans"/>
          <w:b/>
          <w:bCs/>
          <w:i/>
          <w:sz w:val="20"/>
          <w:szCs w:val="20"/>
          <w:lang w:eastAsia="sl-SI"/>
        </w:rPr>
      </w:pPr>
      <w:r w:rsidRPr="002E5B6D">
        <w:rPr>
          <w:rFonts w:ascii="Open Sans" w:eastAsia="Times New Roman" w:hAnsi="Open Sans" w:cs="Open Sans"/>
          <w:b/>
          <w:bCs/>
          <w:i/>
          <w:sz w:val="20"/>
          <w:szCs w:val="20"/>
          <w:lang w:eastAsia="sl-SI"/>
        </w:rPr>
        <w:t>POPRAVNI MEHANIZEM:</w:t>
      </w:r>
    </w:p>
    <w:p w14:paraId="2FD82806"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128432F8" w14:textId="77777777" w:rsidR="00005DA3" w:rsidRPr="002E5B6D" w:rsidRDefault="00005DA3" w:rsidP="002E5B6D">
      <w:pPr>
        <w:keepNext/>
        <w:keepLines/>
        <w:spacing w:after="0" w:line="240" w:lineRule="auto"/>
        <w:jc w:val="both"/>
        <w:rPr>
          <w:rFonts w:ascii="Open Sans" w:eastAsia="Times New Roman" w:hAnsi="Open Sans" w:cs="Open Sans"/>
          <w:b/>
          <w:bCs/>
          <w:i/>
          <w:sz w:val="20"/>
          <w:szCs w:val="20"/>
          <w:lang w:eastAsia="sl-SI"/>
        </w:rPr>
      </w:pPr>
      <w:r w:rsidRPr="002E5B6D">
        <w:rPr>
          <w:rFonts w:ascii="Open Sans" w:eastAsia="Times New Roman" w:hAnsi="Open Sans" w:cs="Open Sans"/>
          <w:b/>
          <w:bCs/>
          <w:i/>
          <w:sz w:val="20"/>
          <w:szCs w:val="20"/>
          <w:lang w:eastAsia="sl-SI"/>
        </w:rPr>
        <w:t>2. odstavek 75. člena ZJN-3:</w:t>
      </w:r>
    </w:p>
    <w:p w14:paraId="74A3FDD3"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524D8E86"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46182B9"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2BE0B718" w14:textId="77777777" w:rsidR="00005DA3" w:rsidRPr="002E5B6D" w:rsidRDefault="00005DA3" w:rsidP="002E5B6D">
      <w:pPr>
        <w:keepNext/>
        <w:keepLines/>
        <w:spacing w:after="0" w:line="240" w:lineRule="auto"/>
        <w:jc w:val="both"/>
        <w:rPr>
          <w:rFonts w:ascii="Open Sans" w:eastAsia="Times New Roman" w:hAnsi="Open Sans" w:cs="Open Sans"/>
          <w:b/>
          <w:bCs/>
          <w:i/>
          <w:iCs/>
          <w:sz w:val="20"/>
          <w:szCs w:val="20"/>
          <w:u w:val="single"/>
          <w:lang w:eastAsia="sl-SI"/>
        </w:rPr>
      </w:pPr>
      <w:r w:rsidRPr="002E5B6D">
        <w:rPr>
          <w:rFonts w:ascii="Open Sans" w:eastAsia="Times New Roman" w:hAnsi="Open Sans" w:cs="Open Sans"/>
          <w:b/>
          <w:bCs/>
          <w:i/>
          <w:iCs/>
          <w:sz w:val="20"/>
          <w:szCs w:val="20"/>
          <w:u w:val="single"/>
          <w:lang w:eastAsia="sl-SI"/>
        </w:rPr>
        <w:t>1. odstavek IN b) točka 4. odstavka 75. člena ZJN-3:</w:t>
      </w:r>
    </w:p>
    <w:p w14:paraId="66DCDCEC" w14:textId="77777777" w:rsidR="00005DA3" w:rsidRPr="002E5B6D" w:rsidRDefault="00005DA3" w:rsidP="002E5B6D">
      <w:pPr>
        <w:keepNext/>
        <w:keepLines/>
        <w:spacing w:after="0" w:line="240" w:lineRule="auto"/>
        <w:jc w:val="both"/>
        <w:rPr>
          <w:rFonts w:ascii="Open Sans" w:eastAsia="Times New Roman" w:hAnsi="Open Sans" w:cs="Open Sans"/>
          <w:bCs/>
          <w:i/>
          <w:iCs/>
          <w:sz w:val="20"/>
          <w:szCs w:val="20"/>
          <w:lang w:eastAsia="sl-SI"/>
        </w:rPr>
      </w:pPr>
      <w:r w:rsidRPr="002E5B6D">
        <w:rPr>
          <w:rFonts w:ascii="Open Sans" w:eastAsia="Times New Roman" w:hAnsi="Open Sans" w:cs="Open Sans"/>
          <w:bCs/>
          <w:i/>
          <w:iCs/>
          <w:sz w:val="20"/>
          <w:szCs w:val="20"/>
          <w:lang w:eastAsia="sl-SI"/>
        </w:rPr>
        <w:lastRenderedPageBreak/>
        <w:t xml:space="preserve">Gospodarski subjekt, ki je v enem od položajev iz prvega ali b) točke četrtega odstavka 75. člena ZJN-3, lahko </w:t>
      </w:r>
      <w:r w:rsidRPr="002E5B6D">
        <w:rPr>
          <w:rFonts w:ascii="Open Sans" w:eastAsia="Times New Roman" w:hAnsi="Open Sans" w:cs="Open Sans"/>
          <w:b/>
          <w:bCs/>
          <w:i/>
          <w:iCs/>
          <w:sz w:val="20"/>
          <w:szCs w:val="20"/>
          <w:lang w:eastAsia="sl-SI"/>
        </w:rPr>
        <w:t>najkasneje do roka za oddajo ponudb</w:t>
      </w:r>
      <w:r w:rsidRPr="002E5B6D">
        <w:rPr>
          <w:rFonts w:ascii="Open Sans" w:eastAsia="Times New Roman" w:hAnsi="Open Sans" w:cs="Open Sans"/>
          <w:bCs/>
          <w:i/>
          <w:iCs/>
          <w:sz w:val="20"/>
          <w:szCs w:val="20"/>
          <w:lang w:eastAsia="sl-SI"/>
        </w:rPr>
        <w:t xml:space="preserve"> naročniku </w:t>
      </w:r>
      <w:r w:rsidRPr="002E5B6D">
        <w:rPr>
          <w:rFonts w:ascii="Open Sans" w:eastAsia="Times New Roman" w:hAnsi="Open Sans" w:cs="Open Sans"/>
          <w:bCs/>
          <w:i/>
          <w:iCs/>
          <w:sz w:val="20"/>
          <w:szCs w:val="20"/>
          <w:u w:val="single"/>
          <w:lang w:eastAsia="sl-SI"/>
        </w:rPr>
        <w:t>predloži dokaze</w:t>
      </w:r>
      <w:r w:rsidRPr="002E5B6D">
        <w:rPr>
          <w:rFonts w:ascii="Open Sans" w:eastAsia="Times New Roman" w:hAnsi="Open Sans" w:cs="Open Sans"/>
          <w:bCs/>
          <w:i/>
          <w:iCs/>
          <w:sz w:val="20"/>
          <w:szCs w:val="20"/>
          <w:lang w:eastAsia="sl-SI"/>
        </w:rPr>
        <w:t xml:space="preserve">, </w:t>
      </w:r>
      <w:r w:rsidRPr="002E5B6D">
        <w:rPr>
          <w:rFonts w:ascii="Open Sans" w:eastAsia="Times New Roman" w:hAnsi="Open Sans" w:cs="Open Sans"/>
          <w:bCs/>
          <w:i/>
          <w:iCs/>
          <w:sz w:val="20"/>
          <w:szCs w:val="20"/>
          <w:u w:val="single"/>
          <w:lang w:eastAsia="sl-SI"/>
        </w:rPr>
        <w:t>da je sprejel zadostne ukrepe</w:t>
      </w:r>
      <w:r w:rsidRPr="002E5B6D">
        <w:rPr>
          <w:rFonts w:ascii="Open Sans" w:eastAsia="Times New Roman" w:hAnsi="Open Sans" w:cs="Open Sans"/>
          <w:bCs/>
          <w:i/>
          <w:iCs/>
          <w:sz w:val="20"/>
          <w:szCs w:val="20"/>
          <w:lang w:eastAsia="sl-SI"/>
        </w:rPr>
        <w:t xml:space="preserve">, s katerimi lahko dokaže svojo zanesljivost kljub obstoju razlogov za izključitev. </w:t>
      </w:r>
    </w:p>
    <w:p w14:paraId="79407E40" w14:textId="77777777" w:rsidR="00524AEE" w:rsidRDefault="00524AEE" w:rsidP="002E5B6D">
      <w:pPr>
        <w:keepNext/>
        <w:keepLines/>
        <w:spacing w:after="0" w:line="240" w:lineRule="auto"/>
        <w:jc w:val="both"/>
        <w:rPr>
          <w:rFonts w:ascii="Open Sans" w:eastAsia="Times New Roman" w:hAnsi="Open Sans" w:cs="Open Sans"/>
          <w:bCs/>
          <w:i/>
          <w:sz w:val="20"/>
          <w:szCs w:val="20"/>
          <w:lang w:eastAsia="sl-SI"/>
        </w:rPr>
      </w:pPr>
    </w:p>
    <w:p w14:paraId="42143555" w14:textId="6A87DD45"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C4ED16D"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16C50A62"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202C0587"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53DCE129"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5BB6C8EB"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0E46D63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
          <w:bCs/>
          <w:sz w:val="20"/>
          <w:szCs w:val="20"/>
          <w:lang w:eastAsia="sl-SI"/>
        </w:rPr>
        <w:t>DOKAZILA:</w:t>
      </w:r>
    </w:p>
    <w:p w14:paraId="4E948C3D"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A, B, D, E:</w:t>
      </w:r>
      <w:r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b/>
          <w:bCs/>
          <w:sz w:val="20"/>
          <w:szCs w:val="20"/>
          <w:lang w:eastAsia="sl-SI"/>
        </w:rPr>
        <w:t xml:space="preserve">Pogoj mora izpolniti ponudnik. </w:t>
      </w:r>
    </w:p>
    <w:p w14:paraId="33D4E9F6"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V </w:t>
      </w:r>
      <w:r w:rsidRPr="002E5B6D">
        <w:rPr>
          <w:rFonts w:ascii="Open Sans" w:eastAsia="Times New Roman" w:hAnsi="Open Sans" w:cs="Open Sans"/>
          <w:b/>
          <w:bCs/>
          <w:sz w:val="20"/>
          <w:szCs w:val="20"/>
          <w:lang w:val="x-none" w:eastAsia="sl-SI"/>
        </w:rPr>
        <w:t>primeru</w:t>
      </w:r>
      <w:r w:rsidRPr="002E5B6D">
        <w:rPr>
          <w:rFonts w:ascii="Open Sans" w:eastAsia="Times New Roman" w:hAnsi="Open Sans" w:cs="Open Sans"/>
          <w:b/>
          <w:bCs/>
          <w:sz w:val="20"/>
          <w:szCs w:val="20"/>
          <w:lang w:eastAsia="sl-SI"/>
        </w:rPr>
        <w:t>:</w:t>
      </w:r>
    </w:p>
    <w:p w14:paraId="0A204821" w14:textId="77777777" w:rsidR="00005DA3" w:rsidRPr="002E5B6D" w:rsidRDefault="00005DA3" w:rsidP="002E5B6D">
      <w:pPr>
        <w:keepNext/>
        <w:keepLines/>
        <w:numPr>
          <w:ilvl w:val="1"/>
          <w:numId w:val="14"/>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skupne</w:t>
      </w:r>
      <w:r w:rsidRPr="002E5B6D">
        <w:rPr>
          <w:rFonts w:ascii="Open Sans" w:eastAsia="Times New Roman" w:hAnsi="Open Sans" w:cs="Open Sans"/>
          <w:b/>
          <w:bCs/>
          <w:sz w:val="20"/>
          <w:szCs w:val="20"/>
          <w:lang w:val="x-none" w:eastAsia="sl-SI"/>
        </w:rPr>
        <w:t xml:space="preserve"> ponudbe mora pogoj izpolniti vsak izmed</w:t>
      </w:r>
      <w:r w:rsidRPr="002E5B6D">
        <w:rPr>
          <w:rFonts w:ascii="Open Sans" w:eastAsia="Times New Roman" w:hAnsi="Open Sans" w:cs="Open Sans"/>
          <w:b/>
          <w:bCs/>
          <w:sz w:val="20"/>
          <w:szCs w:val="20"/>
          <w:lang w:eastAsia="sl-SI"/>
        </w:rPr>
        <w:t xml:space="preserve"> partnerjev;</w:t>
      </w:r>
    </w:p>
    <w:p w14:paraId="137BD197" w14:textId="77777777" w:rsidR="00005DA3" w:rsidRPr="002E5B6D" w:rsidRDefault="00005DA3" w:rsidP="002E5B6D">
      <w:pPr>
        <w:keepNext/>
        <w:keepLines/>
        <w:numPr>
          <w:ilvl w:val="1"/>
          <w:numId w:val="14"/>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ponudbe s podizvajalci mora pogoj izpolniti tudi vsak izmed podizvajalcev;</w:t>
      </w:r>
    </w:p>
    <w:p w14:paraId="102438CB" w14:textId="77777777" w:rsidR="00005DA3" w:rsidRPr="002E5B6D" w:rsidRDefault="00005DA3" w:rsidP="002E5B6D">
      <w:pPr>
        <w:keepNext/>
        <w:keepLines/>
        <w:numPr>
          <w:ilvl w:val="1"/>
          <w:numId w:val="14"/>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58A37A4B"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2977214"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Izpolnjevanje pogojev pod točkami A, B, D, E se izkaže s priloženimi prilogami: </w:t>
      </w:r>
    </w:p>
    <w:p w14:paraId="57003325" w14:textId="77777777" w:rsidR="00005DA3" w:rsidRPr="002E5B6D" w:rsidRDefault="00005DA3" w:rsidP="002E5B6D">
      <w:pPr>
        <w:keepNext/>
        <w:keepLines/>
        <w:numPr>
          <w:ilvl w:val="0"/>
          <w:numId w:val="14"/>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izpolnjeno in podpisano </w:t>
      </w:r>
      <w:r w:rsidRPr="002E5B6D">
        <w:rPr>
          <w:rFonts w:ascii="Open Sans" w:eastAsia="Times New Roman" w:hAnsi="Open Sans" w:cs="Open Sans"/>
          <w:b/>
          <w:bCs/>
          <w:sz w:val="20"/>
          <w:szCs w:val="20"/>
          <w:lang w:eastAsia="sl-SI"/>
        </w:rPr>
        <w:t>Prilogo A</w:t>
      </w:r>
      <w:r w:rsidRPr="002E5B6D">
        <w:rPr>
          <w:rFonts w:ascii="Open Sans" w:eastAsia="Times New Roman" w:hAnsi="Open Sans" w:cs="Open Sans"/>
          <w:bCs/>
          <w:sz w:val="20"/>
          <w:szCs w:val="20"/>
          <w:lang w:eastAsia="sl-SI"/>
        </w:rPr>
        <w:t>,</w:t>
      </w:r>
    </w:p>
    <w:p w14:paraId="3DB6F007" w14:textId="77777777" w:rsidR="00005DA3" w:rsidRPr="002E5B6D" w:rsidRDefault="00005DA3" w:rsidP="002E5B6D">
      <w:pPr>
        <w:keepNext/>
        <w:keepLines/>
        <w:numPr>
          <w:ilvl w:val="0"/>
          <w:numId w:val="14"/>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izpolnjenim in podpisanim pooblastilom za pridobitev dokazila iz uradne evidence – za fizične osebe </w:t>
      </w:r>
      <w:r w:rsidRPr="002E5B6D">
        <w:rPr>
          <w:rFonts w:ascii="Open Sans" w:eastAsia="Times New Roman" w:hAnsi="Open Sans" w:cs="Open Sans"/>
          <w:b/>
          <w:bCs/>
          <w:sz w:val="20"/>
          <w:szCs w:val="20"/>
          <w:lang w:eastAsia="sl-SI"/>
        </w:rPr>
        <w:t>Prilogo 3/2.</w:t>
      </w:r>
    </w:p>
    <w:p w14:paraId="2E23115D"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25DE7F1"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Izpolnjevanje pogojev pod točko E se izkaže s priloženo izpolnjeno in podpisano </w:t>
      </w:r>
      <w:r w:rsidRPr="002E5B6D">
        <w:rPr>
          <w:rFonts w:ascii="Open Sans" w:eastAsia="Times New Roman" w:hAnsi="Open Sans" w:cs="Open Sans"/>
          <w:b/>
          <w:bCs/>
          <w:sz w:val="20"/>
          <w:szCs w:val="20"/>
          <w:lang w:eastAsia="sl-SI"/>
        </w:rPr>
        <w:t>Prilogo A</w:t>
      </w:r>
      <w:r w:rsidRPr="002E5B6D">
        <w:rPr>
          <w:rFonts w:ascii="Open Sans" w:eastAsia="Times New Roman" w:hAnsi="Open Sans" w:cs="Open Sans"/>
          <w:bCs/>
          <w:sz w:val="20"/>
          <w:szCs w:val="20"/>
          <w:lang w:eastAsia="sl-SI"/>
        </w:rPr>
        <w:t>.</w:t>
      </w:r>
    </w:p>
    <w:p w14:paraId="3797C325"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54263DE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5A22A4FB"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7E2022FF"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31EB8D78"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2B0549D2" w14:textId="77777777" w:rsidR="00CB3005" w:rsidRDefault="00CB3005">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349EFFBF" w14:textId="3F7C9FA5" w:rsidR="00005DA3" w:rsidRPr="002E5B6D" w:rsidRDefault="00005DA3" w:rsidP="002E5B6D">
      <w:pPr>
        <w:keepNext/>
        <w:keepLines/>
        <w:numPr>
          <w:ilvl w:val="1"/>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lastRenderedPageBreak/>
        <w:t>Pogoji za sodelovanje</w:t>
      </w:r>
    </w:p>
    <w:p w14:paraId="52C62358"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1646C276" w14:textId="77777777" w:rsidR="00005DA3" w:rsidRPr="002E5B6D" w:rsidRDefault="00005DA3"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Ustreznost za opravljanje poklicne dejavnosti</w:t>
      </w:r>
    </w:p>
    <w:p w14:paraId="339ED407"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6F38DBF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735C9C1A"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42DD82F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6F5F86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sidDel="00702B79">
        <w:rPr>
          <w:rFonts w:ascii="Open Sans" w:eastAsia="Times New Roman" w:hAnsi="Open Sans" w:cs="Open Sans"/>
          <w:bCs/>
          <w:sz w:val="20"/>
          <w:szCs w:val="20"/>
          <w:lang w:eastAsia="sl-SI"/>
        </w:rPr>
        <w:t xml:space="preserve"> </w:t>
      </w:r>
    </w:p>
    <w:p w14:paraId="65474382"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Pogoj mora izpolniti ponudnik. V </w:t>
      </w:r>
      <w:r w:rsidRPr="002E5B6D">
        <w:rPr>
          <w:rFonts w:ascii="Open Sans" w:eastAsia="Times New Roman" w:hAnsi="Open Sans" w:cs="Open Sans"/>
          <w:b/>
          <w:bCs/>
          <w:sz w:val="20"/>
          <w:szCs w:val="20"/>
          <w:lang w:val="x-none" w:eastAsia="sl-SI"/>
        </w:rPr>
        <w:t xml:space="preserve">primeru </w:t>
      </w:r>
      <w:r w:rsidRPr="002E5B6D">
        <w:rPr>
          <w:rFonts w:ascii="Open Sans" w:eastAsia="Times New Roman" w:hAnsi="Open Sans" w:cs="Open Sans"/>
          <w:b/>
          <w:bCs/>
          <w:sz w:val="20"/>
          <w:szCs w:val="20"/>
          <w:lang w:eastAsia="sl-SI"/>
        </w:rPr>
        <w:t>skupne</w:t>
      </w:r>
      <w:r w:rsidRPr="002E5B6D">
        <w:rPr>
          <w:rFonts w:ascii="Open Sans" w:eastAsia="Times New Roman" w:hAnsi="Open Sans" w:cs="Open Sans"/>
          <w:b/>
          <w:bCs/>
          <w:sz w:val="20"/>
          <w:szCs w:val="20"/>
          <w:lang w:val="x-none" w:eastAsia="sl-SI"/>
        </w:rPr>
        <w:t xml:space="preserve"> ponudbe mora pogoj izpolniti vsak izmed</w:t>
      </w:r>
      <w:r w:rsidRPr="002E5B6D">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9F5C5FD"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64B96D19"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DOKAZILA:</w:t>
      </w:r>
    </w:p>
    <w:p w14:paraId="389B5164"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Ponudnik izpolni zahtevo s predložitvijo izpolnjene in podpisane priloge A.</w:t>
      </w:r>
    </w:p>
    <w:p w14:paraId="398E461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2223B540" w14:textId="77777777" w:rsidR="00005DA3" w:rsidRPr="002E5B6D" w:rsidRDefault="00005DA3"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Ekonomski in finančni položaj</w:t>
      </w:r>
    </w:p>
    <w:p w14:paraId="4EED2A5F"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7B7F5B58"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Gospodarski subjekt mora biti ekonomsko in finančno sposoben izvesti predmet javnega naročila.</w:t>
      </w:r>
    </w:p>
    <w:p w14:paraId="5FE04131"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931E951"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4AD08D3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DC620B7"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Pogoj mora izpolniti ponudnik. V </w:t>
      </w:r>
      <w:r w:rsidRPr="002E5B6D">
        <w:rPr>
          <w:rFonts w:ascii="Open Sans" w:eastAsia="Times New Roman" w:hAnsi="Open Sans" w:cs="Open Sans"/>
          <w:b/>
          <w:bCs/>
          <w:sz w:val="20"/>
          <w:szCs w:val="20"/>
          <w:lang w:val="x-none" w:eastAsia="sl-SI"/>
        </w:rPr>
        <w:t xml:space="preserve">primeru </w:t>
      </w:r>
      <w:r w:rsidRPr="002E5B6D">
        <w:rPr>
          <w:rFonts w:ascii="Open Sans" w:eastAsia="Times New Roman" w:hAnsi="Open Sans" w:cs="Open Sans"/>
          <w:b/>
          <w:bCs/>
          <w:sz w:val="20"/>
          <w:szCs w:val="20"/>
          <w:lang w:eastAsia="sl-SI"/>
        </w:rPr>
        <w:t>skupne</w:t>
      </w:r>
      <w:r w:rsidRPr="002E5B6D">
        <w:rPr>
          <w:rFonts w:ascii="Open Sans" w:eastAsia="Times New Roman" w:hAnsi="Open Sans" w:cs="Open Sans"/>
          <w:b/>
          <w:bCs/>
          <w:sz w:val="20"/>
          <w:szCs w:val="20"/>
          <w:lang w:val="x-none" w:eastAsia="sl-SI"/>
        </w:rPr>
        <w:t xml:space="preserve"> ponudbe mora pogoj izpolniti vsak izmed</w:t>
      </w:r>
      <w:r w:rsidRPr="002E5B6D">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4E1ECFC"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A4D7DF4"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DOKAZILA:</w:t>
      </w:r>
    </w:p>
    <w:p w14:paraId="29E5BD9A"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Gospodarski subjekt izpolni zahtevo s predložitvijo izpolnjene in podpisane priloge A.</w:t>
      </w:r>
    </w:p>
    <w:p w14:paraId="67E4D3CD" w14:textId="77777777" w:rsidR="000043B6" w:rsidRPr="002E5B6D" w:rsidRDefault="000043B6" w:rsidP="002E5B6D">
      <w:pPr>
        <w:keepNext/>
        <w:keepLines/>
        <w:spacing w:after="0" w:line="240" w:lineRule="auto"/>
        <w:jc w:val="both"/>
        <w:rPr>
          <w:rFonts w:ascii="Open Sans" w:eastAsia="Times New Roman" w:hAnsi="Open Sans" w:cs="Open Sans"/>
          <w:sz w:val="20"/>
          <w:szCs w:val="20"/>
          <w:lang w:eastAsia="sl-SI"/>
        </w:rPr>
      </w:pPr>
    </w:p>
    <w:p w14:paraId="551C75EE" w14:textId="77777777" w:rsidR="001C6F94" w:rsidRPr="002E5B6D" w:rsidRDefault="001C6F94"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Tehnična sposobnost</w:t>
      </w:r>
    </w:p>
    <w:p w14:paraId="3FE513FC" w14:textId="77777777" w:rsidR="001C6F94" w:rsidRPr="002E5B6D" w:rsidRDefault="001C6F94" w:rsidP="002E5B6D">
      <w:pPr>
        <w:keepNext/>
        <w:keepLines/>
        <w:spacing w:after="0" w:line="240" w:lineRule="auto"/>
        <w:jc w:val="both"/>
        <w:rPr>
          <w:rFonts w:ascii="Open Sans" w:hAnsi="Open Sans" w:cs="Open Sans"/>
          <w:b/>
          <w:sz w:val="20"/>
          <w:szCs w:val="20"/>
        </w:rPr>
      </w:pPr>
    </w:p>
    <w:p w14:paraId="523C934C" w14:textId="77777777" w:rsidR="001C6F94" w:rsidRPr="002E5B6D" w:rsidRDefault="001C6F94"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lang w:val="x-none"/>
        </w:rPr>
        <w:t>Upoštevale se bodo samo reference, katerih pogodba oz. objekt je zaključen in je v funkcionalnem obratovanju</w:t>
      </w:r>
      <w:r w:rsidRPr="002E5B6D">
        <w:rPr>
          <w:rFonts w:ascii="Open Sans" w:hAnsi="Open Sans" w:cs="Open Sans"/>
          <w:sz w:val="20"/>
          <w:szCs w:val="20"/>
        </w:rPr>
        <w:t>.</w:t>
      </w:r>
    </w:p>
    <w:p w14:paraId="78EBA1E6" w14:textId="77777777" w:rsidR="001C6F94" w:rsidRPr="002E5B6D" w:rsidRDefault="001C6F94" w:rsidP="002E5B6D">
      <w:pPr>
        <w:keepNext/>
        <w:keepLines/>
        <w:spacing w:after="0" w:line="240" w:lineRule="auto"/>
        <w:jc w:val="both"/>
        <w:rPr>
          <w:rFonts w:ascii="Open Sans" w:hAnsi="Open Sans" w:cs="Open Sans"/>
          <w:sz w:val="20"/>
          <w:szCs w:val="20"/>
        </w:rPr>
      </w:pPr>
    </w:p>
    <w:p w14:paraId="2213728F" w14:textId="64C13389" w:rsidR="001C6F94" w:rsidRPr="002E5B6D" w:rsidRDefault="001C6F94" w:rsidP="002E5B6D">
      <w:pPr>
        <w:keepNext/>
        <w:keepLines/>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t>Naročnik zahteva, da ima gospodarski subjekt v letih od 1. 1. 20</w:t>
      </w:r>
      <w:r w:rsidRPr="002E5B6D">
        <w:rPr>
          <w:rFonts w:ascii="Open Sans" w:hAnsi="Open Sans" w:cs="Open Sans"/>
          <w:sz w:val="20"/>
          <w:szCs w:val="20"/>
        </w:rPr>
        <w:t>20</w:t>
      </w:r>
      <w:r w:rsidRPr="002E5B6D">
        <w:rPr>
          <w:rFonts w:ascii="Open Sans" w:hAnsi="Open Sans" w:cs="Open Sans"/>
          <w:sz w:val="20"/>
          <w:szCs w:val="20"/>
          <w:lang w:val="x-none"/>
        </w:rPr>
        <w:t xml:space="preserve"> do datuma oddane ponudbe</w:t>
      </w:r>
      <w:r w:rsidR="002B53CE" w:rsidRPr="002E5B6D">
        <w:rPr>
          <w:rFonts w:ascii="Open Sans" w:hAnsi="Open Sans" w:cs="Open Sans"/>
          <w:sz w:val="20"/>
          <w:szCs w:val="20"/>
        </w:rPr>
        <w:t xml:space="preserve"> n</w:t>
      </w:r>
      <w:proofErr w:type="spellStart"/>
      <w:r w:rsidRPr="002E5B6D">
        <w:rPr>
          <w:rFonts w:ascii="Open Sans" w:hAnsi="Open Sans" w:cs="Open Sans"/>
          <w:sz w:val="20"/>
          <w:szCs w:val="20"/>
          <w:lang w:val="x-none"/>
        </w:rPr>
        <w:t>ajmanj</w:t>
      </w:r>
      <w:proofErr w:type="spellEnd"/>
      <w:r w:rsidR="00526FBF" w:rsidRPr="002E5B6D">
        <w:rPr>
          <w:rFonts w:ascii="Open Sans" w:hAnsi="Open Sans" w:cs="Open Sans"/>
          <w:sz w:val="20"/>
          <w:szCs w:val="20"/>
        </w:rPr>
        <w:t xml:space="preserve"> 1</w:t>
      </w:r>
      <w:r w:rsidRPr="002E5B6D">
        <w:rPr>
          <w:rFonts w:ascii="Open Sans" w:hAnsi="Open Sans" w:cs="Open Sans"/>
          <w:sz w:val="20"/>
          <w:szCs w:val="20"/>
          <w:lang w:val="x-none"/>
        </w:rPr>
        <w:t xml:space="preserve"> (</w:t>
      </w:r>
      <w:r w:rsidR="00526FBF" w:rsidRPr="002E5B6D">
        <w:rPr>
          <w:rFonts w:ascii="Open Sans" w:hAnsi="Open Sans" w:cs="Open Sans"/>
          <w:sz w:val="20"/>
          <w:szCs w:val="20"/>
        </w:rPr>
        <w:t>eno</w:t>
      </w:r>
      <w:r w:rsidRPr="002E5B6D">
        <w:rPr>
          <w:rFonts w:ascii="Open Sans" w:hAnsi="Open Sans" w:cs="Open Sans"/>
          <w:sz w:val="20"/>
          <w:szCs w:val="20"/>
          <w:lang w:val="x-none"/>
        </w:rPr>
        <w:t>) referenc</w:t>
      </w:r>
      <w:r w:rsidR="00526FBF" w:rsidRPr="002E5B6D">
        <w:rPr>
          <w:rFonts w:ascii="Open Sans" w:hAnsi="Open Sans" w:cs="Open Sans"/>
          <w:sz w:val="20"/>
          <w:szCs w:val="20"/>
        </w:rPr>
        <w:t>o</w:t>
      </w:r>
      <w:r w:rsidRPr="002E5B6D">
        <w:rPr>
          <w:rFonts w:ascii="Open Sans" w:hAnsi="Open Sans" w:cs="Open Sans"/>
          <w:sz w:val="20"/>
          <w:szCs w:val="20"/>
          <w:lang w:val="x-none"/>
        </w:rPr>
        <w:t>, s kater</w:t>
      </w:r>
      <w:r w:rsidR="00526FBF" w:rsidRPr="002E5B6D">
        <w:rPr>
          <w:rFonts w:ascii="Open Sans" w:hAnsi="Open Sans" w:cs="Open Sans"/>
          <w:sz w:val="20"/>
          <w:szCs w:val="20"/>
        </w:rPr>
        <w:t>o</w:t>
      </w:r>
      <w:r w:rsidRPr="002E5B6D">
        <w:rPr>
          <w:rFonts w:ascii="Open Sans" w:hAnsi="Open Sans" w:cs="Open Sans"/>
          <w:sz w:val="20"/>
          <w:szCs w:val="20"/>
          <w:lang w:val="x-none"/>
        </w:rPr>
        <w:t xml:space="preserve"> dokazuje, da je uspešno dobavil</w:t>
      </w:r>
      <w:r w:rsidR="00F50939" w:rsidRPr="002E5B6D">
        <w:rPr>
          <w:rFonts w:ascii="Open Sans" w:hAnsi="Open Sans" w:cs="Open Sans"/>
          <w:sz w:val="20"/>
          <w:szCs w:val="20"/>
        </w:rPr>
        <w:t xml:space="preserve"> in opravil zagon za </w:t>
      </w:r>
      <w:r w:rsidRPr="002E5B6D">
        <w:rPr>
          <w:rFonts w:ascii="Open Sans" w:hAnsi="Open Sans" w:cs="Open Sans"/>
          <w:sz w:val="20"/>
          <w:szCs w:val="20"/>
          <w:lang w:val="x-none"/>
        </w:rPr>
        <w:t xml:space="preserve"> </w:t>
      </w:r>
      <w:r w:rsidR="00526FBF" w:rsidRPr="002E5B6D">
        <w:rPr>
          <w:rFonts w:ascii="Open Sans" w:hAnsi="Open Sans" w:cs="Open Sans"/>
          <w:sz w:val="20"/>
          <w:szCs w:val="20"/>
        </w:rPr>
        <w:t xml:space="preserve">ultrazvočne merilnike pretokov </w:t>
      </w:r>
      <w:r w:rsidR="00526FBF" w:rsidRPr="002E5B6D">
        <w:rPr>
          <w:rFonts w:ascii="Open Sans" w:hAnsi="Open Sans" w:cs="Open Sans"/>
          <w:sz w:val="20"/>
          <w:szCs w:val="20"/>
          <w:lang w:val="x-none"/>
        </w:rPr>
        <w:t>z MID certifikatom</w:t>
      </w:r>
      <w:r w:rsidR="00526FBF" w:rsidRPr="002E5B6D">
        <w:rPr>
          <w:rFonts w:ascii="Open Sans" w:hAnsi="Open Sans" w:cs="Open Sans"/>
          <w:sz w:val="20"/>
          <w:szCs w:val="20"/>
        </w:rPr>
        <w:t>, DN 400 ali več</w:t>
      </w:r>
      <w:r w:rsidRPr="002E5B6D">
        <w:rPr>
          <w:rFonts w:ascii="Open Sans" w:hAnsi="Open Sans" w:cs="Open Sans"/>
          <w:sz w:val="20"/>
          <w:szCs w:val="20"/>
        </w:rPr>
        <w:t xml:space="preserve"> (</w:t>
      </w:r>
      <w:r w:rsidR="002B53CE" w:rsidRPr="002E5B6D">
        <w:rPr>
          <w:rFonts w:ascii="Open Sans" w:hAnsi="Open Sans" w:cs="Open Sans"/>
          <w:sz w:val="20"/>
          <w:szCs w:val="20"/>
        </w:rPr>
        <w:t>P</w:t>
      </w:r>
      <w:r w:rsidRPr="002E5B6D">
        <w:rPr>
          <w:rFonts w:ascii="Open Sans" w:hAnsi="Open Sans" w:cs="Open Sans"/>
          <w:sz w:val="20"/>
          <w:szCs w:val="20"/>
        </w:rPr>
        <w:t>riloga 5)</w:t>
      </w:r>
      <w:r w:rsidR="002B53CE" w:rsidRPr="002E5B6D">
        <w:rPr>
          <w:rFonts w:ascii="Open Sans" w:hAnsi="Open Sans" w:cs="Open Sans"/>
          <w:sz w:val="20"/>
          <w:szCs w:val="20"/>
        </w:rPr>
        <w:t>.</w:t>
      </w:r>
    </w:p>
    <w:p w14:paraId="5C181D78" w14:textId="77777777" w:rsidR="001C6F94" w:rsidRPr="002E5B6D" w:rsidRDefault="001C6F94" w:rsidP="002E5B6D">
      <w:pPr>
        <w:keepNext/>
        <w:keepLines/>
        <w:spacing w:after="0" w:line="240" w:lineRule="auto"/>
        <w:ind w:left="284" w:hanging="284"/>
        <w:jc w:val="both"/>
        <w:rPr>
          <w:rFonts w:ascii="Open Sans" w:hAnsi="Open Sans" w:cs="Open Sans"/>
          <w:sz w:val="20"/>
          <w:szCs w:val="20"/>
        </w:rPr>
      </w:pPr>
    </w:p>
    <w:p w14:paraId="242F6CF9" w14:textId="163C8DA5" w:rsidR="001C6F94" w:rsidRPr="002E5B6D" w:rsidRDefault="001C6F94" w:rsidP="002E5B6D">
      <w:pPr>
        <w:pStyle w:val="BodyText22"/>
        <w:keepNext/>
        <w:keepLines/>
        <w:widowControl/>
        <w:ind w:left="0" w:firstLine="0"/>
        <w:rPr>
          <w:rFonts w:ascii="Open Sans" w:hAnsi="Open Sans" w:cs="Open Sans"/>
          <w:sz w:val="20"/>
          <w:szCs w:val="20"/>
        </w:rPr>
      </w:pPr>
      <w:r w:rsidRPr="002E5B6D">
        <w:rPr>
          <w:rFonts w:ascii="Open Sans" w:hAnsi="Open Sans" w:cs="Open Sans"/>
          <w:sz w:val="20"/>
          <w:szCs w:val="20"/>
        </w:rPr>
        <w:t>Ponudnik izpolni zahtevo s predložitvijo potrdil referenčnega naročnika-investitorja (</w:t>
      </w:r>
      <w:r w:rsidR="002B53CE" w:rsidRPr="002E5B6D">
        <w:rPr>
          <w:rFonts w:ascii="Open Sans" w:hAnsi="Open Sans" w:cs="Open Sans"/>
          <w:sz w:val="20"/>
          <w:szCs w:val="20"/>
        </w:rPr>
        <w:t>P</w:t>
      </w:r>
      <w:r w:rsidRPr="002E5B6D">
        <w:rPr>
          <w:rFonts w:ascii="Open Sans" w:hAnsi="Open Sans" w:cs="Open Sans"/>
          <w:sz w:val="20"/>
          <w:szCs w:val="20"/>
        </w:rPr>
        <w:t>riloga 5) s katerim potrjuje, da je kot ponudnik dela opravil strokovno pravilno, kvalitetno in v pogodbenem roku. Naročnik je upravičen pred sprejemom odločitve o priznanju sposobnosti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w:t>
      </w:r>
    </w:p>
    <w:p w14:paraId="4A7440E8" w14:textId="77777777" w:rsidR="001C6F94" w:rsidRPr="002E5B6D" w:rsidRDefault="001C6F94" w:rsidP="002E5B6D">
      <w:pPr>
        <w:keepNext/>
        <w:keepLines/>
        <w:spacing w:after="0" w:line="240" w:lineRule="auto"/>
        <w:jc w:val="both"/>
        <w:rPr>
          <w:rFonts w:ascii="Open Sans" w:hAnsi="Open Sans" w:cs="Open Sans"/>
          <w:b/>
          <w:sz w:val="20"/>
          <w:szCs w:val="20"/>
        </w:rPr>
      </w:pPr>
    </w:p>
    <w:p w14:paraId="68EAE3D0" w14:textId="77777777" w:rsidR="001C6F94" w:rsidRPr="002E5B6D" w:rsidRDefault="001C6F94" w:rsidP="002E5B6D">
      <w:pPr>
        <w:keepNext/>
        <w:keepLines/>
        <w:spacing w:after="0" w:line="240" w:lineRule="auto"/>
        <w:jc w:val="both"/>
        <w:rPr>
          <w:rFonts w:ascii="Open Sans" w:hAnsi="Open Sans" w:cs="Open Sans"/>
          <w:b/>
          <w:sz w:val="20"/>
          <w:szCs w:val="20"/>
        </w:rPr>
      </w:pPr>
      <w:r w:rsidRPr="002E5B6D">
        <w:rPr>
          <w:rFonts w:ascii="Open Sans" w:hAnsi="Open Sans" w:cs="Open Sans"/>
          <w:b/>
          <w:bCs/>
          <w:i/>
          <w:sz w:val="20"/>
          <w:szCs w:val="20"/>
        </w:rPr>
        <w:lastRenderedPageBreak/>
        <w:t xml:space="preserve">Zgoraj navedene referenčne pogoje lahko ponudnik izpolni samostojno, kot skupina partnerji v okviru skupne ponudbe ali s prijavljenimi podizvajalci, </w:t>
      </w:r>
      <w:r w:rsidRPr="002E5B6D">
        <w:rPr>
          <w:rFonts w:ascii="Open Sans" w:hAnsi="Open Sans" w:cs="Open Sans"/>
          <w:b/>
          <w:bCs/>
          <w:i/>
          <w:sz w:val="20"/>
          <w:szCs w:val="20"/>
          <w:u w:val="single"/>
        </w:rPr>
        <w:t>vendar bo moral ta gospodarski subjekt (s katerim se izkazuje reference) predmetna dela javnega naročila tudi izvesti.</w:t>
      </w:r>
      <w:r w:rsidRPr="002E5B6D">
        <w:rPr>
          <w:rFonts w:ascii="Open Sans" w:hAnsi="Open Sans" w:cs="Open Sans"/>
          <w:b/>
          <w:bCs/>
          <w:i/>
          <w:sz w:val="20"/>
          <w:szCs w:val="20"/>
        </w:rPr>
        <w:t xml:space="preserve"> </w:t>
      </w:r>
    </w:p>
    <w:p w14:paraId="1632931C" w14:textId="77777777" w:rsidR="001C6F94" w:rsidRPr="002E5B6D" w:rsidRDefault="001C6F94" w:rsidP="002E5B6D">
      <w:pPr>
        <w:keepNext/>
        <w:keepLines/>
        <w:spacing w:after="0" w:line="240" w:lineRule="auto"/>
        <w:jc w:val="both"/>
        <w:rPr>
          <w:rFonts w:ascii="Open Sans" w:hAnsi="Open Sans" w:cs="Open Sans"/>
          <w:b/>
          <w:sz w:val="20"/>
          <w:szCs w:val="20"/>
        </w:rPr>
      </w:pPr>
    </w:p>
    <w:p w14:paraId="2D4245E8" w14:textId="7BE8769C" w:rsidR="001C6F94" w:rsidRPr="002E5B6D" w:rsidRDefault="001C6F94" w:rsidP="002E5B6D">
      <w:pPr>
        <w:keepNext/>
        <w:keepLines/>
        <w:spacing w:after="0" w:line="240" w:lineRule="auto"/>
        <w:jc w:val="both"/>
        <w:rPr>
          <w:rFonts w:ascii="Open Sans" w:hAnsi="Open Sans" w:cs="Open Sans"/>
          <w:sz w:val="20"/>
          <w:szCs w:val="20"/>
          <w:u w:val="single"/>
        </w:rPr>
      </w:pPr>
      <w:r w:rsidRPr="002E5B6D">
        <w:rPr>
          <w:rFonts w:ascii="Open Sans" w:hAnsi="Open Sans" w:cs="Open Sans"/>
          <w:sz w:val="20"/>
          <w:szCs w:val="20"/>
          <w:u w:val="single"/>
        </w:rPr>
        <w:t>Ponudnik lahko predloži referenčno potrdilo tudi na drugih potrjenih obrazcih, v kolikor taki obrazci (referenčna potrdila) potrjujejo in vsebujejo vse zahtevane podatke naročnika, v skladu z določili razpisne dokumentacije.</w:t>
      </w:r>
    </w:p>
    <w:p w14:paraId="6280999D" w14:textId="77777777" w:rsidR="001C6F94" w:rsidRPr="002E5B6D" w:rsidRDefault="001C6F94" w:rsidP="002E5B6D">
      <w:pPr>
        <w:keepNext/>
        <w:keepLines/>
        <w:spacing w:after="0" w:line="240" w:lineRule="auto"/>
        <w:jc w:val="both"/>
        <w:rPr>
          <w:rFonts w:ascii="Open Sans" w:hAnsi="Open Sans" w:cs="Open Sans"/>
          <w:b/>
          <w:sz w:val="20"/>
          <w:szCs w:val="20"/>
        </w:rPr>
      </w:pPr>
    </w:p>
    <w:p w14:paraId="7A920F0C" w14:textId="77777777" w:rsidR="001C6F94" w:rsidRPr="002E5B6D" w:rsidRDefault="001C6F94"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Strokovna sposobnost </w:t>
      </w:r>
    </w:p>
    <w:p w14:paraId="50583898" w14:textId="77777777" w:rsidR="001C6F94" w:rsidRPr="002E5B6D" w:rsidRDefault="001C6F94" w:rsidP="002E5B6D">
      <w:pPr>
        <w:keepNext/>
        <w:keepLines/>
        <w:spacing w:after="0" w:line="240" w:lineRule="auto"/>
        <w:jc w:val="both"/>
        <w:rPr>
          <w:rFonts w:ascii="Open Sans" w:hAnsi="Open Sans" w:cs="Open Sans"/>
          <w:sz w:val="20"/>
          <w:szCs w:val="20"/>
        </w:rPr>
      </w:pPr>
    </w:p>
    <w:p w14:paraId="637FF529" w14:textId="77777777" w:rsidR="001C6F94" w:rsidRPr="002E5B6D" w:rsidRDefault="001C6F94"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Ponudnik ali skupina ponudnikov v okviru skupne ponudbe mora razpolagati z ustreznimi kadrom, ki so izkušeni, strokovno usposobljeni in sposobni izvesti predmet javnega naročila.</w:t>
      </w:r>
    </w:p>
    <w:p w14:paraId="121D865A" w14:textId="77777777" w:rsidR="001C6F94" w:rsidRPr="002E5B6D" w:rsidRDefault="001C6F94" w:rsidP="002E5B6D">
      <w:pPr>
        <w:keepNext/>
        <w:keepLines/>
        <w:widowControl w:val="0"/>
        <w:spacing w:after="0" w:line="240" w:lineRule="auto"/>
        <w:ind w:left="284" w:hanging="284"/>
        <w:jc w:val="both"/>
        <w:rPr>
          <w:rFonts w:ascii="Open Sans" w:hAnsi="Open Sans" w:cs="Open Sans"/>
          <w:sz w:val="20"/>
          <w:szCs w:val="20"/>
        </w:rPr>
      </w:pPr>
    </w:p>
    <w:p w14:paraId="634DA770" w14:textId="49B6B73B" w:rsidR="007520B2" w:rsidRPr="002E5B6D" w:rsidRDefault="007520B2"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Ponudnik </w:t>
      </w:r>
      <w:r w:rsidR="001C6F94" w:rsidRPr="002E5B6D">
        <w:rPr>
          <w:rFonts w:ascii="Open Sans" w:hAnsi="Open Sans" w:cs="Open Sans"/>
          <w:sz w:val="20"/>
          <w:szCs w:val="20"/>
        </w:rPr>
        <w:t xml:space="preserve">mora v </w:t>
      </w:r>
      <w:r w:rsidR="001C6F94" w:rsidRPr="002E5B6D">
        <w:rPr>
          <w:rFonts w:ascii="Open Sans" w:hAnsi="Open Sans" w:cs="Open Sans"/>
          <w:b/>
          <w:bCs/>
          <w:sz w:val="20"/>
          <w:szCs w:val="20"/>
        </w:rPr>
        <w:t xml:space="preserve">prilogi </w:t>
      </w:r>
      <w:r w:rsidRPr="002E5B6D">
        <w:rPr>
          <w:rFonts w:ascii="Open Sans" w:hAnsi="Open Sans" w:cs="Open Sans"/>
          <w:b/>
          <w:bCs/>
          <w:sz w:val="20"/>
          <w:szCs w:val="20"/>
        </w:rPr>
        <w:t>6</w:t>
      </w:r>
      <w:r w:rsidR="001C6F94" w:rsidRPr="002E5B6D">
        <w:rPr>
          <w:rFonts w:ascii="Open Sans" w:hAnsi="Open Sans" w:cs="Open Sans"/>
          <w:sz w:val="20"/>
          <w:szCs w:val="20"/>
        </w:rPr>
        <w:t xml:space="preserve"> navesti </w:t>
      </w:r>
      <w:r w:rsidRPr="002E5B6D">
        <w:rPr>
          <w:rFonts w:ascii="Open Sans" w:hAnsi="Open Sans" w:cs="Open Sans"/>
          <w:sz w:val="20"/>
          <w:szCs w:val="20"/>
        </w:rPr>
        <w:t xml:space="preserve">1 (enega) </w:t>
      </w:r>
      <w:r w:rsidR="001C6F94" w:rsidRPr="002E5B6D">
        <w:rPr>
          <w:rFonts w:ascii="Open Sans" w:hAnsi="Open Sans" w:cs="Open Sans"/>
          <w:sz w:val="20"/>
          <w:szCs w:val="20"/>
        </w:rPr>
        <w:t>delavca</w:t>
      </w:r>
      <w:r w:rsidRPr="002E5B6D">
        <w:rPr>
          <w:rFonts w:ascii="Open Sans" w:hAnsi="Open Sans" w:cs="Open Sans"/>
          <w:sz w:val="20"/>
          <w:szCs w:val="20"/>
        </w:rPr>
        <w:t xml:space="preserve"> </w:t>
      </w:r>
      <w:r w:rsidR="00F02E83">
        <w:rPr>
          <w:rFonts w:ascii="Open Sans" w:hAnsi="Open Sans" w:cs="Open Sans"/>
          <w:sz w:val="20"/>
          <w:szCs w:val="20"/>
        </w:rPr>
        <w:t xml:space="preserve">- </w:t>
      </w:r>
      <w:r w:rsidRPr="002E5B6D">
        <w:rPr>
          <w:rFonts w:ascii="Open Sans" w:hAnsi="Open Sans" w:cs="Open Sans"/>
          <w:sz w:val="20"/>
          <w:szCs w:val="20"/>
        </w:rPr>
        <w:t>vodjo del</w:t>
      </w:r>
      <w:r w:rsidR="001C6F94" w:rsidRPr="002E5B6D">
        <w:rPr>
          <w:rFonts w:ascii="Open Sans" w:hAnsi="Open Sans" w:cs="Open Sans"/>
          <w:sz w:val="20"/>
          <w:szCs w:val="20"/>
        </w:rPr>
        <w:t xml:space="preserve">, ki bo </w:t>
      </w:r>
      <w:r w:rsidR="000C3D8C" w:rsidRPr="002E5B6D">
        <w:rPr>
          <w:rFonts w:ascii="Open Sans" w:hAnsi="Open Sans" w:cs="Open Sans"/>
          <w:sz w:val="20"/>
          <w:szCs w:val="20"/>
        </w:rPr>
        <w:t xml:space="preserve">prisoten pri zagonu </w:t>
      </w:r>
      <w:r w:rsidR="00472CD4" w:rsidRPr="002E5B6D">
        <w:rPr>
          <w:rFonts w:ascii="Open Sans" w:hAnsi="Open Sans" w:cs="Open Sans"/>
          <w:sz w:val="20"/>
          <w:szCs w:val="20"/>
        </w:rPr>
        <w:t xml:space="preserve">dobavljenih merilnikov </w:t>
      </w:r>
      <w:r w:rsidR="000C3D8C" w:rsidRPr="002E5B6D">
        <w:rPr>
          <w:rFonts w:ascii="Open Sans" w:hAnsi="Open Sans" w:cs="Open Sans"/>
          <w:sz w:val="20"/>
          <w:szCs w:val="20"/>
        </w:rPr>
        <w:t>na lokaciji naročnika</w:t>
      </w:r>
      <w:r w:rsidR="001C6F94" w:rsidRPr="002E5B6D">
        <w:rPr>
          <w:rFonts w:ascii="Open Sans" w:hAnsi="Open Sans" w:cs="Open Sans"/>
          <w:sz w:val="20"/>
          <w:szCs w:val="20"/>
        </w:rPr>
        <w:t>.</w:t>
      </w:r>
      <w:r w:rsidRPr="002E5B6D">
        <w:rPr>
          <w:rFonts w:ascii="Open Sans" w:hAnsi="Open Sans" w:cs="Open Sans"/>
          <w:sz w:val="20"/>
          <w:szCs w:val="20"/>
        </w:rPr>
        <w:t xml:space="preserve"> Delavec mora imeti najmanj 2 (dve) leti delovnih izkušenj </w:t>
      </w:r>
      <w:r w:rsidR="00472CD4" w:rsidRPr="002E5B6D">
        <w:rPr>
          <w:rFonts w:ascii="Open Sans" w:hAnsi="Open Sans" w:cs="Open Sans"/>
          <w:sz w:val="20"/>
          <w:szCs w:val="20"/>
        </w:rPr>
        <w:t>z takšno opremo.</w:t>
      </w:r>
    </w:p>
    <w:p w14:paraId="7FF510FC" w14:textId="77777777" w:rsidR="007520B2" w:rsidRPr="002E5B6D" w:rsidRDefault="007520B2" w:rsidP="002E5B6D">
      <w:pPr>
        <w:keepNext/>
        <w:keepLines/>
        <w:spacing w:after="0" w:line="240" w:lineRule="auto"/>
        <w:jc w:val="both"/>
        <w:rPr>
          <w:rFonts w:ascii="Open Sans" w:hAnsi="Open Sans" w:cs="Open Sans"/>
          <w:sz w:val="20"/>
          <w:szCs w:val="20"/>
        </w:rPr>
      </w:pPr>
    </w:p>
    <w:p w14:paraId="47F301AF" w14:textId="1DD8BE7C" w:rsidR="001C6F94" w:rsidRPr="002E5B6D" w:rsidRDefault="001C6F94"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Med izvedbo</w:t>
      </w:r>
      <w:r w:rsidR="005E03FF" w:rsidRPr="002E5B6D">
        <w:rPr>
          <w:rFonts w:ascii="Open Sans" w:hAnsi="Open Sans" w:cs="Open Sans"/>
          <w:sz w:val="20"/>
          <w:szCs w:val="20"/>
        </w:rPr>
        <w:t xml:space="preserve"> zagona na posameznem </w:t>
      </w:r>
      <w:r w:rsidR="00472CD4" w:rsidRPr="002E5B6D">
        <w:rPr>
          <w:rFonts w:ascii="Open Sans" w:hAnsi="Open Sans" w:cs="Open Sans"/>
          <w:sz w:val="20"/>
          <w:szCs w:val="20"/>
        </w:rPr>
        <w:t>merilniku toplotne energije</w:t>
      </w:r>
      <w:r w:rsidRPr="002E5B6D">
        <w:rPr>
          <w:rFonts w:ascii="Open Sans" w:hAnsi="Open Sans" w:cs="Open Sans"/>
          <w:sz w:val="20"/>
          <w:szCs w:val="20"/>
        </w:rPr>
        <w:t xml:space="preserve"> mora </w:t>
      </w:r>
      <w:r w:rsidR="005E03FF" w:rsidRPr="002E5B6D">
        <w:rPr>
          <w:rFonts w:ascii="Open Sans" w:hAnsi="Open Sans" w:cs="Open Sans"/>
          <w:sz w:val="20"/>
          <w:szCs w:val="20"/>
        </w:rPr>
        <w:t xml:space="preserve">vodja del </w:t>
      </w:r>
      <w:r w:rsidRPr="002E5B6D">
        <w:rPr>
          <w:rFonts w:ascii="Open Sans" w:hAnsi="Open Sans" w:cs="Open Sans"/>
          <w:sz w:val="20"/>
          <w:szCs w:val="20"/>
        </w:rPr>
        <w:t>poskrbeti za nadzor</w:t>
      </w:r>
      <w:r w:rsidR="002B53CE" w:rsidRPr="002E5B6D">
        <w:rPr>
          <w:rFonts w:ascii="Open Sans" w:hAnsi="Open Sans" w:cs="Open Sans"/>
          <w:sz w:val="20"/>
          <w:szCs w:val="20"/>
        </w:rPr>
        <w:t xml:space="preserve"> na način, da</w:t>
      </w:r>
      <w:r w:rsidRPr="002E5B6D">
        <w:rPr>
          <w:rFonts w:ascii="Open Sans" w:hAnsi="Open Sans" w:cs="Open Sans"/>
          <w:sz w:val="20"/>
          <w:szCs w:val="20"/>
        </w:rPr>
        <w:t>:</w:t>
      </w:r>
    </w:p>
    <w:p w14:paraId="7F3E10F4" w14:textId="40F692D6" w:rsidR="00472CD4" w:rsidRPr="002E5B6D" w:rsidRDefault="001C6F94" w:rsidP="001E5580">
      <w:pPr>
        <w:keepNext/>
        <w:keepLines/>
        <w:numPr>
          <w:ilvl w:val="0"/>
          <w:numId w:val="27"/>
        </w:numPr>
        <w:spacing w:after="0" w:line="240" w:lineRule="auto"/>
        <w:jc w:val="both"/>
        <w:rPr>
          <w:rFonts w:ascii="Open Sans" w:hAnsi="Open Sans" w:cs="Open Sans"/>
          <w:sz w:val="20"/>
          <w:szCs w:val="20"/>
        </w:rPr>
      </w:pPr>
      <w:r w:rsidRPr="002E5B6D">
        <w:rPr>
          <w:rFonts w:ascii="Open Sans" w:hAnsi="Open Sans" w:cs="Open Sans"/>
          <w:sz w:val="20"/>
          <w:szCs w:val="20"/>
        </w:rPr>
        <w:t>preveri, da je montaža izveden</w:t>
      </w:r>
      <w:r w:rsidR="007520B2" w:rsidRPr="002E5B6D">
        <w:rPr>
          <w:rFonts w:ascii="Open Sans" w:hAnsi="Open Sans" w:cs="Open Sans"/>
          <w:sz w:val="20"/>
          <w:szCs w:val="20"/>
        </w:rPr>
        <w:t>a</w:t>
      </w:r>
      <w:r w:rsidRPr="002E5B6D">
        <w:rPr>
          <w:rFonts w:ascii="Open Sans" w:hAnsi="Open Sans" w:cs="Open Sans"/>
          <w:sz w:val="20"/>
          <w:szCs w:val="20"/>
        </w:rPr>
        <w:t xml:space="preserve"> in dokumentirana skladno</w:t>
      </w:r>
      <w:r w:rsidR="007520B2" w:rsidRPr="002E5B6D">
        <w:rPr>
          <w:rFonts w:ascii="Open Sans" w:hAnsi="Open Sans" w:cs="Open Sans"/>
          <w:sz w:val="20"/>
          <w:szCs w:val="20"/>
        </w:rPr>
        <w:t xml:space="preserve"> s</w:t>
      </w:r>
      <w:r w:rsidRPr="002E5B6D">
        <w:rPr>
          <w:rFonts w:ascii="Open Sans" w:hAnsi="Open Sans" w:cs="Open Sans"/>
          <w:sz w:val="20"/>
          <w:szCs w:val="20"/>
        </w:rPr>
        <w:t xml:space="preserve"> tehnično dokumentacijo, po tehničnih predpisih, standardih in normativih</w:t>
      </w:r>
      <w:r w:rsidR="00064E61" w:rsidRPr="002E5B6D">
        <w:rPr>
          <w:rFonts w:ascii="Open Sans" w:hAnsi="Open Sans" w:cs="Open Sans"/>
          <w:sz w:val="20"/>
          <w:szCs w:val="20"/>
        </w:rPr>
        <w:t>;</w:t>
      </w:r>
    </w:p>
    <w:p w14:paraId="14D5885F" w14:textId="0AC6806E" w:rsidR="00472CD4" w:rsidRPr="002E5B6D" w:rsidRDefault="00472CD4" w:rsidP="001E5580">
      <w:pPr>
        <w:keepNext/>
        <w:keepLines/>
        <w:numPr>
          <w:ilvl w:val="0"/>
          <w:numId w:val="27"/>
        </w:numPr>
        <w:spacing w:after="0" w:line="240" w:lineRule="auto"/>
        <w:jc w:val="both"/>
        <w:rPr>
          <w:rFonts w:ascii="Open Sans" w:hAnsi="Open Sans" w:cs="Open Sans"/>
          <w:sz w:val="20"/>
          <w:szCs w:val="20"/>
        </w:rPr>
      </w:pPr>
      <w:r w:rsidRPr="002E5B6D">
        <w:rPr>
          <w:rFonts w:ascii="Open Sans" w:hAnsi="Open Sans" w:cs="Open Sans"/>
          <w:sz w:val="20"/>
          <w:szCs w:val="20"/>
        </w:rPr>
        <w:t>pred zagonom prilagodi merilnike toplotne energije na obratovalne pogoje naročnika (parametriranje)</w:t>
      </w:r>
      <w:r w:rsidR="00064E61" w:rsidRPr="002E5B6D">
        <w:rPr>
          <w:rFonts w:ascii="Open Sans" w:hAnsi="Open Sans" w:cs="Open Sans"/>
          <w:sz w:val="20"/>
          <w:szCs w:val="20"/>
        </w:rPr>
        <w:t>;</w:t>
      </w:r>
    </w:p>
    <w:p w14:paraId="7DF4346C" w14:textId="1F84A64B" w:rsidR="00472CD4" w:rsidRPr="002E5B6D" w:rsidRDefault="00472CD4" w:rsidP="001E5580">
      <w:pPr>
        <w:keepNext/>
        <w:keepLines/>
        <w:numPr>
          <w:ilvl w:val="0"/>
          <w:numId w:val="27"/>
        </w:numPr>
        <w:spacing w:after="0" w:line="240" w:lineRule="auto"/>
        <w:jc w:val="both"/>
        <w:rPr>
          <w:rFonts w:ascii="Open Sans" w:hAnsi="Open Sans" w:cs="Open Sans"/>
          <w:sz w:val="20"/>
          <w:szCs w:val="20"/>
        </w:rPr>
      </w:pPr>
      <w:r w:rsidRPr="002E5B6D">
        <w:rPr>
          <w:rFonts w:ascii="Open Sans" w:hAnsi="Open Sans" w:cs="Open Sans"/>
          <w:sz w:val="20"/>
          <w:szCs w:val="20"/>
        </w:rPr>
        <w:t>vodi in nadzira zagon</w:t>
      </w:r>
      <w:r w:rsidR="00064E61" w:rsidRPr="002E5B6D">
        <w:rPr>
          <w:rFonts w:ascii="Open Sans" w:hAnsi="Open Sans" w:cs="Open Sans"/>
          <w:sz w:val="20"/>
          <w:szCs w:val="20"/>
        </w:rPr>
        <w:t>.</w:t>
      </w:r>
    </w:p>
    <w:p w14:paraId="22E2B374" w14:textId="77777777" w:rsidR="001C6F94" w:rsidRPr="002E5B6D" w:rsidRDefault="001C6F94" w:rsidP="002E5B6D">
      <w:pPr>
        <w:keepNext/>
        <w:keepLines/>
        <w:spacing w:after="0" w:line="240" w:lineRule="auto"/>
        <w:jc w:val="both"/>
        <w:rPr>
          <w:rFonts w:ascii="Open Sans" w:hAnsi="Open Sans" w:cs="Open Sans"/>
          <w:sz w:val="20"/>
          <w:szCs w:val="20"/>
        </w:rPr>
      </w:pPr>
    </w:p>
    <w:p w14:paraId="0E043FD4" w14:textId="653B8955" w:rsidR="001C6F94" w:rsidRPr="002E5B6D" w:rsidRDefault="007520B2" w:rsidP="002E5B6D">
      <w:pPr>
        <w:keepNext/>
        <w:keepLines/>
        <w:spacing w:after="0" w:line="240" w:lineRule="auto"/>
        <w:jc w:val="both"/>
        <w:rPr>
          <w:rFonts w:ascii="Open Sans" w:hAnsi="Open Sans" w:cs="Open Sans"/>
          <w:b/>
          <w:sz w:val="20"/>
          <w:szCs w:val="20"/>
        </w:rPr>
      </w:pPr>
      <w:r w:rsidRPr="002E5B6D">
        <w:rPr>
          <w:rFonts w:ascii="Open Sans" w:hAnsi="Open Sans" w:cs="Open Sans"/>
          <w:b/>
          <w:bCs/>
          <w:sz w:val="20"/>
          <w:szCs w:val="20"/>
        </w:rPr>
        <w:t>Ponudnik se z oddajo ponudbe zavezuje, da bo v prilogi 6 navedeni delavec tudi dejansko prisot</w:t>
      </w:r>
      <w:r w:rsidR="002F124B" w:rsidRPr="002E5B6D">
        <w:rPr>
          <w:rFonts w:ascii="Open Sans" w:hAnsi="Open Sans" w:cs="Open Sans"/>
          <w:b/>
          <w:bCs/>
          <w:sz w:val="20"/>
          <w:szCs w:val="20"/>
        </w:rPr>
        <w:t>en</w:t>
      </w:r>
      <w:r w:rsidR="00054958" w:rsidRPr="002E5B6D">
        <w:rPr>
          <w:rFonts w:ascii="Open Sans" w:hAnsi="Open Sans" w:cs="Open Sans"/>
          <w:b/>
          <w:bCs/>
          <w:sz w:val="20"/>
          <w:szCs w:val="20"/>
        </w:rPr>
        <w:t xml:space="preserve"> </w:t>
      </w:r>
      <w:r w:rsidRPr="002E5B6D">
        <w:rPr>
          <w:rFonts w:ascii="Open Sans" w:hAnsi="Open Sans" w:cs="Open Sans"/>
          <w:b/>
          <w:bCs/>
          <w:sz w:val="20"/>
          <w:szCs w:val="20"/>
        </w:rPr>
        <w:t>pri</w:t>
      </w:r>
      <w:r w:rsidR="005E03FF" w:rsidRPr="002E5B6D">
        <w:rPr>
          <w:rFonts w:ascii="Open Sans" w:hAnsi="Open Sans" w:cs="Open Sans"/>
          <w:b/>
          <w:bCs/>
          <w:sz w:val="20"/>
          <w:szCs w:val="20"/>
        </w:rPr>
        <w:t xml:space="preserve"> posamezni</w:t>
      </w:r>
      <w:r w:rsidRPr="002E5B6D">
        <w:rPr>
          <w:rFonts w:ascii="Open Sans" w:hAnsi="Open Sans" w:cs="Open Sans"/>
          <w:b/>
          <w:bCs/>
          <w:sz w:val="20"/>
          <w:szCs w:val="20"/>
        </w:rPr>
        <w:t xml:space="preserve"> izvedbi </w:t>
      </w:r>
      <w:r w:rsidR="005E03FF" w:rsidRPr="002E5B6D">
        <w:rPr>
          <w:rFonts w:ascii="Open Sans" w:hAnsi="Open Sans" w:cs="Open Sans"/>
          <w:b/>
          <w:bCs/>
          <w:sz w:val="20"/>
          <w:szCs w:val="20"/>
        </w:rPr>
        <w:t>zagona kotla</w:t>
      </w:r>
      <w:r w:rsidRPr="002E5B6D">
        <w:rPr>
          <w:rFonts w:ascii="Open Sans" w:hAnsi="Open Sans" w:cs="Open Sans"/>
          <w:b/>
          <w:bCs/>
          <w:sz w:val="20"/>
          <w:szCs w:val="20"/>
        </w:rPr>
        <w:t xml:space="preserve">. Naročnik dopušča možnost menjave delavca v času izvedbe del na predmetnem razpisu, vendar mora ponudnik za to predhodno dobiti soglasje naročnika. </w:t>
      </w:r>
    </w:p>
    <w:p w14:paraId="541157E5" w14:textId="77777777" w:rsidR="001C6F94" w:rsidRPr="002E5B6D" w:rsidRDefault="001C6F94" w:rsidP="002E5B6D">
      <w:pPr>
        <w:keepNext/>
        <w:keepLines/>
        <w:spacing w:after="0" w:line="240" w:lineRule="auto"/>
        <w:jc w:val="both"/>
        <w:rPr>
          <w:rFonts w:ascii="Open Sans" w:hAnsi="Open Sans" w:cs="Open Sans"/>
          <w:b/>
          <w:sz w:val="20"/>
          <w:szCs w:val="20"/>
        </w:rPr>
      </w:pPr>
    </w:p>
    <w:p w14:paraId="3865C8A7" w14:textId="36C37EC7" w:rsidR="001C6F94" w:rsidRPr="002E5B6D" w:rsidRDefault="001C6F94" w:rsidP="002E5B6D">
      <w:pPr>
        <w:keepNext/>
        <w:keepLines/>
        <w:spacing w:after="0" w:line="240" w:lineRule="auto"/>
        <w:jc w:val="both"/>
        <w:rPr>
          <w:rFonts w:ascii="Open Sans" w:hAnsi="Open Sans" w:cs="Open Sans"/>
          <w:b/>
          <w:bCs/>
          <w:sz w:val="20"/>
          <w:szCs w:val="20"/>
        </w:rPr>
      </w:pPr>
      <w:r w:rsidRPr="002E5B6D">
        <w:rPr>
          <w:rFonts w:ascii="Open Sans" w:hAnsi="Open Sans" w:cs="Open Sans"/>
          <w:b/>
          <w:bCs/>
          <w:sz w:val="20"/>
          <w:szCs w:val="20"/>
        </w:rPr>
        <w:t>Ta pogoj lahko izpolni ponudnik sam ali skupina ponudnikov v okviru skupne ponudbe ali s prijavljenimi podizvajalci. V primeru, da prijavljen delav</w:t>
      </w:r>
      <w:r w:rsidR="00D86356" w:rsidRPr="002E5B6D">
        <w:rPr>
          <w:rFonts w:ascii="Open Sans" w:hAnsi="Open Sans" w:cs="Open Sans"/>
          <w:b/>
          <w:bCs/>
          <w:sz w:val="20"/>
          <w:szCs w:val="20"/>
        </w:rPr>
        <w:t>e</w:t>
      </w:r>
      <w:r w:rsidRPr="002E5B6D">
        <w:rPr>
          <w:rFonts w:ascii="Open Sans" w:hAnsi="Open Sans" w:cs="Open Sans"/>
          <w:b/>
          <w:bCs/>
          <w:sz w:val="20"/>
          <w:szCs w:val="20"/>
        </w:rPr>
        <w:t xml:space="preserve">c ni zaposleni pri ponudniku, </w:t>
      </w:r>
      <w:r w:rsidRPr="002E5B6D">
        <w:rPr>
          <w:rFonts w:ascii="Open Sans" w:hAnsi="Open Sans" w:cs="Open Sans"/>
          <w:b/>
          <w:bCs/>
          <w:sz w:val="20"/>
          <w:szCs w:val="20"/>
          <w:u w:val="single"/>
        </w:rPr>
        <w:t>mora t</w:t>
      </w:r>
      <w:r w:rsidR="00D86356" w:rsidRPr="002E5B6D">
        <w:rPr>
          <w:rFonts w:ascii="Open Sans" w:hAnsi="Open Sans" w:cs="Open Sans"/>
          <w:b/>
          <w:bCs/>
          <w:sz w:val="20"/>
          <w:szCs w:val="20"/>
          <w:u w:val="single"/>
        </w:rPr>
        <w:t>a</w:t>
      </w:r>
      <w:r w:rsidRPr="002E5B6D">
        <w:rPr>
          <w:rFonts w:ascii="Open Sans" w:hAnsi="Open Sans" w:cs="Open Sans"/>
          <w:b/>
          <w:bCs/>
          <w:sz w:val="20"/>
          <w:szCs w:val="20"/>
          <w:u w:val="single"/>
        </w:rPr>
        <w:t xml:space="preserve"> v ponudbi nastopati kot skupni partner ali kot podizvajal</w:t>
      </w:r>
      <w:r w:rsidR="00D86356" w:rsidRPr="002E5B6D">
        <w:rPr>
          <w:rFonts w:ascii="Open Sans" w:hAnsi="Open Sans" w:cs="Open Sans"/>
          <w:b/>
          <w:bCs/>
          <w:sz w:val="20"/>
          <w:szCs w:val="20"/>
          <w:u w:val="single"/>
        </w:rPr>
        <w:t>e</w:t>
      </w:r>
      <w:r w:rsidRPr="002E5B6D">
        <w:rPr>
          <w:rFonts w:ascii="Open Sans" w:hAnsi="Open Sans" w:cs="Open Sans"/>
          <w:b/>
          <w:bCs/>
          <w:sz w:val="20"/>
          <w:szCs w:val="20"/>
          <w:u w:val="single"/>
        </w:rPr>
        <w:t>c (ponudnik predloži še pogodbo o medsebojnem sodelovanju)</w:t>
      </w:r>
      <w:r w:rsidRPr="002E5B6D">
        <w:rPr>
          <w:rFonts w:ascii="Open Sans" w:hAnsi="Open Sans" w:cs="Open Sans"/>
          <w:b/>
          <w:bCs/>
          <w:sz w:val="20"/>
          <w:szCs w:val="20"/>
        </w:rPr>
        <w:t>.</w:t>
      </w:r>
    </w:p>
    <w:p w14:paraId="1D11C349" w14:textId="576D671E" w:rsidR="00691C98" w:rsidRPr="002E5B6D" w:rsidRDefault="00691C98" w:rsidP="002E5B6D">
      <w:pPr>
        <w:keepNext/>
        <w:keepLines/>
        <w:spacing w:after="0" w:line="240" w:lineRule="auto"/>
        <w:jc w:val="both"/>
        <w:rPr>
          <w:rFonts w:ascii="Open Sans" w:eastAsia="Times New Roman" w:hAnsi="Open Sans" w:cs="Open Sans"/>
          <w:b/>
          <w:sz w:val="20"/>
          <w:szCs w:val="20"/>
          <w:lang w:eastAsia="sl-SI"/>
        </w:rPr>
      </w:pPr>
    </w:p>
    <w:p w14:paraId="384C51A3" w14:textId="77777777" w:rsidR="000B2B9C" w:rsidRPr="002E5B6D" w:rsidRDefault="000B2B9C"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Ogled objekta</w:t>
      </w:r>
    </w:p>
    <w:p w14:paraId="62E4A897" w14:textId="77777777" w:rsidR="000B2B9C" w:rsidRPr="002E5B6D" w:rsidRDefault="000B2B9C" w:rsidP="002E5B6D">
      <w:pPr>
        <w:keepNext/>
        <w:keepLines/>
        <w:spacing w:after="0" w:line="240" w:lineRule="auto"/>
        <w:jc w:val="both"/>
        <w:rPr>
          <w:rFonts w:ascii="Open Sans" w:eastAsia="Times New Roman" w:hAnsi="Open Sans" w:cs="Open Sans"/>
          <w:sz w:val="20"/>
          <w:szCs w:val="20"/>
          <w:u w:val="single"/>
          <w:lang w:eastAsia="sl-SI"/>
        </w:rPr>
      </w:pPr>
    </w:p>
    <w:p w14:paraId="7924828B" w14:textId="2094ADDE"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Neodvisno od podatkov, ki so vsebovani v razpisni dokumentaciji, si </w:t>
      </w:r>
      <w:r w:rsidRPr="002E5B6D">
        <w:rPr>
          <w:rFonts w:ascii="Open Sans" w:eastAsia="Times New Roman" w:hAnsi="Open Sans" w:cs="Open Sans"/>
          <w:b/>
          <w:sz w:val="20"/>
          <w:szCs w:val="20"/>
          <w:lang w:eastAsia="sl-SI"/>
        </w:rPr>
        <w:t>mora</w:t>
      </w:r>
      <w:r w:rsidRPr="002E5B6D">
        <w:rPr>
          <w:rFonts w:ascii="Open Sans" w:eastAsia="Times New Roman" w:hAnsi="Open Sans" w:cs="Open Sans"/>
          <w:sz w:val="20"/>
          <w:szCs w:val="20"/>
          <w:lang w:eastAsia="sl-SI"/>
        </w:rPr>
        <w:t xml:space="preserve"> ponudnik pred oddajo ponudbe obvezno ogledati objekt naročnika, da si pridobi morebitne ostale podatke, ki se nanašajo na izvedbo storitev po tej razpisni dokumentaciji in ki lahko vplivajo na ponudnikovo ceno ali ponudnikove obveznosti in izvedbene zmogljivosti ter se seznani z </w:t>
      </w:r>
      <w:r w:rsidRPr="002E5B6D">
        <w:rPr>
          <w:rFonts w:ascii="Open Sans" w:eastAsia="Times New Roman" w:hAnsi="Open Sans" w:cs="Open Sans"/>
          <w:bCs/>
          <w:sz w:val="20"/>
          <w:szCs w:val="20"/>
          <w:lang w:eastAsia="sl-SI"/>
        </w:rPr>
        <w:t>razmerami in proizvodnimi objekti na lokaciji naročnika</w:t>
      </w:r>
      <w:r w:rsidR="00895E7E" w:rsidRPr="002E5B6D">
        <w:rPr>
          <w:rFonts w:ascii="Open Sans" w:eastAsia="Times New Roman" w:hAnsi="Open Sans" w:cs="Open Sans"/>
          <w:bCs/>
          <w:sz w:val="20"/>
          <w:szCs w:val="20"/>
          <w:lang w:eastAsia="sl-SI"/>
        </w:rPr>
        <w:t xml:space="preserve"> </w:t>
      </w:r>
      <w:r w:rsidR="002C13B9" w:rsidRPr="002E5B6D">
        <w:rPr>
          <w:rFonts w:ascii="Open Sans" w:eastAsia="Times New Roman" w:hAnsi="Open Sans" w:cs="Open Sans"/>
          <w:bCs/>
          <w:sz w:val="20"/>
          <w:szCs w:val="20"/>
          <w:lang w:eastAsia="sl-SI"/>
        </w:rPr>
        <w:t xml:space="preserve">Verovškova </w:t>
      </w:r>
      <w:r w:rsidR="00895E7E" w:rsidRPr="002E5B6D">
        <w:rPr>
          <w:rFonts w:ascii="Open Sans" w:eastAsia="Times New Roman" w:hAnsi="Open Sans" w:cs="Open Sans"/>
          <w:bCs/>
          <w:sz w:val="20"/>
          <w:szCs w:val="20"/>
          <w:lang w:eastAsia="sl-SI"/>
        </w:rPr>
        <w:t xml:space="preserve">ulica </w:t>
      </w:r>
      <w:r w:rsidR="002C13B9" w:rsidRPr="002E5B6D">
        <w:rPr>
          <w:rFonts w:ascii="Open Sans" w:eastAsia="Times New Roman" w:hAnsi="Open Sans" w:cs="Open Sans"/>
          <w:bCs/>
          <w:sz w:val="20"/>
          <w:szCs w:val="20"/>
          <w:lang w:eastAsia="sl-SI"/>
        </w:rPr>
        <w:t>62</w:t>
      </w:r>
      <w:r w:rsidR="00895E7E" w:rsidRPr="002E5B6D">
        <w:rPr>
          <w:rFonts w:ascii="Open Sans" w:eastAsia="Times New Roman" w:hAnsi="Open Sans" w:cs="Open Sans"/>
          <w:bCs/>
          <w:sz w:val="20"/>
          <w:szCs w:val="20"/>
          <w:lang w:eastAsia="sl-SI"/>
        </w:rPr>
        <w:t>, 1000</w:t>
      </w:r>
      <w:r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sz w:val="20"/>
          <w:szCs w:val="20"/>
          <w:lang w:eastAsia="sl-SI"/>
        </w:rPr>
        <w:t>Ljubljan</w:t>
      </w:r>
      <w:r w:rsidR="00895E7E" w:rsidRPr="002E5B6D">
        <w:rPr>
          <w:rFonts w:ascii="Open Sans" w:eastAsia="Times New Roman" w:hAnsi="Open Sans" w:cs="Open Sans"/>
          <w:sz w:val="20"/>
          <w:szCs w:val="20"/>
          <w:lang w:eastAsia="sl-SI"/>
        </w:rPr>
        <w:t>a</w:t>
      </w:r>
      <w:r w:rsidRPr="002E5B6D">
        <w:rPr>
          <w:rFonts w:ascii="Open Sans" w:eastAsia="Times New Roman" w:hAnsi="Open Sans" w:cs="Open Sans"/>
          <w:sz w:val="20"/>
          <w:szCs w:val="20"/>
          <w:lang w:eastAsia="sl-SI"/>
        </w:rPr>
        <w:t xml:space="preserve">. </w:t>
      </w:r>
    </w:p>
    <w:p w14:paraId="08B0F899" w14:textId="77777777" w:rsidR="000B2B9C" w:rsidRPr="002E5B6D" w:rsidRDefault="000B2B9C" w:rsidP="002E5B6D">
      <w:pPr>
        <w:keepNext/>
        <w:keepLines/>
        <w:spacing w:after="0" w:line="240" w:lineRule="auto"/>
        <w:jc w:val="both"/>
        <w:rPr>
          <w:rFonts w:ascii="Open Sans" w:eastAsia="Times New Roman" w:hAnsi="Open Sans" w:cs="Open Sans"/>
          <w:b/>
          <w:sz w:val="20"/>
          <w:szCs w:val="20"/>
          <w:lang w:eastAsia="sl-SI"/>
        </w:rPr>
      </w:pPr>
    </w:p>
    <w:p w14:paraId="083DC0DB" w14:textId="56FBF1B3" w:rsidR="000B2B9C" w:rsidRPr="002E5B6D" w:rsidRDefault="000B2B9C" w:rsidP="002E5B6D">
      <w:pPr>
        <w:keepNext/>
        <w:keepLines/>
        <w:spacing w:after="0" w:line="240" w:lineRule="auto"/>
        <w:jc w:val="both"/>
        <w:rPr>
          <w:rFonts w:ascii="Open Sans" w:eastAsia="Times New Roman" w:hAnsi="Open Sans" w:cs="Open Sans"/>
          <w:iCs/>
          <w:sz w:val="20"/>
          <w:szCs w:val="20"/>
          <w:lang w:eastAsia="sl-SI"/>
        </w:rPr>
      </w:pPr>
      <w:r w:rsidRPr="002E5B6D">
        <w:rPr>
          <w:rFonts w:ascii="Open Sans" w:eastAsia="Times New Roman" w:hAnsi="Open Sans" w:cs="Open Sans"/>
          <w:iCs/>
          <w:sz w:val="20"/>
          <w:szCs w:val="20"/>
          <w:lang w:eastAsia="sl-SI"/>
        </w:rPr>
        <w:t xml:space="preserve">Ponudniki se </w:t>
      </w:r>
      <w:r w:rsidRPr="002E5B6D">
        <w:rPr>
          <w:rFonts w:ascii="Open Sans" w:eastAsia="Times New Roman" w:hAnsi="Open Sans" w:cs="Open Sans"/>
          <w:sz w:val="20"/>
          <w:szCs w:val="20"/>
          <w:lang w:eastAsia="sl-SI"/>
        </w:rPr>
        <w:t>predhodno dogovorijo za ogled objektov s kontaktno osebo naročnika</w:t>
      </w:r>
      <w:r w:rsidRPr="002E5B6D">
        <w:rPr>
          <w:rFonts w:ascii="Open Sans" w:eastAsia="Times New Roman" w:hAnsi="Open Sans" w:cs="Open Sans"/>
          <w:iCs/>
          <w:sz w:val="20"/>
          <w:szCs w:val="20"/>
          <w:lang w:eastAsia="sl-SI"/>
        </w:rPr>
        <w:t xml:space="preserve"> g. </w:t>
      </w:r>
      <w:r w:rsidR="000C3D8C" w:rsidRPr="002E5B6D">
        <w:rPr>
          <w:rFonts w:ascii="Open Sans" w:eastAsia="Times New Roman" w:hAnsi="Open Sans" w:cs="Open Sans"/>
          <w:iCs/>
          <w:sz w:val="20"/>
          <w:szCs w:val="20"/>
          <w:lang w:eastAsia="sl-SI"/>
        </w:rPr>
        <w:t>Robert Pobežin</w:t>
      </w:r>
      <w:r w:rsidRPr="002E5B6D">
        <w:rPr>
          <w:rFonts w:ascii="Open Sans" w:eastAsia="Times New Roman" w:hAnsi="Open Sans" w:cs="Open Sans"/>
          <w:iCs/>
          <w:sz w:val="20"/>
          <w:szCs w:val="20"/>
          <w:lang w:eastAsia="sl-SI"/>
        </w:rPr>
        <w:t xml:space="preserve">; tel. št. + 386 1 58 </w:t>
      </w:r>
      <w:r w:rsidR="000C3D8C" w:rsidRPr="002E5B6D">
        <w:rPr>
          <w:rFonts w:ascii="Open Sans" w:eastAsia="Times New Roman" w:hAnsi="Open Sans" w:cs="Open Sans"/>
          <w:iCs/>
          <w:sz w:val="20"/>
          <w:szCs w:val="20"/>
          <w:lang w:eastAsia="sl-SI"/>
        </w:rPr>
        <w:t>89</w:t>
      </w:r>
      <w:r w:rsidRPr="002E5B6D">
        <w:rPr>
          <w:rFonts w:ascii="Open Sans" w:eastAsia="Times New Roman" w:hAnsi="Open Sans" w:cs="Open Sans"/>
          <w:iCs/>
          <w:sz w:val="20"/>
          <w:szCs w:val="20"/>
          <w:lang w:eastAsia="sl-SI"/>
        </w:rPr>
        <w:t xml:space="preserve"> </w:t>
      </w:r>
      <w:r w:rsidR="000C3D8C" w:rsidRPr="002E5B6D">
        <w:rPr>
          <w:rFonts w:ascii="Open Sans" w:eastAsia="Times New Roman" w:hAnsi="Open Sans" w:cs="Open Sans"/>
          <w:iCs/>
          <w:sz w:val="20"/>
          <w:szCs w:val="20"/>
          <w:lang w:eastAsia="sl-SI"/>
        </w:rPr>
        <w:t>521</w:t>
      </w:r>
      <w:r w:rsidRPr="002E5B6D">
        <w:rPr>
          <w:rFonts w:ascii="Open Sans" w:eastAsia="Times New Roman" w:hAnsi="Open Sans" w:cs="Open Sans"/>
          <w:iCs/>
          <w:sz w:val="20"/>
          <w:szCs w:val="20"/>
          <w:lang w:eastAsia="sl-SI"/>
        </w:rPr>
        <w:t xml:space="preserve"> (GSM +386 </w:t>
      </w:r>
      <w:r w:rsidR="000C3D8C" w:rsidRPr="002E5B6D">
        <w:rPr>
          <w:rFonts w:ascii="Open Sans" w:eastAsia="Times New Roman" w:hAnsi="Open Sans" w:cs="Open Sans"/>
          <w:iCs/>
          <w:sz w:val="20"/>
          <w:szCs w:val="20"/>
          <w:lang w:eastAsia="sl-SI"/>
        </w:rPr>
        <w:t>41</w:t>
      </w:r>
      <w:r w:rsidRPr="002E5B6D">
        <w:rPr>
          <w:rFonts w:ascii="Open Sans" w:eastAsia="Times New Roman" w:hAnsi="Open Sans" w:cs="Open Sans"/>
          <w:iCs/>
          <w:sz w:val="20"/>
          <w:szCs w:val="20"/>
          <w:lang w:eastAsia="sl-SI"/>
        </w:rPr>
        <w:t xml:space="preserve"> </w:t>
      </w:r>
      <w:r w:rsidR="000C3D8C" w:rsidRPr="002E5B6D">
        <w:rPr>
          <w:rFonts w:ascii="Open Sans" w:eastAsia="Times New Roman" w:hAnsi="Open Sans" w:cs="Open Sans"/>
          <w:iCs/>
          <w:sz w:val="20"/>
          <w:szCs w:val="20"/>
          <w:lang w:eastAsia="sl-SI"/>
        </w:rPr>
        <w:t>721 933</w:t>
      </w:r>
      <w:r w:rsidRPr="002E5B6D">
        <w:rPr>
          <w:rFonts w:ascii="Open Sans" w:eastAsia="Times New Roman" w:hAnsi="Open Sans" w:cs="Open Sans"/>
          <w:iCs/>
          <w:sz w:val="20"/>
          <w:szCs w:val="20"/>
          <w:lang w:eastAsia="sl-SI"/>
        </w:rPr>
        <w:t xml:space="preserve">) ali g. </w:t>
      </w:r>
      <w:r w:rsidR="000C3D8C" w:rsidRPr="002E5B6D">
        <w:rPr>
          <w:rFonts w:ascii="Open Sans" w:eastAsia="Times New Roman" w:hAnsi="Open Sans" w:cs="Open Sans"/>
          <w:iCs/>
          <w:sz w:val="20"/>
          <w:szCs w:val="20"/>
          <w:lang w:eastAsia="sl-SI"/>
        </w:rPr>
        <w:t>Alojzij Marinčič</w:t>
      </w:r>
      <w:r w:rsidRPr="002E5B6D">
        <w:rPr>
          <w:rFonts w:ascii="Open Sans" w:eastAsia="Times New Roman" w:hAnsi="Open Sans" w:cs="Open Sans"/>
          <w:iCs/>
          <w:sz w:val="20"/>
          <w:szCs w:val="20"/>
          <w:lang w:eastAsia="sl-SI"/>
        </w:rPr>
        <w:t xml:space="preserve">, tel. št. +386 1 58 </w:t>
      </w:r>
      <w:r w:rsidR="000C3D8C" w:rsidRPr="002E5B6D">
        <w:rPr>
          <w:rFonts w:ascii="Open Sans" w:eastAsia="Times New Roman" w:hAnsi="Open Sans" w:cs="Open Sans"/>
          <w:iCs/>
          <w:sz w:val="20"/>
          <w:szCs w:val="20"/>
          <w:lang w:eastAsia="sl-SI"/>
        </w:rPr>
        <w:t>89</w:t>
      </w:r>
      <w:r w:rsidRPr="002E5B6D">
        <w:rPr>
          <w:rFonts w:ascii="Open Sans" w:eastAsia="Times New Roman" w:hAnsi="Open Sans" w:cs="Open Sans"/>
          <w:iCs/>
          <w:sz w:val="20"/>
          <w:szCs w:val="20"/>
          <w:lang w:eastAsia="sl-SI"/>
        </w:rPr>
        <w:t xml:space="preserve"> </w:t>
      </w:r>
      <w:r w:rsidR="000C3D8C" w:rsidRPr="002E5B6D">
        <w:rPr>
          <w:rFonts w:ascii="Open Sans" w:eastAsia="Times New Roman" w:hAnsi="Open Sans" w:cs="Open Sans"/>
          <w:iCs/>
          <w:sz w:val="20"/>
          <w:szCs w:val="20"/>
          <w:lang w:eastAsia="sl-SI"/>
        </w:rPr>
        <w:t>553</w:t>
      </w:r>
      <w:r w:rsidR="002F124B" w:rsidRPr="002E5B6D">
        <w:rPr>
          <w:rFonts w:ascii="Open Sans" w:eastAsia="Times New Roman" w:hAnsi="Open Sans" w:cs="Open Sans"/>
          <w:iCs/>
          <w:sz w:val="20"/>
          <w:szCs w:val="20"/>
          <w:lang w:eastAsia="sl-SI"/>
        </w:rPr>
        <w:t xml:space="preserve"> </w:t>
      </w:r>
      <w:r w:rsidRPr="002E5B6D">
        <w:rPr>
          <w:rFonts w:ascii="Open Sans" w:eastAsia="Times New Roman" w:hAnsi="Open Sans" w:cs="Open Sans"/>
          <w:iCs/>
          <w:sz w:val="20"/>
          <w:szCs w:val="20"/>
          <w:lang w:eastAsia="sl-SI"/>
        </w:rPr>
        <w:t xml:space="preserve">(GSM +386 </w:t>
      </w:r>
      <w:r w:rsidR="000C3D8C" w:rsidRPr="002E5B6D">
        <w:rPr>
          <w:rFonts w:ascii="Open Sans" w:eastAsia="Times New Roman" w:hAnsi="Open Sans" w:cs="Open Sans"/>
          <w:iCs/>
          <w:sz w:val="20"/>
          <w:szCs w:val="20"/>
          <w:lang w:eastAsia="sl-SI"/>
        </w:rPr>
        <w:t>31 548 440)</w:t>
      </w:r>
      <w:r w:rsidRPr="002E5B6D">
        <w:rPr>
          <w:rFonts w:ascii="Open Sans" w:eastAsia="Times New Roman" w:hAnsi="Open Sans" w:cs="Open Sans"/>
          <w:iCs/>
          <w:sz w:val="20"/>
          <w:szCs w:val="20"/>
          <w:lang w:eastAsia="sl-SI"/>
        </w:rPr>
        <w:t>.</w:t>
      </w:r>
    </w:p>
    <w:p w14:paraId="441C38AC" w14:textId="77777777" w:rsidR="000B2B9C" w:rsidRPr="002E5B6D" w:rsidRDefault="000B2B9C" w:rsidP="002E5B6D">
      <w:pPr>
        <w:keepNext/>
        <w:keepLines/>
        <w:spacing w:after="0" w:line="240" w:lineRule="auto"/>
        <w:jc w:val="both"/>
        <w:rPr>
          <w:rFonts w:ascii="Open Sans" w:eastAsia="Times New Roman" w:hAnsi="Open Sans" w:cs="Open Sans"/>
          <w:iCs/>
          <w:sz w:val="20"/>
          <w:szCs w:val="20"/>
          <w:lang w:eastAsia="sl-SI"/>
        </w:rPr>
      </w:pPr>
    </w:p>
    <w:p w14:paraId="09B6F149" w14:textId="364CE868"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bo v ta namen ločeno organiziral sestanke s posameznimi ponudniki na lokaciji naročnika </w:t>
      </w:r>
      <w:r w:rsidR="002C13B9" w:rsidRPr="002E5B6D">
        <w:rPr>
          <w:rFonts w:ascii="Open Sans" w:eastAsia="Times New Roman" w:hAnsi="Open Sans" w:cs="Open Sans"/>
          <w:sz w:val="20"/>
          <w:szCs w:val="20"/>
          <w:lang w:eastAsia="sl-SI"/>
        </w:rPr>
        <w:t>Verovškova 62</w:t>
      </w:r>
      <w:r w:rsidRPr="002E5B6D">
        <w:rPr>
          <w:rFonts w:ascii="Open Sans" w:eastAsia="Times New Roman" w:hAnsi="Open Sans" w:cs="Open Sans"/>
          <w:sz w:val="20"/>
          <w:szCs w:val="20"/>
          <w:lang w:eastAsia="sl-SI"/>
        </w:rPr>
        <w:t xml:space="preserve">, v Ljubljani, </w:t>
      </w:r>
      <w:r w:rsidRPr="002E5B6D">
        <w:rPr>
          <w:rFonts w:ascii="Open Sans" w:eastAsia="Times New Roman" w:hAnsi="Open Sans" w:cs="Open Sans"/>
          <w:b/>
          <w:sz w:val="20"/>
          <w:szCs w:val="20"/>
          <w:u w:val="single"/>
          <w:lang w:eastAsia="sl-SI"/>
        </w:rPr>
        <w:t>ki so obvezni za vse ponudnike</w:t>
      </w:r>
      <w:r w:rsidRPr="002E5B6D">
        <w:rPr>
          <w:rFonts w:ascii="Open Sans" w:eastAsia="Times New Roman" w:hAnsi="Open Sans" w:cs="Open Sans"/>
          <w:sz w:val="20"/>
          <w:szCs w:val="20"/>
          <w:lang w:eastAsia="sl-SI"/>
        </w:rPr>
        <w:t xml:space="preserve">. Ponudnik mora kontaktirati predstavnika naročnika do </w:t>
      </w:r>
      <w:r w:rsidR="00CB3005">
        <w:rPr>
          <w:rFonts w:ascii="Open Sans" w:eastAsia="Times New Roman" w:hAnsi="Open Sans" w:cs="Open Sans"/>
          <w:sz w:val="20"/>
          <w:szCs w:val="20"/>
          <w:lang w:eastAsia="sl-SI"/>
        </w:rPr>
        <w:t>24.</w:t>
      </w:r>
      <w:r w:rsidR="008D443C" w:rsidRPr="002E5B6D">
        <w:rPr>
          <w:rFonts w:ascii="Open Sans" w:eastAsia="Times New Roman" w:hAnsi="Open Sans" w:cs="Open Sans"/>
          <w:sz w:val="20"/>
          <w:szCs w:val="20"/>
          <w:lang w:eastAsia="sl-SI"/>
        </w:rPr>
        <w:t xml:space="preserve"> </w:t>
      </w:r>
      <w:r w:rsidR="00CB3005">
        <w:rPr>
          <w:rFonts w:ascii="Open Sans" w:eastAsia="Times New Roman" w:hAnsi="Open Sans" w:cs="Open Sans"/>
          <w:sz w:val="20"/>
          <w:szCs w:val="20"/>
          <w:lang w:eastAsia="sl-SI"/>
        </w:rPr>
        <w:t>3</w:t>
      </w:r>
      <w:r w:rsidR="008D443C" w:rsidRPr="002E5B6D">
        <w:rPr>
          <w:rFonts w:ascii="Open Sans" w:eastAsia="Times New Roman" w:hAnsi="Open Sans" w:cs="Open Sans"/>
          <w:sz w:val="20"/>
          <w:szCs w:val="20"/>
          <w:lang w:eastAsia="sl-SI"/>
        </w:rPr>
        <w:t xml:space="preserve">. 2026 </w:t>
      </w:r>
      <w:r w:rsidRPr="002E5B6D">
        <w:rPr>
          <w:rFonts w:ascii="Open Sans" w:eastAsia="Times New Roman" w:hAnsi="Open Sans" w:cs="Open Sans"/>
          <w:sz w:val="20"/>
          <w:szCs w:val="20"/>
          <w:lang w:eastAsia="sl-SI"/>
        </w:rPr>
        <w:t xml:space="preserve">in se dogovoriti za sestanek. Ogled objektov je možen vsak delavnik, od 8. do 12. ure. Zadnji dan za ogled objekta je </w:t>
      </w:r>
      <w:r w:rsidR="00CB3005">
        <w:rPr>
          <w:rFonts w:ascii="Open Sans" w:eastAsia="Times New Roman" w:hAnsi="Open Sans" w:cs="Open Sans"/>
          <w:b/>
          <w:sz w:val="20"/>
          <w:szCs w:val="20"/>
          <w:lang w:eastAsia="sl-SI"/>
        </w:rPr>
        <w:t>25. 3</w:t>
      </w:r>
      <w:r w:rsidR="008D443C" w:rsidRPr="002E5B6D">
        <w:rPr>
          <w:rFonts w:ascii="Open Sans" w:eastAsia="Times New Roman" w:hAnsi="Open Sans" w:cs="Open Sans"/>
          <w:b/>
          <w:sz w:val="20"/>
          <w:szCs w:val="20"/>
          <w:lang w:eastAsia="sl-SI"/>
        </w:rPr>
        <w:t xml:space="preserve">. 2026 </w:t>
      </w:r>
      <w:r w:rsidRPr="002E5B6D">
        <w:rPr>
          <w:rFonts w:ascii="Open Sans" w:eastAsia="Times New Roman" w:hAnsi="Open Sans" w:cs="Open Sans"/>
          <w:b/>
          <w:sz w:val="20"/>
          <w:szCs w:val="20"/>
          <w:lang w:eastAsia="sl-SI"/>
        </w:rPr>
        <w:t>do 12. ure</w:t>
      </w:r>
      <w:r w:rsidRPr="002E5B6D">
        <w:rPr>
          <w:rFonts w:ascii="Open Sans" w:eastAsia="Times New Roman" w:hAnsi="Open Sans" w:cs="Open Sans"/>
          <w:sz w:val="20"/>
          <w:szCs w:val="20"/>
          <w:lang w:eastAsia="sl-SI"/>
        </w:rPr>
        <w:t xml:space="preserve">. </w:t>
      </w:r>
    </w:p>
    <w:p w14:paraId="4A5325FB"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72E4EB51" w14:textId="77777777" w:rsidR="000B2B9C" w:rsidRPr="002E5B6D" w:rsidRDefault="000B2B9C"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lastRenderedPageBreak/>
        <w:t>Ponudnik ne bo upravičen do nobenega povečanja cene, ki bi ga utemeljeval s tem, da ni bil polno obveščen o pogojih, ki se nanašajo na predmetne obveznosti.</w:t>
      </w:r>
    </w:p>
    <w:p w14:paraId="53247A29"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396F5AED" w14:textId="46123AD8"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mora kot </w:t>
      </w:r>
      <w:r w:rsidRPr="002E5B6D">
        <w:rPr>
          <w:rFonts w:ascii="Open Sans" w:eastAsia="Times New Roman" w:hAnsi="Open Sans" w:cs="Open Sans"/>
          <w:b/>
          <w:sz w:val="20"/>
          <w:szCs w:val="20"/>
          <w:lang w:eastAsia="sl-SI"/>
        </w:rPr>
        <w:t>Prilogo 7</w:t>
      </w:r>
      <w:r w:rsidRPr="002E5B6D">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7E545FF7" w14:textId="77777777" w:rsidR="000B2B9C" w:rsidRPr="002E5B6D" w:rsidRDefault="000B2B9C" w:rsidP="002E5B6D">
      <w:pPr>
        <w:keepNext/>
        <w:keepLines/>
        <w:spacing w:after="0" w:line="240" w:lineRule="auto"/>
        <w:ind w:left="720"/>
        <w:jc w:val="both"/>
        <w:rPr>
          <w:rFonts w:ascii="Open Sans" w:eastAsia="Times New Roman" w:hAnsi="Open Sans" w:cs="Open Sans"/>
          <w:b/>
          <w:sz w:val="20"/>
          <w:szCs w:val="20"/>
          <w:lang w:eastAsia="sl-SI"/>
        </w:rPr>
      </w:pPr>
    </w:p>
    <w:p w14:paraId="4D7D9033" w14:textId="64A08D2A" w:rsidR="00691C98" w:rsidRPr="002E5B6D" w:rsidRDefault="00691C98"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Ostale zahteve in pogoji naročnika</w:t>
      </w:r>
    </w:p>
    <w:p w14:paraId="6511D5B5" w14:textId="77777777" w:rsidR="00691C98" w:rsidRPr="002E5B6D" w:rsidRDefault="00691C98" w:rsidP="002E5B6D">
      <w:pPr>
        <w:keepNext/>
        <w:keepLines/>
        <w:spacing w:after="0" w:line="240" w:lineRule="auto"/>
        <w:rPr>
          <w:rFonts w:ascii="Open Sans" w:eastAsia="Times New Roman" w:hAnsi="Open Sans" w:cs="Open Sans"/>
          <w:b/>
          <w:sz w:val="20"/>
          <w:szCs w:val="20"/>
          <w:lang w:eastAsia="sl-SI"/>
        </w:rPr>
      </w:pPr>
    </w:p>
    <w:p w14:paraId="1813D6ED" w14:textId="0E63F0DE" w:rsidR="00BA5C40" w:rsidRPr="002E5B6D" w:rsidRDefault="00005DA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2E5B6D">
        <w:rPr>
          <w:rFonts w:ascii="Open Sans" w:eastAsia="Times New Roman" w:hAnsi="Open Sans" w:cs="Open Sans"/>
          <w:sz w:val="20"/>
          <w:szCs w:val="20"/>
          <w:lang w:eastAsia="sl-SI"/>
        </w:rPr>
        <w:t>ZDeb</w:t>
      </w:r>
      <w:proofErr w:type="spellEnd"/>
      <w:r w:rsidRPr="002E5B6D">
        <w:rPr>
          <w:rFonts w:ascii="Open Sans" w:eastAsia="Times New Roman" w:hAnsi="Open Sans" w:cs="Open Sans"/>
          <w:sz w:val="20"/>
          <w:szCs w:val="20"/>
          <w:lang w:eastAsia="sl-SI"/>
        </w:rPr>
        <w:t xml:space="preserve"> in 16/23 – </w:t>
      </w:r>
      <w:proofErr w:type="spellStart"/>
      <w:r w:rsidRPr="002E5B6D">
        <w:rPr>
          <w:rFonts w:ascii="Open Sans" w:eastAsia="Times New Roman" w:hAnsi="Open Sans" w:cs="Open Sans"/>
          <w:sz w:val="20"/>
          <w:szCs w:val="20"/>
          <w:lang w:eastAsia="sl-SI"/>
        </w:rPr>
        <w:t>ZZPri</w:t>
      </w:r>
      <w:proofErr w:type="spellEnd"/>
      <w:r w:rsidRPr="002E5B6D">
        <w:rPr>
          <w:rFonts w:ascii="Open Sans" w:eastAsia="Times New Roman" w:hAnsi="Open Sans" w:cs="Open Sans"/>
          <w:sz w:val="20"/>
          <w:szCs w:val="20"/>
          <w:lang w:eastAsia="sl-SI"/>
        </w:rPr>
        <w:t xml:space="preserve">; v nadaljevanju </w:t>
      </w:r>
      <w:proofErr w:type="spellStart"/>
      <w:r w:rsidRPr="002E5B6D">
        <w:rPr>
          <w:rFonts w:ascii="Open Sans" w:eastAsia="Times New Roman" w:hAnsi="Open Sans" w:cs="Open Sans"/>
          <w:sz w:val="20"/>
          <w:szCs w:val="20"/>
          <w:lang w:eastAsia="sl-SI"/>
        </w:rPr>
        <w:t>ZIntPK</w:t>
      </w:r>
      <w:proofErr w:type="spellEnd"/>
      <w:r w:rsidRPr="002E5B6D">
        <w:rPr>
          <w:rFonts w:ascii="Open Sans" w:eastAsia="Times New Roman" w:hAnsi="Open Sans" w:cs="Open Sans"/>
          <w:sz w:val="20"/>
          <w:szCs w:val="20"/>
          <w:lang w:eastAsia="sl-SI"/>
        </w:rPr>
        <w:t>), naročniki ne smejo sodelovati</w:t>
      </w:r>
      <w:r w:rsidR="00BA5C40" w:rsidRPr="002E5B6D">
        <w:rPr>
          <w:rFonts w:ascii="Open Sans" w:eastAsia="Times New Roman" w:hAnsi="Open Sans" w:cs="Open Sans"/>
          <w:sz w:val="20"/>
          <w:szCs w:val="20"/>
          <w:lang w:eastAsia="sl-SI"/>
        </w:rPr>
        <w:t>.</w:t>
      </w:r>
    </w:p>
    <w:p w14:paraId="5B4183F6" w14:textId="77777777" w:rsidR="00691C98" w:rsidRPr="002E5B6D" w:rsidRDefault="00691C98" w:rsidP="002E5B6D">
      <w:pPr>
        <w:keepNext/>
        <w:keepLines/>
        <w:spacing w:after="0" w:line="240" w:lineRule="auto"/>
        <w:jc w:val="both"/>
        <w:rPr>
          <w:rFonts w:ascii="Open Sans" w:eastAsia="Times New Roman" w:hAnsi="Open Sans" w:cs="Open Sans"/>
          <w:sz w:val="20"/>
          <w:szCs w:val="20"/>
          <w:lang w:eastAsia="sl-SI"/>
        </w:rPr>
      </w:pPr>
    </w:p>
    <w:p w14:paraId="7B706761" w14:textId="77777777" w:rsidR="00691C98" w:rsidRPr="002E5B6D" w:rsidRDefault="00691C98" w:rsidP="002E5B6D">
      <w:pPr>
        <w:keepNext/>
        <w:keepLines/>
        <w:spacing w:after="0" w:line="240" w:lineRule="auto"/>
        <w:ind w:right="-2"/>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Gospodarski subjekt izpolni zahtevo s predložitvijo izpolnjene in podpisane priloge A.</w:t>
      </w:r>
    </w:p>
    <w:p w14:paraId="5DF870C7" w14:textId="77777777" w:rsidR="000B2B9C" w:rsidRPr="002E5B6D" w:rsidRDefault="000B2B9C" w:rsidP="002E5B6D">
      <w:pPr>
        <w:keepNext/>
        <w:keepLines/>
        <w:spacing w:after="0" w:line="240" w:lineRule="auto"/>
        <w:ind w:right="-2"/>
        <w:jc w:val="both"/>
        <w:rPr>
          <w:rFonts w:ascii="Open Sans" w:eastAsia="Times New Roman" w:hAnsi="Open Sans" w:cs="Open Sans"/>
          <w:sz w:val="20"/>
          <w:szCs w:val="20"/>
          <w:lang w:eastAsia="sl-SI"/>
        </w:rPr>
      </w:pPr>
    </w:p>
    <w:p w14:paraId="1F0B79F5" w14:textId="08732C2E" w:rsidR="000B2B9C" w:rsidRPr="002E5B6D" w:rsidRDefault="000B2B9C"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Zahteve varstva pri delu, požarnega varstva in varovanja okolja </w:t>
      </w:r>
    </w:p>
    <w:p w14:paraId="1652628E" w14:textId="77777777" w:rsidR="000B2B9C" w:rsidRPr="002E5B6D" w:rsidRDefault="000B2B9C" w:rsidP="002E5B6D">
      <w:pPr>
        <w:keepNext/>
        <w:keepLines/>
        <w:spacing w:after="0" w:line="240" w:lineRule="auto"/>
        <w:ind w:left="360"/>
        <w:jc w:val="both"/>
        <w:rPr>
          <w:rFonts w:ascii="Open Sans" w:eastAsia="Times New Roman" w:hAnsi="Open Sans" w:cs="Open Sans"/>
          <w:sz w:val="20"/>
          <w:szCs w:val="20"/>
          <w:u w:val="single"/>
          <w:lang w:eastAsia="sl-SI"/>
        </w:rPr>
      </w:pPr>
    </w:p>
    <w:p w14:paraId="719B9E0D" w14:textId="77777777" w:rsidR="000B2B9C" w:rsidRPr="002E5B6D" w:rsidRDefault="000B2B9C" w:rsidP="002E5B6D">
      <w:pPr>
        <w:keepNext/>
        <w:keepLines/>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Zahteve glede izvajanja ukrepov na skupnih deloviščih pri naročniku</w:t>
      </w:r>
    </w:p>
    <w:p w14:paraId="7A0B48F6"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p>
    <w:p w14:paraId="1DFB0978"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Usposobljenost delavcev za varno izvajanje dela</w:t>
      </w:r>
    </w:p>
    <w:p w14:paraId="42A6FD10"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1B4718B2"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118B1BE4"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20B9A849"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poznavanje temeljnih zakonskih določb, </w:t>
      </w:r>
    </w:p>
    <w:p w14:paraId="0D79C3AD" w14:textId="77777777" w:rsidR="000B2B9C" w:rsidRPr="002E5B6D" w:rsidRDefault="000B2B9C" w:rsidP="001E5580">
      <w:pPr>
        <w:keepNext/>
        <w:keepLines/>
        <w:numPr>
          <w:ilvl w:val="0"/>
          <w:numId w:val="28"/>
        </w:numPr>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poznavanje (internih) predpisov glede: prijavljanje poškodb pri delu, preizkus alkoholiziranosti, prva pomoč;</w:t>
      </w:r>
    </w:p>
    <w:p w14:paraId="13547E72"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poznavanje osnov o varnostnih znakih;</w:t>
      </w:r>
    </w:p>
    <w:p w14:paraId="2B83908A"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poznavanje osnov iz požarnega varstva;</w:t>
      </w:r>
    </w:p>
    <w:p w14:paraId="714CCFA7"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poznavanje osnov varnega dela z nevarnimi snovmi;</w:t>
      </w:r>
    </w:p>
    <w:p w14:paraId="2AC72B7C"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osnove urejenosti delovnih mest;</w:t>
      </w:r>
    </w:p>
    <w:p w14:paraId="35DC0A97"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osnove varne uporabe delovne opreme;</w:t>
      </w:r>
    </w:p>
    <w:p w14:paraId="558F14D3"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osnove varstva pri delu pred nevarnostjo električnega toka;</w:t>
      </w:r>
    </w:p>
    <w:p w14:paraId="6D1ED7EA"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osnove uporabe osebne varovalne opreme;</w:t>
      </w:r>
    </w:p>
    <w:p w14:paraId="534E101C"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osnove varnega dvigovanja in prenašanja bremen;</w:t>
      </w:r>
    </w:p>
    <w:p w14:paraId="74CCF5C9" w14:textId="77777777" w:rsidR="000B2B9C" w:rsidRPr="002E5B6D" w:rsidRDefault="000B2B9C" w:rsidP="001E5580">
      <w:pPr>
        <w:keepNext/>
        <w:keepLines/>
        <w:numPr>
          <w:ilvl w:val="0"/>
          <w:numId w:val="28"/>
        </w:numPr>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osnove varnega dela na deloviščih.</w:t>
      </w:r>
    </w:p>
    <w:p w14:paraId="75FE0445"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p>
    <w:p w14:paraId="2CF6CCC5"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Posebne usposobljenosti:</w:t>
      </w:r>
    </w:p>
    <w:p w14:paraId="131A653B" w14:textId="77777777" w:rsidR="000B2B9C" w:rsidRPr="002E5B6D" w:rsidRDefault="000B2B9C" w:rsidP="002E5B6D">
      <w:pPr>
        <w:keepNext/>
        <w:keepLines/>
        <w:spacing w:after="0" w:line="240" w:lineRule="auto"/>
        <w:jc w:val="both"/>
        <w:rPr>
          <w:rFonts w:ascii="Open Sans" w:eastAsia="Times New Roman" w:hAnsi="Open Sans" w:cs="Open Sans"/>
          <w:color w:val="FF0000"/>
          <w:sz w:val="20"/>
          <w:szCs w:val="20"/>
          <w:lang w:eastAsia="sl-SI"/>
        </w:rPr>
      </w:pPr>
      <w:r w:rsidRPr="002E5B6D">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76AA3CBB" w14:textId="77777777" w:rsidR="000B2B9C" w:rsidRPr="002E5B6D" w:rsidRDefault="000B2B9C" w:rsidP="002E5B6D">
      <w:pPr>
        <w:keepNext/>
        <w:keepLines/>
        <w:spacing w:after="0" w:line="240" w:lineRule="auto"/>
        <w:rPr>
          <w:rFonts w:ascii="Open Sans" w:eastAsia="Times New Roman" w:hAnsi="Open Sans" w:cs="Open Sans"/>
          <w:b/>
          <w:sz w:val="20"/>
          <w:szCs w:val="20"/>
          <w:lang w:eastAsia="sl-SI"/>
        </w:rPr>
      </w:pPr>
    </w:p>
    <w:p w14:paraId="7BE8C9E4"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Zdravstvena sposobnost delavcev:</w:t>
      </w:r>
    </w:p>
    <w:p w14:paraId="2C9628B0"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17A3C154" w14:textId="77777777" w:rsidR="000B2B9C" w:rsidRPr="002E5B6D" w:rsidRDefault="000B2B9C" w:rsidP="002E5B6D">
      <w:pPr>
        <w:keepNext/>
        <w:keepLines/>
        <w:spacing w:after="0" w:line="240" w:lineRule="auto"/>
        <w:jc w:val="both"/>
        <w:rPr>
          <w:rFonts w:ascii="Open Sans" w:eastAsia="Times New Roman" w:hAnsi="Open Sans" w:cs="Open Sans"/>
          <w:dstrike/>
          <w:color w:val="FF0000"/>
          <w:sz w:val="20"/>
          <w:szCs w:val="20"/>
          <w:lang w:eastAsia="sl-SI"/>
        </w:rPr>
      </w:pPr>
    </w:p>
    <w:p w14:paraId="003C81BF"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2C4A21C7" w14:textId="77777777" w:rsidR="000B2B9C" w:rsidRPr="002E5B6D" w:rsidRDefault="000B2B9C" w:rsidP="002E5B6D">
      <w:pPr>
        <w:keepNext/>
        <w:keepLines/>
        <w:spacing w:after="0" w:line="240" w:lineRule="auto"/>
        <w:rPr>
          <w:rFonts w:ascii="Open Sans" w:eastAsia="Times New Roman" w:hAnsi="Open Sans" w:cs="Open Sans"/>
          <w:b/>
          <w:sz w:val="20"/>
          <w:szCs w:val="20"/>
          <w:lang w:eastAsia="sl-SI"/>
        </w:rPr>
      </w:pPr>
    </w:p>
    <w:p w14:paraId="32FE9B46"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lastRenderedPageBreak/>
        <w:t>Pisni sporazum na skupnih deloviščih:</w:t>
      </w:r>
    </w:p>
    <w:p w14:paraId="6C979555"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0E48D3F8"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1AF88EC3"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 </w:t>
      </w:r>
      <w:r w:rsidRPr="002E5B6D">
        <w:rPr>
          <w:rFonts w:ascii="Open Sans" w:eastAsia="Times New Roman" w:hAnsi="Open Sans" w:cs="Open Sans"/>
          <w:b/>
          <w:sz w:val="20"/>
          <w:szCs w:val="20"/>
          <w:lang w:eastAsia="sl-SI"/>
        </w:rPr>
        <w:t>Pisnim sporazumom</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b/>
          <w:sz w:val="20"/>
          <w:szCs w:val="20"/>
          <w:lang w:eastAsia="sl-SI"/>
        </w:rPr>
        <w:t>o skupnih varnostnih ukrepih in ravnanju z okoljem</w:t>
      </w:r>
      <w:r w:rsidRPr="002E5B6D">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4C89951F"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552AAEA3"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usklajeno izvajanje ukrepov, določenih s pisnim sporazumom, določita odgovorno osebo naročnika, to je skrbnika pogodbe.</w:t>
      </w:r>
    </w:p>
    <w:p w14:paraId="617A7E07"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3341B214"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Interni predpisi:</w:t>
      </w:r>
    </w:p>
    <w:p w14:paraId="7A597371"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54AEAF82"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4C8FF900"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Požarnega reda:</w:t>
      </w:r>
    </w:p>
    <w:p w14:paraId="4A50489F" w14:textId="77777777" w:rsidR="000B2B9C" w:rsidRPr="002E5B6D" w:rsidRDefault="000B2B9C" w:rsidP="001E5580">
      <w:pPr>
        <w:keepNext/>
        <w:keepLines/>
        <w:numPr>
          <w:ilvl w:val="0"/>
          <w:numId w:val="29"/>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04FECA84" w14:textId="77777777" w:rsidR="000B2B9C" w:rsidRPr="002E5B6D" w:rsidRDefault="000B2B9C" w:rsidP="001E5580">
      <w:pPr>
        <w:keepNext/>
        <w:keepLines/>
        <w:numPr>
          <w:ilvl w:val="0"/>
          <w:numId w:val="29"/>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3DABD9C2" w14:textId="77777777" w:rsidR="000B2B9C" w:rsidRPr="002E5B6D" w:rsidRDefault="000B2B9C" w:rsidP="001E5580">
      <w:pPr>
        <w:keepNext/>
        <w:keepLines/>
        <w:numPr>
          <w:ilvl w:val="0"/>
          <w:numId w:val="29"/>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seznanitev z izvlečki iz požarnih redov (načrtom evakuacije),</w:t>
      </w:r>
    </w:p>
    <w:p w14:paraId="04CDBCF9" w14:textId="77777777" w:rsidR="000B2B9C" w:rsidRPr="002E5B6D" w:rsidRDefault="000B2B9C" w:rsidP="001E5580">
      <w:pPr>
        <w:keepNext/>
        <w:keepLines/>
        <w:numPr>
          <w:ilvl w:val="0"/>
          <w:numId w:val="29"/>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seznanitev z ukrepi v primeru požara (javljanje, gašenje začetnih požarov, evakuacija,…).</w:t>
      </w:r>
    </w:p>
    <w:p w14:paraId="63D75999"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579524D0"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Red (ukrepi za varno delo) v delovnih prostorih naročnika:</w:t>
      </w:r>
    </w:p>
    <w:p w14:paraId="0FB21E6D"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 izvajanju pogodbenih storitev v posameznih delovnih prostorih mora izvajalec striktno upoštevati določila:</w:t>
      </w:r>
    </w:p>
    <w:p w14:paraId="3F45ED6D" w14:textId="77777777" w:rsidR="000B2B9C" w:rsidRPr="002E5B6D" w:rsidRDefault="000B2B9C" w:rsidP="002E5B6D">
      <w:pPr>
        <w:keepNext/>
        <w:keepLines/>
        <w:numPr>
          <w:ilvl w:val="0"/>
          <w:numId w:val="23"/>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obratovalnih redov,</w:t>
      </w:r>
    </w:p>
    <w:p w14:paraId="78B2406B" w14:textId="77777777" w:rsidR="000B2B9C" w:rsidRPr="002E5B6D" w:rsidRDefault="000B2B9C" w:rsidP="002E5B6D">
      <w:pPr>
        <w:keepNext/>
        <w:keepLines/>
        <w:numPr>
          <w:ilvl w:val="0"/>
          <w:numId w:val="23"/>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dvoriščnih redov,</w:t>
      </w:r>
    </w:p>
    <w:p w14:paraId="695E3032" w14:textId="77777777" w:rsidR="000B2B9C" w:rsidRPr="002E5B6D" w:rsidRDefault="000B2B9C" w:rsidP="002E5B6D">
      <w:pPr>
        <w:keepNext/>
        <w:keepLines/>
        <w:numPr>
          <w:ilvl w:val="0"/>
          <w:numId w:val="23"/>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delavniških in drugih redov, ki so izobešeni na vidnih mestih.</w:t>
      </w:r>
    </w:p>
    <w:p w14:paraId="5D6BDA95" w14:textId="77777777" w:rsidR="000B2B9C" w:rsidRPr="002E5B6D" w:rsidRDefault="000B2B9C" w:rsidP="002E5B6D">
      <w:pPr>
        <w:keepNext/>
        <w:keepLines/>
        <w:spacing w:after="0" w:line="240" w:lineRule="auto"/>
        <w:ind w:left="720"/>
        <w:rPr>
          <w:rFonts w:ascii="Open Sans" w:eastAsia="Times New Roman" w:hAnsi="Open Sans" w:cs="Open Sans"/>
          <w:sz w:val="20"/>
          <w:szCs w:val="20"/>
          <w:lang w:eastAsia="sl-SI"/>
        </w:rPr>
      </w:pPr>
    </w:p>
    <w:p w14:paraId="0DAD7FF7"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Navodila za varno delo:</w:t>
      </w:r>
    </w:p>
    <w:p w14:paraId="5412E78B"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74499DE7" w14:textId="77777777" w:rsidR="000B2B9C" w:rsidRPr="002E5B6D" w:rsidRDefault="000B2B9C" w:rsidP="002E5B6D">
      <w:pPr>
        <w:keepNext/>
        <w:keepLines/>
        <w:numPr>
          <w:ilvl w:val="0"/>
          <w:numId w:val="23"/>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obratovalne in druge rede (dvoriščni red, delavniški red, remontni red,…), </w:t>
      </w:r>
    </w:p>
    <w:p w14:paraId="473BA206" w14:textId="77777777" w:rsidR="000B2B9C" w:rsidRPr="002E5B6D" w:rsidRDefault="000B2B9C" w:rsidP="002E5B6D">
      <w:pPr>
        <w:keepNext/>
        <w:keepLines/>
        <w:numPr>
          <w:ilvl w:val="0"/>
          <w:numId w:val="23"/>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varno delo z delovno opremo,</w:t>
      </w:r>
    </w:p>
    <w:p w14:paraId="55C3AACD" w14:textId="77777777" w:rsidR="000B2B9C" w:rsidRPr="002E5B6D" w:rsidRDefault="000B2B9C" w:rsidP="002E5B6D">
      <w:pPr>
        <w:keepNext/>
        <w:keepLines/>
        <w:numPr>
          <w:ilvl w:val="0"/>
          <w:numId w:val="23"/>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druga varnostna navodila.</w:t>
      </w:r>
    </w:p>
    <w:p w14:paraId="4E7C6685"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1575D350"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Varnostni znaki:</w:t>
      </w:r>
    </w:p>
    <w:p w14:paraId="6438531E"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5FD9826F"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366DC2AD"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Osebna varovalna oprema:</w:t>
      </w:r>
    </w:p>
    <w:p w14:paraId="2BD24555" w14:textId="77777777" w:rsidR="000B2B9C" w:rsidRPr="002E5B6D" w:rsidRDefault="000B2B9C" w:rsidP="002E5B6D">
      <w:pPr>
        <w:keepNext/>
        <w:keepLines/>
        <w:spacing w:after="0" w:line="240" w:lineRule="auto"/>
        <w:jc w:val="both"/>
        <w:rPr>
          <w:rFonts w:ascii="Open Sans" w:eastAsia="Times New Roman" w:hAnsi="Open Sans" w:cs="Open Sans"/>
          <w:color w:val="FF0000"/>
          <w:sz w:val="20"/>
          <w:szCs w:val="20"/>
          <w:lang w:eastAsia="sl-SI"/>
        </w:rPr>
      </w:pPr>
      <w:r w:rsidRPr="002E5B6D">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3CBAA997"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6008EC48"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Delovna oprema:</w:t>
      </w:r>
    </w:p>
    <w:p w14:paraId="515D6B9C"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Delovna oprema, ki bo uporabljena za izvedbo pogodbenih storitev mora biti skladna s predpisi.</w:t>
      </w:r>
    </w:p>
    <w:p w14:paraId="07F61744"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06E74C25" w14:textId="77777777" w:rsidR="000B2B9C" w:rsidRPr="002E5B6D" w:rsidRDefault="000B2B9C" w:rsidP="002E5B6D">
      <w:pPr>
        <w:keepNext/>
        <w:keepLines/>
        <w:spacing w:after="0" w:line="240" w:lineRule="auto"/>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lastRenderedPageBreak/>
        <w:t>Delo na višini:</w:t>
      </w:r>
    </w:p>
    <w:p w14:paraId="7260E302"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3AB5F86A"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054AE3EC"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25168E82"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6D65C66C" w14:textId="2BF8FD15" w:rsidR="000B2B9C" w:rsidRPr="002E5B6D" w:rsidRDefault="000B2B9C" w:rsidP="002E5B6D">
      <w:pPr>
        <w:keepNext/>
        <w:keepLines/>
        <w:spacing w:after="0" w:line="240" w:lineRule="auto"/>
        <w:ind w:right="-2"/>
        <w:jc w:val="both"/>
        <w:rPr>
          <w:rFonts w:ascii="Open Sans" w:eastAsia="Times New Roman" w:hAnsi="Open Sans" w:cs="Open Sans"/>
          <w:b/>
          <w:sz w:val="20"/>
          <w:szCs w:val="20"/>
          <w:lang w:eastAsia="sl-SI"/>
        </w:rPr>
      </w:pPr>
      <w:r w:rsidRPr="002E5B6D">
        <w:rPr>
          <w:rFonts w:ascii="Open Sans" w:eastAsia="Times New Roman" w:hAnsi="Open Sans" w:cs="Open Sans"/>
          <w:sz w:val="20"/>
          <w:szCs w:val="20"/>
          <w:lang w:eastAsia="sl-SI"/>
        </w:rPr>
        <w:t xml:space="preserve">Gospodarski subjekt izkaže izpolnjevanje pogojev s predložitvijo izpolnjene in podpisane </w:t>
      </w:r>
      <w:r w:rsidRPr="002E5B6D">
        <w:rPr>
          <w:rFonts w:ascii="Open Sans" w:eastAsia="Times New Roman" w:hAnsi="Open Sans" w:cs="Open Sans"/>
          <w:b/>
          <w:sz w:val="20"/>
          <w:szCs w:val="20"/>
          <w:lang w:eastAsia="sl-SI"/>
        </w:rPr>
        <w:t xml:space="preserve">priloge A </w:t>
      </w:r>
      <w:r w:rsidRPr="002E5B6D">
        <w:rPr>
          <w:rFonts w:ascii="Open Sans" w:eastAsia="Times New Roman" w:hAnsi="Open Sans" w:cs="Open Sans"/>
          <w:sz w:val="20"/>
          <w:szCs w:val="20"/>
          <w:lang w:eastAsia="sl-SI"/>
        </w:rPr>
        <w:t>in s podpisom</w:t>
      </w:r>
      <w:r w:rsidRPr="002E5B6D">
        <w:rPr>
          <w:rFonts w:ascii="Open Sans" w:eastAsia="Times New Roman" w:hAnsi="Open Sans" w:cs="Open Sans"/>
          <w:b/>
          <w:sz w:val="20"/>
          <w:szCs w:val="20"/>
          <w:lang w:eastAsia="sl-SI"/>
        </w:rPr>
        <w:t xml:space="preserve"> priloge </w:t>
      </w:r>
      <w:r w:rsidR="00843685" w:rsidRPr="002E5B6D">
        <w:rPr>
          <w:rFonts w:ascii="Open Sans" w:eastAsia="Times New Roman" w:hAnsi="Open Sans" w:cs="Open Sans"/>
          <w:b/>
          <w:sz w:val="20"/>
          <w:szCs w:val="20"/>
          <w:lang w:eastAsia="sl-SI"/>
        </w:rPr>
        <w:t>9</w:t>
      </w:r>
      <w:r w:rsidRPr="002E5B6D">
        <w:rPr>
          <w:rFonts w:ascii="Open Sans" w:eastAsia="Times New Roman" w:hAnsi="Open Sans" w:cs="Open Sans"/>
          <w:b/>
          <w:sz w:val="20"/>
          <w:szCs w:val="20"/>
          <w:lang w:eastAsia="sl-SI"/>
        </w:rPr>
        <w:t>.</w:t>
      </w:r>
    </w:p>
    <w:p w14:paraId="0291AA7E"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49B510E6" w14:textId="77777777" w:rsidR="00302D6E" w:rsidRPr="002E5B6D" w:rsidRDefault="00302D6E"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FINANČNA ZAVAROVANJA</w:t>
      </w:r>
    </w:p>
    <w:p w14:paraId="42562E82" w14:textId="77777777" w:rsidR="00691C98" w:rsidRPr="002E5B6D" w:rsidRDefault="00691C9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ab/>
      </w:r>
    </w:p>
    <w:p w14:paraId="71D38104" w14:textId="77777777" w:rsidR="006D31A5" w:rsidRPr="002E5B6D" w:rsidRDefault="006D31A5"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4F286EBA" w14:textId="77777777" w:rsidR="00DF5D8C" w:rsidRPr="002E5B6D" w:rsidRDefault="00DF5D8C" w:rsidP="002E5B6D">
      <w:pPr>
        <w:keepNext/>
        <w:keepLines/>
        <w:spacing w:after="0" w:line="240" w:lineRule="auto"/>
        <w:jc w:val="both"/>
        <w:rPr>
          <w:rFonts w:ascii="Open Sans" w:hAnsi="Open Sans" w:cs="Open Sans"/>
          <w:sz w:val="20"/>
          <w:szCs w:val="20"/>
        </w:rPr>
      </w:pPr>
    </w:p>
    <w:p w14:paraId="5D2CC849" w14:textId="77777777" w:rsidR="00DF5D8C" w:rsidRPr="002E5B6D" w:rsidRDefault="00DF5D8C" w:rsidP="002E5B6D">
      <w:pPr>
        <w:keepNext/>
        <w:keepLines/>
        <w:numPr>
          <w:ilvl w:val="1"/>
          <w:numId w:val="2"/>
        </w:numPr>
        <w:spacing w:after="0" w:line="240" w:lineRule="auto"/>
        <w:jc w:val="both"/>
        <w:rPr>
          <w:rFonts w:ascii="Open Sans" w:hAnsi="Open Sans" w:cs="Open Sans"/>
          <w:b/>
          <w:bCs/>
          <w:sz w:val="20"/>
          <w:szCs w:val="20"/>
        </w:rPr>
      </w:pPr>
      <w:r w:rsidRPr="002E5B6D">
        <w:rPr>
          <w:rFonts w:ascii="Open Sans" w:hAnsi="Open Sans" w:cs="Open Sans"/>
          <w:b/>
          <w:bCs/>
          <w:sz w:val="20"/>
          <w:szCs w:val="20"/>
        </w:rPr>
        <w:t xml:space="preserve">Finančno zavarovanje za zavarovanje dobre izvedbe pogodbenih obveznosti </w:t>
      </w:r>
    </w:p>
    <w:p w14:paraId="1A0C75E2" w14:textId="77777777" w:rsidR="00DF5D8C" w:rsidRPr="002E5B6D" w:rsidRDefault="00DF5D8C" w:rsidP="002E5B6D">
      <w:pPr>
        <w:keepNext/>
        <w:keepLines/>
        <w:spacing w:after="0" w:line="240" w:lineRule="auto"/>
        <w:ind w:left="720"/>
        <w:jc w:val="both"/>
        <w:rPr>
          <w:rFonts w:ascii="Open Sans" w:hAnsi="Open Sans" w:cs="Open Sans"/>
          <w:b/>
          <w:bCs/>
          <w:sz w:val="20"/>
          <w:szCs w:val="20"/>
        </w:rPr>
      </w:pPr>
    </w:p>
    <w:p w14:paraId="6832D90F" w14:textId="14D77A66" w:rsidR="006D31A5" w:rsidRPr="00E34EA7" w:rsidRDefault="006D31A5"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t xml:space="preserve">Izbrani ponudnik bo moral ob sklenitvi pogodbe predložiti naročniku podpisano in žigosano bianko menico z izpolnjeno, podpisano in žigosano menično izjavo za zavarovanja dobre izvedbe pogodbenih obveznosti (v nadaljevanju: finančno zavarovanje) v višini </w:t>
      </w:r>
      <w:r w:rsidR="00CE71FA" w:rsidRPr="002E5B6D">
        <w:rPr>
          <w:rFonts w:ascii="Open Sans" w:eastAsia="Times New Roman" w:hAnsi="Open Sans" w:cs="Open Sans"/>
          <w:sz w:val="20"/>
          <w:szCs w:val="20"/>
          <w:lang w:eastAsia="sl-SI"/>
        </w:rPr>
        <w:t>pet</w:t>
      </w:r>
      <w:r w:rsidRPr="002E5B6D">
        <w:rPr>
          <w:rFonts w:ascii="Open Sans" w:eastAsia="Times New Roman" w:hAnsi="Open Sans" w:cs="Open Sans"/>
          <w:sz w:val="20"/>
          <w:szCs w:val="20"/>
          <w:lang w:eastAsia="sl-SI"/>
        </w:rPr>
        <w:t xml:space="preserve"> odstotkov (</w:t>
      </w:r>
      <w:r w:rsidR="00CE71FA" w:rsidRPr="002E5B6D">
        <w:rPr>
          <w:rFonts w:ascii="Open Sans" w:eastAsia="Times New Roman" w:hAnsi="Open Sans" w:cs="Open Sans"/>
          <w:sz w:val="20"/>
          <w:szCs w:val="20"/>
          <w:lang w:eastAsia="sl-SI"/>
        </w:rPr>
        <w:t>5</w:t>
      </w:r>
      <w:r w:rsidRPr="002E5B6D">
        <w:rPr>
          <w:rFonts w:ascii="Open Sans" w:eastAsia="Times New Roman" w:hAnsi="Open Sans" w:cs="Open Sans"/>
          <w:sz w:val="20"/>
          <w:szCs w:val="20"/>
          <w:lang w:eastAsia="sl-SI"/>
        </w:rPr>
        <w:t xml:space="preserve">%) pogodbene vrednosti z DDV, z dobo veljavnosti še najmanj šestdeset (60) dni po preteku roka za zaključek vseh pogodbenih </w:t>
      </w:r>
      <w:r w:rsidRPr="00E34EA7">
        <w:rPr>
          <w:rFonts w:ascii="Open Sans" w:eastAsia="Times New Roman" w:hAnsi="Open Sans" w:cs="Open Sans"/>
          <w:sz w:val="20"/>
          <w:szCs w:val="20"/>
          <w:lang w:eastAsia="sl-SI"/>
        </w:rPr>
        <w:t>del, v nasprotnem primeru se šteje, da pogodba ni bila nikoli sklenjena</w:t>
      </w:r>
      <w:r w:rsidRPr="00E34EA7">
        <w:rPr>
          <w:rFonts w:ascii="Open Sans" w:hAnsi="Open Sans" w:cs="Open Sans"/>
          <w:sz w:val="20"/>
          <w:szCs w:val="20"/>
        </w:rPr>
        <w:t>.</w:t>
      </w:r>
    </w:p>
    <w:p w14:paraId="01BE0DD6" w14:textId="06BAD467" w:rsidR="006D31A5" w:rsidRPr="00E34EA7" w:rsidRDefault="006D31A5" w:rsidP="002E5B6D">
      <w:pPr>
        <w:keepNext/>
        <w:keepLines/>
        <w:spacing w:after="0" w:line="240" w:lineRule="auto"/>
        <w:jc w:val="both"/>
        <w:rPr>
          <w:rFonts w:ascii="Open Sans" w:eastAsia="Times New Roman" w:hAnsi="Open Sans" w:cs="Open Sans"/>
          <w:sz w:val="20"/>
          <w:szCs w:val="20"/>
          <w:lang w:eastAsia="sl-SI"/>
        </w:rPr>
      </w:pPr>
    </w:p>
    <w:p w14:paraId="17396F04" w14:textId="53215FA1" w:rsidR="00E34EA7" w:rsidRPr="00E34EA7" w:rsidRDefault="00E34EA7" w:rsidP="00E34EA7">
      <w:pPr>
        <w:keepNext/>
        <w:keepLines/>
        <w:spacing w:after="0" w:line="240" w:lineRule="auto"/>
        <w:jc w:val="both"/>
        <w:rPr>
          <w:rFonts w:ascii="Open Sans" w:hAnsi="Open Sans" w:cs="Open Sans"/>
          <w:sz w:val="20"/>
          <w:szCs w:val="20"/>
        </w:rPr>
      </w:pPr>
      <w:r w:rsidRPr="00E34EA7">
        <w:rPr>
          <w:rFonts w:ascii="Open Sans" w:hAnsi="Open Sans" w:cs="Open Sans"/>
          <w:sz w:val="20"/>
          <w:szCs w:val="20"/>
        </w:rPr>
        <w:t xml:space="preserve">Ponudnik lahko za zavarovanje izpolnitve svoje obveznosti do naročnika, naročniku </w:t>
      </w:r>
      <w:r w:rsidRPr="00E34EA7">
        <w:rPr>
          <w:rFonts w:ascii="Open Sans" w:eastAsia="Times New Roman" w:hAnsi="Open Sans" w:cs="Open Sans"/>
          <w:sz w:val="20"/>
          <w:szCs w:val="20"/>
          <w:lang w:eastAsia="sl-SI"/>
        </w:rPr>
        <w:t xml:space="preserve">v roku 15 (petnajstih) dni od sklenitve </w:t>
      </w:r>
      <w:r>
        <w:rPr>
          <w:rFonts w:ascii="Open Sans" w:eastAsia="Times New Roman" w:hAnsi="Open Sans" w:cs="Open Sans"/>
          <w:sz w:val="20"/>
          <w:szCs w:val="20"/>
          <w:lang w:eastAsia="sl-SI"/>
        </w:rPr>
        <w:t>pogodbe</w:t>
      </w:r>
      <w:r w:rsidRPr="00E34EA7">
        <w:rPr>
          <w:rFonts w:ascii="Open Sans" w:hAnsi="Open Sans" w:cs="Open Sans"/>
          <w:sz w:val="20"/>
          <w:szCs w:val="20"/>
        </w:rPr>
        <w:t xml:space="preserve"> predloži tudi bančno garancijo</w:t>
      </w:r>
      <w:r w:rsidRPr="00E34EA7">
        <w:rPr>
          <w:rFonts w:ascii="Open Sans" w:eastAsia="Times New Roman" w:hAnsi="Open Sans" w:cs="Open Sans"/>
          <w:sz w:val="20"/>
          <w:szCs w:val="20"/>
          <w:lang w:eastAsia="sl-SI"/>
        </w:rPr>
        <w:t xml:space="preserve"> za zavarovanje dobre izvedbe </w:t>
      </w:r>
      <w:r>
        <w:rPr>
          <w:rFonts w:ascii="Open Sans" w:eastAsia="Times New Roman" w:hAnsi="Open Sans" w:cs="Open Sans"/>
          <w:sz w:val="20"/>
          <w:szCs w:val="20"/>
          <w:lang w:eastAsia="sl-SI"/>
        </w:rPr>
        <w:t xml:space="preserve">pogodbene </w:t>
      </w:r>
      <w:r w:rsidRPr="00E34EA7">
        <w:rPr>
          <w:rFonts w:ascii="Open Sans" w:eastAsia="Times New Roman" w:hAnsi="Open Sans" w:cs="Open Sans"/>
          <w:sz w:val="20"/>
          <w:szCs w:val="20"/>
          <w:lang w:eastAsia="sl-SI"/>
        </w:rPr>
        <w:t>obveznosti, pod enakimi pogoji, kot je navedeno v prejšnjem odstavku</w:t>
      </w:r>
      <w:r w:rsidRPr="00E34EA7">
        <w:rPr>
          <w:rFonts w:ascii="Open Sans" w:hAnsi="Open Sans" w:cs="Open Sans"/>
          <w:sz w:val="20"/>
          <w:szCs w:val="20"/>
        </w:rPr>
        <w:t xml:space="preserve">. </w:t>
      </w:r>
      <w:r w:rsidRPr="00E34EA7">
        <w:rPr>
          <w:rFonts w:ascii="Open Sans" w:hAnsi="Open Sans" w:cs="Open Sans"/>
          <w:b/>
          <w:sz w:val="20"/>
          <w:szCs w:val="20"/>
        </w:rPr>
        <w:t>Finančno zavarovanje mora biti izdano v slovenskem jeziku s strani banke, ki ima sedež v Republiki Sloveniji.</w:t>
      </w:r>
      <w:r w:rsidRPr="00E34EA7">
        <w:rPr>
          <w:rFonts w:ascii="Open Sans" w:hAnsi="Open Sans" w:cs="Open Sans"/>
          <w:sz w:val="20"/>
          <w:szCs w:val="20"/>
        </w:rPr>
        <w:t xml:space="preserve"> Finančno zavarovanje mora biti nepreklicno, brezpogojno in plačljivo na prvi poziv ter izdano po vzorcu iz razpisne dokumentacije. Uporabljena valuta je EUR.</w:t>
      </w:r>
    </w:p>
    <w:p w14:paraId="4873301C" w14:textId="77777777" w:rsidR="00E34EA7" w:rsidRPr="00E34EA7" w:rsidRDefault="00E34EA7" w:rsidP="002E5B6D">
      <w:pPr>
        <w:keepNext/>
        <w:keepLines/>
        <w:spacing w:after="0" w:line="240" w:lineRule="auto"/>
        <w:jc w:val="both"/>
        <w:rPr>
          <w:rFonts w:ascii="Open Sans" w:eastAsia="Times New Roman" w:hAnsi="Open Sans" w:cs="Open Sans"/>
          <w:sz w:val="20"/>
          <w:szCs w:val="20"/>
          <w:lang w:eastAsia="sl-SI"/>
        </w:rPr>
      </w:pPr>
    </w:p>
    <w:p w14:paraId="7325881B"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r w:rsidRPr="00E34EA7">
        <w:rPr>
          <w:rFonts w:ascii="Open Sans" w:eastAsia="Times New Roman" w:hAnsi="Open Sans" w:cs="Open Sans"/>
          <w:sz w:val="20"/>
          <w:szCs w:val="20"/>
          <w:lang w:eastAsia="sl-SI"/>
        </w:rPr>
        <w:t>Izbrani ponudnik je dolžan predložiti novo (ustrezno podaljšano ali povišano) finančno zavarovanje za</w:t>
      </w:r>
      <w:r w:rsidRPr="002E5B6D">
        <w:rPr>
          <w:rFonts w:ascii="Open Sans" w:eastAsia="Times New Roman" w:hAnsi="Open Sans" w:cs="Open Sans"/>
          <w:sz w:val="20"/>
          <w:szCs w:val="20"/>
          <w:lang w:eastAsia="sl-SI"/>
        </w:rPr>
        <w:t xml:space="preserve"> zavarovanje dobre izvedbe pogodbenih obveznosti, v kolikor se pogodbeni rok spremeni.</w:t>
      </w:r>
    </w:p>
    <w:p w14:paraId="01E36AF3"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p>
    <w:p w14:paraId="0C8AAF7E" w14:textId="77777777" w:rsidR="006D31A5" w:rsidRPr="002E5B6D" w:rsidRDefault="006D31A5"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Finančno zavarovanje za zavarovanje dobre izvedbe pogodbenih obveznosti se nanaša na vse po pogodbi izvedene dobave blaga. V primeru, da naročnik unovči finančno zavarovanje za zavarovanje dobre izvedbe pogodbenih obveznosti, mora izbrani ponudnik nemudoma dostaviti novo finančno zavarovanje za zavarovanje dobre izvedbe pogodbenih obveznosti.</w:t>
      </w:r>
    </w:p>
    <w:p w14:paraId="3F7B25A1"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p>
    <w:p w14:paraId="725F6C70"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Vzorec finančnega zavarovanja za zavarovanje dobre izvedbe pogodbenih obveznosti je priložen tej razpisni dokumentaciji.</w:t>
      </w:r>
    </w:p>
    <w:p w14:paraId="51D0093C" w14:textId="674E85D7" w:rsidR="006D31A5" w:rsidRDefault="006D31A5" w:rsidP="002E5B6D">
      <w:pPr>
        <w:keepNext/>
        <w:keepLines/>
        <w:spacing w:after="0" w:line="240" w:lineRule="auto"/>
        <w:jc w:val="both"/>
        <w:rPr>
          <w:rFonts w:ascii="Open Sans" w:eastAsia="Times New Roman" w:hAnsi="Open Sans" w:cs="Open Sans"/>
          <w:b/>
          <w:sz w:val="20"/>
          <w:szCs w:val="20"/>
          <w:lang w:eastAsia="sl-SI"/>
        </w:rPr>
      </w:pPr>
    </w:p>
    <w:p w14:paraId="4A716DCF" w14:textId="7C8E7CD5" w:rsidR="00BF3BF2" w:rsidRDefault="00BF3BF2" w:rsidP="002E5B6D">
      <w:pPr>
        <w:keepNext/>
        <w:keepLines/>
        <w:spacing w:after="0" w:line="240" w:lineRule="auto"/>
        <w:jc w:val="both"/>
        <w:rPr>
          <w:rFonts w:ascii="Open Sans" w:eastAsia="Times New Roman" w:hAnsi="Open Sans" w:cs="Open Sans"/>
          <w:b/>
          <w:sz w:val="20"/>
          <w:szCs w:val="20"/>
          <w:lang w:eastAsia="sl-SI"/>
        </w:rPr>
      </w:pPr>
    </w:p>
    <w:p w14:paraId="0157E108" w14:textId="77777777" w:rsidR="00BF3BF2" w:rsidRPr="002E5B6D" w:rsidRDefault="00BF3BF2" w:rsidP="002E5B6D">
      <w:pPr>
        <w:keepNext/>
        <w:keepLines/>
        <w:spacing w:after="0" w:line="240" w:lineRule="auto"/>
        <w:jc w:val="both"/>
        <w:rPr>
          <w:rFonts w:ascii="Open Sans" w:eastAsia="Times New Roman" w:hAnsi="Open Sans" w:cs="Open Sans"/>
          <w:b/>
          <w:sz w:val="20"/>
          <w:szCs w:val="20"/>
          <w:lang w:eastAsia="sl-SI"/>
        </w:rPr>
      </w:pPr>
    </w:p>
    <w:p w14:paraId="34FF2913" w14:textId="77777777" w:rsidR="006D31A5" w:rsidRPr="002E5B6D" w:rsidRDefault="006D31A5"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DOKAZILA:</w:t>
      </w:r>
    </w:p>
    <w:p w14:paraId="3BD7956B" w14:textId="77777777" w:rsidR="006D31A5" w:rsidRPr="002E5B6D" w:rsidRDefault="006D31A5" w:rsidP="002E5B6D">
      <w:pPr>
        <w:keepNext/>
        <w:keepLines/>
        <w:spacing w:after="0" w:line="240" w:lineRule="auto"/>
        <w:ind w:right="-2"/>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46F534" w14:textId="77777777" w:rsidR="00E34EA7" w:rsidRDefault="00E34EA7" w:rsidP="002E5B6D">
      <w:pPr>
        <w:keepNext/>
        <w:keepLines/>
        <w:spacing w:after="0" w:line="240" w:lineRule="auto"/>
        <w:jc w:val="both"/>
        <w:rPr>
          <w:rFonts w:ascii="Open Sans" w:eastAsia="Times New Roman" w:hAnsi="Open Sans" w:cs="Open Sans"/>
          <w:sz w:val="20"/>
          <w:szCs w:val="20"/>
          <w:lang w:eastAsia="sl-SI"/>
        </w:rPr>
      </w:pPr>
    </w:p>
    <w:p w14:paraId="411F4764" w14:textId="5C6420B0" w:rsidR="0030475B" w:rsidRDefault="00E34EA7" w:rsidP="002E5B6D">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OPOZORILA:</w:t>
      </w:r>
    </w:p>
    <w:p w14:paraId="6D44D34C" w14:textId="77777777" w:rsidR="00E34EA7" w:rsidRPr="00E34EA7" w:rsidRDefault="00E34EA7" w:rsidP="00E34EA7">
      <w:pPr>
        <w:keepNext/>
        <w:keepLines/>
        <w:spacing w:after="0" w:line="240" w:lineRule="auto"/>
        <w:jc w:val="both"/>
        <w:rPr>
          <w:rFonts w:ascii="Open Sans" w:hAnsi="Open Sans" w:cs="Open Sans"/>
          <w:sz w:val="20"/>
          <w:szCs w:val="20"/>
        </w:rPr>
      </w:pPr>
      <w:r w:rsidRPr="00E34EA7">
        <w:rPr>
          <w:rFonts w:ascii="Open Sans" w:hAnsi="Open Sans" w:cs="Open Sans"/>
          <w:sz w:val="20"/>
          <w:szCs w:val="20"/>
        </w:rP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46B0BF1"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p>
    <w:p w14:paraId="19B5BD72" w14:textId="77777777" w:rsidR="00E34EA7" w:rsidRPr="00E34EA7" w:rsidRDefault="00E34EA7" w:rsidP="00E34EA7">
      <w:pPr>
        <w:keepNext/>
        <w:keepLines/>
        <w:spacing w:after="0" w:line="240" w:lineRule="auto"/>
        <w:jc w:val="both"/>
        <w:rPr>
          <w:rFonts w:ascii="Open Sans" w:eastAsia="Times New Roman" w:hAnsi="Open Sans" w:cs="Open Sans"/>
          <w:b/>
          <w:sz w:val="20"/>
          <w:szCs w:val="20"/>
          <w:lang w:eastAsia="sl-SI"/>
        </w:rPr>
      </w:pPr>
      <w:r w:rsidRPr="00E34EA7">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6C318E49"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p>
    <w:p w14:paraId="442C787C" w14:textId="77777777" w:rsidR="00E34EA7" w:rsidRPr="00E34EA7" w:rsidRDefault="00E34EA7" w:rsidP="00E34EA7">
      <w:pPr>
        <w:keepNext/>
        <w:keepLines/>
        <w:spacing w:after="0" w:line="240" w:lineRule="auto"/>
        <w:jc w:val="both"/>
        <w:rPr>
          <w:rFonts w:ascii="Open Sans" w:hAnsi="Open Sans" w:cs="Open Sans"/>
          <w:sz w:val="20"/>
          <w:szCs w:val="20"/>
        </w:rPr>
      </w:pPr>
      <w:r w:rsidRPr="00E34EA7">
        <w:rPr>
          <w:rFonts w:ascii="Open Sans" w:hAnsi="Open Sans" w:cs="Open Sans"/>
          <w:sz w:val="20"/>
          <w:szCs w:val="20"/>
        </w:rPr>
        <w:t xml:space="preserve">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E34EA7">
        <w:rPr>
          <w:rFonts w:ascii="Open Sans" w:hAnsi="Open Sans" w:cs="Open Sans"/>
          <w:sz w:val="20"/>
          <w:szCs w:val="20"/>
        </w:rPr>
        <w:t>neunovčljiva</w:t>
      </w:r>
      <w:proofErr w:type="spellEnd"/>
      <w:r w:rsidRPr="00E34EA7">
        <w:rPr>
          <w:rFonts w:ascii="Open Sans" w:hAnsi="Open Sans" w:cs="Open Sans"/>
          <w:sz w:val="20"/>
          <w:szCs w:val="20"/>
        </w:rPr>
        <w:t>.</w:t>
      </w:r>
    </w:p>
    <w:p w14:paraId="79171186"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p>
    <w:p w14:paraId="050831C7"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r w:rsidRPr="00E34EA7">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0CF34FB0" w14:textId="77777777" w:rsidR="00E34EA7" w:rsidRPr="002E5B6D" w:rsidRDefault="00E34EA7" w:rsidP="002E5B6D">
      <w:pPr>
        <w:keepNext/>
        <w:keepLines/>
        <w:spacing w:after="0" w:line="240" w:lineRule="auto"/>
        <w:jc w:val="both"/>
        <w:rPr>
          <w:rFonts w:ascii="Open Sans" w:eastAsia="Times New Roman" w:hAnsi="Open Sans" w:cs="Open Sans"/>
          <w:sz w:val="20"/>
          <w:szCs w:val="20"/>
          <w:lang w:eastAsia="sl-SI"/>
        </w:rPr>
      </w:pPr>
    </w:p>
    <w:p w14:paraId="68028E35" w14:textId="77777777" w:rsidR="007C663C" w:rsidRPr="002E5B6D" w:rsidRDefault="00E03B30"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IZBIRA PONUDNIKA, MERILA </w:t>
      </w:r>
      <w:r w:rsidR="007C663C" w:rsidRPr="002E5B6D">
        <w:rPr>
          <w:rFonts w:ascii="Open Sans" w:eastAsia="Times New Roman" w:hAnsi="Open Sans" w:cs="Open Sans"/>
          <w:b/>
          <w:sz w:val="20"/>
          <w:szCs w:val="20"/>
          <w:lang w:eastAsia="sl-SI"/>
        </w:rPr>
        <w:t xml:space="preserve">IN KRITERIJI OCENJEVANJA </w:t>
      </w:r>
    </w:p>
    <w:p w14:paraId="45168103" w14:textId="77777777" w:rsidR="007C663C" w:rsidRPr="002E5B6D" w:rsidRDefault="007C663C" w:rsidP="002E5B6D">
      <w:pPr>
        <w:keepNext/>
        <w:keepLines/>
        <w:spacing w:after="0" w:line="240" w:lineRule="auto"/>
        <w:jc w:val="both"/>
        <w:rPr>
          <w:rFonts w:ascii="Open Sans" w:eastAsia="Times New Roman" w:hAnsi="Open Sans" w:cs="Open Sans"/>
          <w:b/>
          <w:sz w:val="20"/>
          <w:szCs w:val="20"/>
          <w:lang w:eastAsia="sl-SI"/>
        </w:rPr>
      </w:pPr>
    </w:p>
    <w:p w14:paraId="267054B1" w14:textId="411C7101" w:rsidR="00A0132C" w:rsidRPr="002E5B6D" w:rsidRDefault="00005DA3"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Merilo za izbiro ekonomsko najugodnejšega ponudnika je ponudbena vrednost brez DDV, ki jo bo ponudnik na izvedenih pogajanjih v zadnjem-končnem krogu pogajanj, oddal, ob izpolnjevanju vseh pogojev in zahtev naročnika, navedenih v razpisni dokumentaciji. Če se ponudnik ne bo odzval na naročnikovo povabilo na pogajanja in ne bo predložil nove oz. končne ponudbe, bo naročnik v postopku pogajanj kot končno ponudbo upošteval ponudnikovo zadnjo predloženo ponudbo. V primeru dveh ali več ponudb z enako skupno ponudbeno vrednost v EUR brez DDV, bo naročnik dal prednost ponudniku, ki je prej (časovno – po datumu in uri) oddal končno ponudbo v informacijski sistem e-JN. Naročnik bo oddal naročilo in sklenil pogodbo s ponudnikom, ki bo po izvedenih pogajanjih oddal ekonomsko najugodnejšo ponudbo</w:t>
      </w:r>
      <w:r w:rsidR="00A0132C" w:rsidRPr="002E5B6D">
        <w:rPr>
          <w:rFonts w:ascii="Open Sans" w:hAnsi="Open Sans" w:cs="Open Sans"/>
          <w:sz w:val="20"/>
          <w:szCs w:val="20"/>
        </w:rPr>
        <w:t>.</w:t>
      </w:r>
    </w:p>
    <w:p w14:paraId="0429B625" w14:textId="77777777" w:rsidR="00BB196B" w:rsidRPr="002E5B6D" w:rsidRDefault="00BB196B" w:rsidP="002E5B6D">
      <w:pPr>
        <w:keepNext/>
        <w:keepLines/>
        <w:spacing w:after="0" w:line="240" w:lineRule="auto"/>
        <w:jc w:val="both"/>
        <w:rPr>
          <w:rFonts w:ascii="Open Sans" w:hAnsi="Open Sans" w:cs="Open Sans"/>
          <w:sz w:val="20"/>
          <w:szCs w:val="20"/>
        </w:rPr>
      </w:pPr>
    </w:p>
    <w:p w14:paraId="4F3D5772" w14:textId="77777777" w:rsidR="00BB196B" w:rsidRPr="002E5B6D" w:rsidRDefault="00BB196B"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NAVODILA PONUDNIKOM ZA IZDELAVO PONUDBE IN NAČIN ZA PREDLOŽITEV PONUDB</w:t>
      </w:r>
    </w:p>
    <w:p w14:paraId="7F509E7B" w14:textId="77777777" w:rsidR="00BB196B" w:rsidRPr="002E5B6D" w:rsidRDefault="00BB196B" w:rsidP="002E5B6D">
      <w:pPr>
        <w:keepNext/>
        <w:keepLines/>
        <w:spacing w:after="0" w:line="240" w:lineRule="auto"/>
        <w:ind w:left="360"/>
        <w:jc w:val="both"/>
        <w:rPr>
          <w:rFonts w:ascii="Open Sans" w:eastAsia="Times New Roman" w:hAnsi="Open Sans" w:cs="Open Sans"/>
          <w:b/>
          <w:sz w:val="20"/>
          <w:szCs w:val="20"/>
          <w:lang w:eastAsia="sl-SI"/>
        </w:rPr>
      </w:pPr>
    </w:p>
    <w:p w14:paraId="52DCCE5E" w14:textId="77777777" w:rsidR="00BB196B" w:rsidRPr="002E5B6D" w:rsidRDefault="00BB196B"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Način in navodila za predložitev ponudb</w:t>
      </w:r>
    </w:p>
    <w:p w14:paraId="7BE5C562" w14:textId="77777777" w:rsidR="00BB196B" w:rsidRPr="002E5B6D" w:rsidRDefault="00BB196B" w:rsidP="002E5B6D">
      <w:pPr>
        <w:keepNext/>
        <w:keepLines/>
        <w:spacing w:after="0" w:line="240" w:lineRule="auto"/>
        <w:jc w:val="both"/>
        <w:rPr>
          <w:rFonts w:ascii="Open Sans" w:eastAsia="Times New Roman" w:hAnsi="Open Sans" w:cs="Open Sans"/>
          <w:b/>
          <w:sz w:val="20"/>
          <w:szCs w:val="20"/>
          <w:lang w:eastAsia="sl-SI"/>
        </w:rPr>
      </w:pPr>
    </w:p>
    <w:p w14:paraId="21ACC809"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t xml:space="preserve">Ponudniki morajo ponudbe predložiti v informacijski sistem e-JN (v nadaljevanju: sistem e-JN) na spletnem naslovu </w:t>
      </w:r>
      <w:hyperlink r:id="rId12" w:history="1">
        <w:r w:rsidRPr="002E5B6D">
          <w:rPr>
            <w:rStyle w:val="Hiperpovezava"/>
            <w:rFonts w:ascii="Open Sans" w:hAnsi="Open Sans" w:cs="Open Sans"/>
            <w:sz w:val="20"/>
            <w:szCs w:val="20"/>
            <w:lang w:val="x-none"/>
          </w:rPr>
          <w:t>https://ejn.gov.si</w:t>
        </w:r>
      </w:hyperlink>
      <w:r w:rsidRPr="002E5B6D">
        <w:rPr>
          <w:rFonts w:ascii="Open Sans" w:hAnsi="Open Sans" w:cs="Open Sans"/>
          <w:sz w:val="20"/>
          <w:szCs w:val="20"/>
          <w:lang w:val="x-none"/>
        </w:rPr>
        <w:t xml:space="preserve">, v skladu s točko 3 dokumenta Navodila za uporabo informacijskega sistema e-JN: PONUDNIKI, ki je del te razpisne dokumentacije in objavljen na spletnem naslovu </w:t>
      </w:r>
      <w:hyperlink r:id="rId13" w:history="1">
        <w:r w:rsidRPr="002E5B6D">
          <w:rPr>
            <w:rStyle w:val="Hiperpovezava"/>
            <w:rFonts w:ascii="Open Sans" w:hAnsi="Open Sans" w:cs="Open Sans"/>
            <w:sz w:val="20"/>
            <w:szCs w:val="20"/>
            <w:lang w:val="x-none"/>
          </w:rPr>
          <w:t>https://ejn.gov.si</w:t>
        </w:r>
      </w:hyperlink>
      <w:r w:rsidRPr="002E5B6D">
        <w:rPr>
          <w:rFonts w:ascii="Open Sans" w:hAnsi="Open Sans" w:cs="Open Sans"/>
          <w:sz w:val="20"/>
          <w:szCs w:val="20"/>
          <w:lang w:val="x-none"/>
        </w:rPr>
        <w:t>.</w:t>
      </w:r>
    </w:p>
    <w:p w14:paraId="7C82BEDB"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p>
    <w:p w14:paraId="3EE0E39A"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t xml:space="preserve">Ponudnik se mora pred oddajo ponudbe registrirati na spletnem naslovu </w:t>
      </w:r>
      <w:hyperlink r:id="rId14" w:history="1">
        <w:r w:rsidRPr="002E5B6D">
          <w:rPr>
            <w:rStyle w:val="Hiperpovezava"/>
            <w:rFonts w:ascii="Open Sans" w:hAnsi="Open Sans" w:cs="Open Sans"/>
            <w:sz w:val="20"/>
            <w:szCs w:val="20"/>
            <w:lang w:val="x-none"/>
          </w:rPr>
          <w:t>https://ejn.gov.si</w:t>
        </w:r>
      </w:hyperlink>
      <w:r w:rsidRPr="002E5B6D">
        <w:rPr>
          <w:rFonts w:ascii="Open Sans" w:hAnsi="Open Sans" w:cs="Open Sans"/>
          <w:sz w:val="20"/>
          <w:szCs w:val="20"/>
          <w:lang w:val="x-none"/>
        </w:rPr>
        <w:t>, v skladu z Navodili za uporabo informacijskega sistema e-JN. Če je ponudnik že registriran v sistem e-JN, se v aplikacijo prijavi na istem naslovu.</w:t>
      </w:r>
    </w:p>
    <w:p w14:paraId="54885127"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p>
    <w:p w14:paraId="0C9E2694"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E5B6D">
        <w:rPr>
          <w:rFonts w:ascii="Open Sans" w:hAnsi="Open Sans" w:cs="Open Sans"/>
          <w:sz w:val="20"/>
          <w:szCs w:val="20"/>
        </w:rPr>
        <w:t xml:space="preserve"> (Ur. l. RS, št. 97/07 – uradno prečiščeno besedilo, 64/16 – </w:t>
      </w:r>
      <w:proofErr w:type="spellStart"/>
      <w:r w:rsidRPr="002E5B6D">
        <w:rPr>
          <w:rFonts w:ascii="Open Sans" w:hAnsi="Open Sans" w:cs="Open Sans"/>
          <w:sz w:val="20"/>
          <w:szCs w:val="20"/>
        </w:rPr>
        <w:t>odl</w:t>
      </w:r>
      <w:proofErr w:type="spellEnd"/>
      <w:r w:rsidRPr="002E5B6D">
        <w:rPr>
          <w:rFonts w:ascii="Open Sans" w:hAnsi="Open Sans" w:cs="Open Sans"/>
          <w:sz w:val="20"/>
          <w:szCs w:val="20"/>
        </w:rPr>
        <w:t>. US in 20/18 – OROZ631)</w:t>
      </w:r>
      <w:r w:rsidRPr="002E5B6D">
        <w:rPr>
          <w:rFonts w:ascii="Open Sans" w:hAnsi="Open Sans" w:cs="Open Sans"/>
          <w:sz w:val="20"/>
          <w:szCs w:val="20"/>
          <w:lang w:val="x-none"/>
        </w:rPr>
        <w:t>). Z oddajo ponudbe je le-ta zavezujoča za čas, naveden v ponudbi, razen če jo uporabnik ponudnika umakne ali spremeni pred potekom roka za oddajo ponudb.</w:t>
      </w:r>
    </w:p>
    <w:p w14:paraId="2A3AB457"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20F0D739" w14:textId="785225F4" w:rsidR="00005DA3" w:rsidRPr="002E5B6D" w:rsidRDefault="00005DA3"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2E5B6D">
          <w:rPr>
            <w:rStyle w:val="Hiperpovezava"/>
            <w:rFonts w:ascii="Open Sans" w:eastAsia="Times New Roman" w:hAnsi="Open Sans" w:cs="Open Sans"/>
            <w:sz w:val="20"/>
            <w:szCs w:val="20"/>
            <w:lang w:eastAsia="sl-SI"/>
          </w:rPr>
          <w:t>https://ejn.gov.si</w:t>
        </w:r>
      </w:hyperlink>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b/>
          <w:sz w:val="20"/>
          <w:szCs w:val="20"/>
          <w:lang w:eastAsia="sl-SI"/>
        </w:rPr>
        <w:t xml:space="preserve">najkasneje do </w:t>
      </w:r>
      <w:r w:rsidR="00CB3005" w:rsidRPr="00CB3005">
        <w:rPr>
          <w:rFonts w:ascii="Open Sans" w:eastAsia="Times New Roman" w:hAnsi="Open Sans" w:cs="Open Sans"/>
          <w:b/>
          <w:sz w:val="20"/>
          <w:szCs w:val="20"/>
          <w:lang w:eastAsia="sl-SI"/>
        </w:rPr>
        <w:t xml:space="preserve">2. 4. 2026 </w:t>
      </w:r>
      <w:r w:rsidRPr="002E5B6D">
        <w:rPr>
          <w:rFonts w:ascii="Open Sans" w:eastAsia="Times New Roman" w:hAnsi="Open Sans" w:cs="Open Sans"/>
          <w:b/>
          <w:sz w:val="20"/>
          <w:szCs w:val="20"/>
          <w:lang w:eastAsia="sl-SI"/>
        </w:rPr>
        <w:t>do 10.</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b/>
          <w:sz w:val="20"/>
          <w:szCs w:val="20"/>
          <w:lang w:eastAsia="sl-SI"/>
        </w:rPr>
        <w:t>ure</w:t>
      </w:r>
      <w:r w:rsidRPr="002E5B6D">
        <w:rPr>
          <w:rFonts w:ascii="Open Sans" w:eastAsia="Times New Roman" w:hAnsi="Open Sans" w:cs="Open Sans"/>
          <w:sz w:val="20"/>
          <w:szCs w:val="20"/>
          <w:lang w:eastAsia="sl-SI"/>
        </w:rPr>
        <w:t>. Za oddano ponudbo se šteje ponudba, ki je v informacijskem sistemu e-JN označena s statusom »ODDANO«.</w:t>
      </w:r>
    </w:p>
    <w:p w14:paraId="113F0B1F"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3A9A659A"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388768"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23AF7F0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 preteku roka za predložitev ponudb ponudbe ne bo več mogoče oddati.</w:t>
      </w:r>
    </w:p>
    <w:p w14:paraId="1EA98FCE"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9FE9E43" w14:textId="77777777" w:rsidR="00A0132C" w:rsidRPr="002E5B6D" w:rsidRDefault="00A0132C" w:rsidP="002E5B6D">
      <w:pPr>
        <w:keepNext/>
        <w:keepLines/>
        <w:widowControl w:val="0"/>
        <w:spacing w:after="0" w:line="240" w:lineRule="auto"/>
        <w:jc w:val="both"/>
        <w:rPr>
          <w:rFonts w:ascii="Open Sans" w:eastAsia="Times New Roman" w:hAnsi="Open Sans" w:cs="Open Sans"/>
          <w:i/>
          <w:sz w:val="20"/>
          <w:szCs w:val="20"/>
          <w:lang w:eastAsia="sl-SI"/>
        </w:rPr>
      </w:pPr>
      <w:r w:rsidRPr="002E5B6D">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6" w:history="1">
        <w:r w:rsidRPr="002E5B6D">
          <w:rPr>
            <w:rStyle w:val="Hiperpovezava"/>
            <w:rFonts w:ascii="Open Sans" w:eastAsia="Times New Roman" w:hAnsi="Open Sans" w:cs="Open Sans"/>
            <w:sz w:val="20"/>
            <w:szCs w:val="20"/>
            <w:lang w:eastAsia="sl-SI"/>
          </w:rPr>
          <w:t>https://ejn.gov.si/ponudba/pages/aktualno/aktualna_javna_narocila.xhtml</w:t>
        </w:r>
      </w:hyperlink>
      <w:r w:rsidRPr="002E5B6D">
        <w:rPr>
          <w:rFonts w:ascii="Open Sans" w:eastAsia="Times New Roman" w:hAnsi="Open Sans" w:cs="Open Sans"/>
          <w:i/>
          <w:sz w:val="20"/>
          <w:szCs w:val="20"/>
          <w:lang w:eastAsia="sl-SI"/>
        </w:rPr>
        <w:t>.</w:t>
      </w:r>
    </w:p>
    <w:p w14:paraId="680A54AB"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p w14:paraId="6F5F0646" w14:textId="77777777" w:rsidR="00A0132C" w:rsidRPr="002E5B6D" w:rsidRDefault="00A0132C" w:rsidP="002E5B6D">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Izdelava ponudbe</w:t>
      </w:r>
    </w:p>
    <w:p w14:paraId="2B80A9AF"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01FA7AF7" w14:textId="475E2150"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Ponudba naj bo izdelana tako, da  vsebuje vse zahtevane dokumente in obrazce, navedene v tč. </w:t>
      </w:r>
      <w:r w:rsidR="000B2B9C" w:rsidRPr="002E5B6D">
        <w:rPr>
          <w:rFonts w:ascii="Open Sans" w:eastAsia="Times New Roman" w:hAnsi="Open Sans" w:cs="Open Sans"/>
          <w:sz w:val="20"/>
          <w:szCs w:val="20"/>
          <w:lang w:eastAsia="sl-SI"/>
        </w:rPr>
        <w:t>7</w:t>
      </w:r>
      <w:r w:rsidRPr="002E5B6D">
        <w:rPr>
          <w:rFonts w:ascii="Open Sans" w:eastAsia="Times New Roman" w:hAnsi="Open Sans" w:cs="Open Sans"/>
          <w:sz w:val="20"/>
          <w:szCs w:val="20"/>
          <w:lang w:eastAsia="sl-SI"/>
        </w:rPr>
        <w:t>.3.  razpisne dokumentacije.</w:t>
      </w:r>
    </w:p>
    <w:p w14:paraId="014C07C9"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p w14:paraId="5CD36A62"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5A52390"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1B521C9D"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2E5B6D">
          <w:rPr>
            <w:rStyle w:val="Hiperpovezava"/>
            <w:rFonts w:ascii="Open Sans" w:eastAsia="Times New Roman" w:hAnsi="Open Sans" w:cs="Open Sans"/>
            <w:sz w:val="20"/>
            <w:szCs w:val="20"/>
            <w:lang w:eastAsia="sl-SI"/>
          </w:rPr>
          <w:t>http://www.jhl.si/javna-narocila-iz-podjetij</w:t>
        </w:r>
      </w:hyperlink>
      <w:r w:rsidRPr="002E5B6D">
        <w:rPr>
          <w:rFonts w:ascii="Open Sans" w:eastAsia="Times New Roman" w:hAnsi="Open Sans" w:cs="Open Sans"/>
          <w:sz w:val="20"/>
          <w:szCs w:val="20"/>
          <w:lang w:eastAsia="sl-SI"/>
        </w:rPr>
        <w:t>, kjer je objavljena razpisna dokumentacija, ki jih morajo ponudniki upoštevati pri pripravi ponudbene dokumentacije.</w:t>
      </w:r>
    </w:p>
    <w:p w14:paraId="38206995"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4E7F5BF5" w14:textId="77777777" w:rsidR="00A0132C" w:rsidRPr="002E5B6D" w:rsidRDefault="00A0132C" w:rsidP="002E5B6D">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Vsebina ponudbene dokumentacije</w:t>
      </w:r>
    </w:p>
    <w:p w14:paraId="06F7B640"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val="x-none" w:eastAsia="sl-SI"/>
        </w:rPr>
      </w:pPr>
    </w:p>
    <w:p w14:paraId="68176C78"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5A932C6"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270DC773" w14:textId="728343F1"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56A9415F"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p>
    <w:p w14:paraId="363DB500"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»Osnovni podatki o ponudniku«</w:t>
      </w:r>
    </w:p>
    <w:p w14:paraId="78559285"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p>
    <w:p w14:paraId="05E2EA23"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6D3CF0E4" w14:textId="77777777" w:rsidR="00A0132C" w:rsidRPr="002E5B6D" w:rsidRDefault="00A0132C" w:rsidP="002E5B6D">
      <w:pPr>
        <w:keepNext/>
        <w:keepLines/>
        <w:spacing w:after="0" w:line="240" w:lineRule="auto"/>
        <w:ind w:left="1080"/>
        <w:jc w:val="both"/>
        <w:rPr>
          <w:rFonts w:ascii="Open Sans" w:eastAsia="Times New Roman" w:hAnsi="Open Sans" w:cs="Open Sans"/>
          <w:b/>
          <w:sz w:val="20"/>
          <w:szCs w:val="20"/>
          <w:lang w:eastAsia="sl-SI"/>
        </w:rPr>
      </w:pPr>
    </w:p>
    <w:p w14:paraId="55F25329"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lastRenderedPageBreak/>
        <w:t>Razdelek »Skupna ponudbena vrednost, del Predračun«</w:t>
      </w:r>
    </w:p>
    <w:p w14:paraId="4C6D414F" w14:textId="77777777" w:rsidR="00A0132C" w:rsidRPr="002E5B6D" w:rsidRDefault="00A0132C" w:rsidP="002E5B6D">
      <w:pPr>
        <w:keepNext/>
        <w:keepLines/>
        <w:spacing w:after="0" w:line="240" w:lineRule="auto"/>
        <w:jc w:val="both"/>
        <w:rPr>
          <w:rFonts w:ascii="Open Sans" w:hAnsi="Open Sans" w:cs="Open Sans"/>
          <w:sz w:val="20"/>
          <w:szCs w:val="20"/>
        </w:rPr>
      </w:pPr>
    </w:p>
    <w:p w14:paraId="166F3F61" w14:textId="77777777" w:rsidR="00A0132C" w:rsidRPr="002E5B6D" w:rsidRDefault="00A0132C" w:rsidP="002E5B6D">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v sistem e-JN </w:t>
      </w:r>
      <w:r w:rsidRPr="002E5B6D">
        <w:rPr>
          <w:rFonts w:ascii="Open Sans" w:eastAsia="Times New Roman" w:hAnsi="Open Sans" w:cs="Open Sans"/>
          <w:b/>
          <w:sz w:val="20"/>
          <w:szCs w:val="20"/>
          <w:lang w:eastAsia="sl-SI"/>
        </w:rPr>
        <w:t>v razdelek »Skupna ponudbena vrednost«</w:t>
      </w:r>
      <w:r w:rsidRPr="002E5B6D">
        <w:rPr>
          <w:rFonts w:ascii="Open Sans" w:eastAsia="Times New Roman" w:hAnsi="Open Sans" w:cs="Open Sans"/>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2E5B6D">
        <w:rPr>
          <w:rFonts w:ascii="Open Sans" w:eastAsia="Times New Roman" w:hAnsi="Open Sans" w:cs="Open Sans"/>
          <w:b/>
          <w:sz w:val="20"/>
          <w:szCs w:val="20"/>
          <w:lang w:eastAsia="sl-SI"/>
        </w:rPr>
        <w:t>del »Predračun«</w:t>
      </w:r>
      <w:r w:rsidRPr="002E5B6D">
        <w:rPr>
          <w:rFonts w:ascii="Open Sans" w:eastAsia="Times New Roman" w:hAnsi="Open Sans" w:cs="Open Sans"/>
          <w:sz w:val="20"/>
          <w:szCs w:val="20"/>
          <w:lang w:eastAsia="sl-SI"/>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44DF313F" w14:textId="77777777" w:rsidR="00A0132C" w:rsidRPr="002E5B6D" w:rsidRDefault="00A0132C" w:rsidP="002E5B6D">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A0132C" w:rsidRPr="002E5B6D" w14:paraId="2C5458F9" w14:textId="77777777" w:rsidTr="007C2EDF">
        <w:tc>
          <w:tcPr>
            <w:tcW w:w="9142" w:type="dxa"/>
          </w:tcPr>
          <w:p w14:paraId="417122E4" w14:textId="77777777" w:rsidR="00A0132C" w:rsidRPr="002E5B6D" w:rsidRDefault="00A0132C" w:rsidP="002E5B6D">
            <w:pPr>
              <w:keepNext/>
              <w:keepLines/>
              <w:tabs>
                <w:tab w:val="left" w:pos="2694"/>
                <w:tab w:val="left" w:pos="2977"/>
              </w:tabs>
              <w:spacing w:after="0" w:line="240" w:lineRule="auto"/>
              <w:ind w:right="1"/>
              <w:rPr>
                <w:rFonts w:ascii="Open Sans" w:eastAsia="Times New Roman" w:hAnsi="Open Sans" w:cs="Open Sans"/>
                <w:b/>
                <w:i/>
                <w:sz w:val="20"/>
                <w:szCs w:val="20"/>
                <w:lang w:eastAsia="sl-SI"/>
              </w:rPr>
            </w:pPr>
            <w:r w:rsidRPr="002E5B6D">
              <w:rPr>
                <w:rFonts w:ascii="Open Sans" w:eastAsia="Times New Roman" w:hAnsi="Open Sans" w:cs="Open Sans"/>
                <w:sz w:val="20"/>
                <w:szCs w:val="20"/>
                <w:lang w:eastAsia="sl-SI"/>
              </w:rPr>
              <w:t>POVZETEK PREDRAČUNA</w:t>
            </w:r>
          </w:p>
        </w:tc>
      </w:tr>
    </w:tbl>
    <w:p w14:paraId="3AE6219F" w14:textId="77777777" w:rsidR="00A0132C" w:rsidRPr="002E5B6D" w:rsidRDefault="00A0132C" w:rsidP="002E5B6D">
      <w:pPr>
        <w:keepNext/>
        <w:keepLines/>
        <w:tabs>
          <w:tab w:val="left" w:pos="2694"/>
          <w:tab w:val="left" w:pos="2977"/>
        </w:tabs>
        <w:spacing w:after="0" w:line="240" w:lineRule="auto"/>
        <w:ind w:right="1"/>
        <w:rPr>
          <w:rFonts w:ascii="Open Sans" w:eastAsia="Times New Roman" w:hAnsi="Open Sans" w:cs="Open Sans"/>
          <w:b/>
          <w:sz w:val="20"/>
          <w:szCs w:val="20"/>
          <w:lang w:eastAsia="sl-SI"/>
        </w:rPr>
      </w:pPr>
    </w:p>
    <w:p w14:paraId="29A4B072" w14:textId="2600EAC3" w:rsidR="00A0132C" w:rsidRPr="002E5B6D" w:rsidRDefault="00A0132C" w:rsidP="002E5B6D">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primeru razhajanj med podatki navedenimi v razdelku »Skupna ponudbena vrednost«, podatki v Prilogi »POVZETEK PREDRAČUNA« - naloženim v razdelek »Skupna ponudbena cena«, del »Predračun«, in celotnim izpolnjenim ponudbenim predračunom popisa blaga v pdf. format (Priloga 2) - naloženim v razdelek »Dokumenti«, del »Ostale priloge«, kot veljavni štejejo podatki celotnega ponudbenega predračuna popisa blaga v pdf. format (Priloga 2), ki je predložen v razdelku »Dokumenti«, del »Ostale priloge«.</w:t>
      </w:r>
    </w:p>
    <w:p w14:paraId="2E11DD88" w14:textId="77777777" w:rsidR="00A0132C" w:rsidRPr="002E5B6D" w:rsidRDefault="00A0132C" w:rsidP="002E5B6D">
      <w:pPr>
        <w:keepNext/>
        <w:keepLines/>
        <w:spacing w:after="0" w:line="240" w:lineRule="auto"/>
        <w:jc w:val="both"/>
        <w:rPr>
          <w:rFonts w:ascii="Open Sans" w:hAnsi="Open Sans" w:cs="Open Sans"/>
          <w:sz w:val="20"/>
          <w:szCs w:val="20"/>
        </w:rPr>
      </w:pPr>
    </w:p>
    <w:p w14:paraId="7E6C7542" w14:textId="50C35253"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Izpolnjen predračun popisa blaga v excel formatu ponudnik naloži v razdelek </w:t>
      </w:r>
      <w:r w:rsidRPr="002E5B6D">
        <w:rPr>
          <w:rFonts w:ascii="Open Sans" w:eastAsia="Times New Roman" w:hAnsi="Open Sans" w:cs="Open Sans"/>
          <w:b/>
          <w:sz w:val="20"/>
          <w:szCs w:val="20"/>
          <w:lang w:eastAsia="sl-SI"/>
        </w:rPr>
        <w:t>»DOKUMENTI, del Ostale priloge«</w:t>
      </w:r>
      <w:r w:rsidRPr="002E5B6D">
        <w:rPr>
          <w:rFonts w:ascii="Open Sans" w:eastAsia="Times New Roman" w:hAnsi="Open Sans" w:cs="Open Sans"/>
          <w:sz w:val="20"/>
          <w:szCs w:val="20"/>
          <w:lang w:eastAsia="sl-SI"/>
        </w:rPr>
        <w:t xml:space="preserve">. </w:t>
      </w:r>
    </w:p>
    <w:p w14:paraId="21DB506D"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p w14:paraId="75A92B5A"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»DOKUMENTI, del Izjava - ponudnik«</w:t>
      </w:r>
    </w:p>
    <w:p w14:paraId="75F12004"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2E5B6D" w14:paraId="717CC243" w14:textId="77777777" w:rsidTr="007C2EDF">
        <w:tc>
          <w:tcPr>
            <w:tcW w:w="9424" w:type="dxa"/>
            <w:tcBorders>
              <w:top w:val="single" w:sz="4" w:space="0" w:color="auto"/>
              <w:bottom w:val="single" w:sz="4" w:space="0" w:color="auto"/>
            </w:tcBorders>
          </w:tcPr>
          <w:p w14:paraId="3E663144" w14:textId="77777777" w:rsidR="00A0132C" w:rsidRPr="002E5B6D" w:rsidRDefault="00A0132C" w:rsidP="002E5B6D">
            <w:pPr>
              <w:keepNext/>
              <w:keepLines/>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sz w:val="20"/>
                <w:szCs w:val="20"/>
                <w:lang w:eastAsia="sl-SI"/>
              </w:rPr>
              <w:t xml:space="preserve">UGOTAVLJANJE SPOSOBNOSTI TER SPREJEMANJE POGOJEV RAZPISNE DOKUMENTACIJE – </w:t>
            </w:r>
            <w:r w:rsidRPr="002E5B6D">
              <w:rPr>
                <w:rFonts w:ascii="Open Sans" w:eastAsia="Times New Roman" w:hAnsi="Open Sans" w:cs="Open Sans"/>
                <w:b/>
                <w:sz w:val="20"/>
                <w:szCs w:val="20"/>
                <w:lang w:eastAsia="sl-SI"/>
              </w:rPr>
              <w:t>ponudnik</w:t>
            </w:r>
          </w:p>
        </w:tc>
      </w:tr>
    </w:tbl>
    <w:p w14:paraId="5A3565E5"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p w14:paraId="4D92EF36" w14:textId="77777777" w:rsidR="00A0132C" w:rsidRPr="002E5B6D" w:rsidRDefault="00A0132C"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sz w:val="20"/>
          <w:szCs w:val="20"/>
          <w:lang w:eastAsia="sl-SI"/>
        </w:rPr>
        <w:t xml:space="preserve">Ponudniki v informacijskem sistemu e-JN v </w:t>
      </w:r>
      <w:r w:rsidRPr="002E5B6D">
        <w:rPr>
          <w:rFonts w:ascii="Open Sans" w:eastAsia="Times New Roman" w:hAnsi="Open Sans" w:cs="Open Sans"/>
          <w:b/>
          <w:sz w:val="20"/>
          <w:szCs w:val="20"/>
          <w:lang w:eastAsia="sl-SI"/>
        </w:rPr>
        <w:t>razdelek »DOKUMENTI, del Izjava - ponudnik«</w:t>
      </w:r>
      <w:r w:rsidRPr="002E5B6D">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2E5B6D">
        <w:rPr>
          <w:rFonts w:ascii="Open Sans" w:eastAsia="Times New Roman" w:hAnsi="Open Sans" w:cs="Open Sans"/>
          <w:b/>
          <w:sz w:val="20"/>
          <w:szCs w:val="20"/>
          <w:lang w:eastAsia="sl-SI"/>
        </w:rPr>
        <w:t>»Priloga A – Ugotavljanje sposobnosti« je potrebno izpolniti, podpisati, žigosati in priložiti v .pdf formatu.</w:t>
      </w:r>
    </w:p>
    <w:p w14:paraId="18EFCF79"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p w14:paraId="42F71B2A"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»SODELUJOČI, del – Izvaja – Ostali sodelujoči«</w:t>
      </w:r>
    </w:p>
    <w:p w14:paraId="1CD9FBAB"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2E5B6D" w14:paraId="039A7077" w14:textId="77777777" w:rsidTr="007C2EDF">
        <w:tc>
          <w:tcPr>
            <w:tcW w:w="9424" w:type="dxa"/>
            <w:tcBorders>
              <w:top w:val="single" w:sz="4" w:space="0" w:color="auto"/>
              <w:bottom w:val="single" w:sz="4" w:space="0" w:color="auto"/>
            </w:tcBorders>
          </w:tcPr>
          <w:p w14:paraId="719887B0"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sz w:val="20"/>
                <w:szCs w:val="20"/>
                <w:lang w:eastAsia="sl-SI"/>
              </w:rPr>
              <w:t xml:space="preserve">UGOTAVLJANJE SPOSOBNOSTI TER SPREJEMANJE POGOJEV RAZPISNE DOKUMENTACIJE – </w:t>
            </w:r>
            <w:r w:rsidRPr="002E5B6D">
              <w:rPr>
                <w:rFonts w:ascii="Open Sans" w:eastAsia="Times New Roman" w:hAnsi="Open Sans" w:cs="Open Sans"/>
                <w:b/>
                <w:sz w:val="20"/>
                <w:szCs w:val="20"/>
                <w:lang w:eastAsia="sl-SI"/>
              </w:rPr>
              <w:t>ostali sodelujoči</w:t>
            </w:r>
          </w:p>
        </w:tc>
      </w:tr>
    </w:tbl>
    <w:p w14:paraId="56D92CB7"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4955E1E"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2E5B6D">
        <w:rPr>
          <w:rFonts w:ascii="Open Sans" w:eastAsia="Times New Roman" w:hAnsi="Open Sans" w:cs="Open Sans"/>
          <w:b/>
          <w:sz w:val="20"/>
          <w:szCs w:val="20"/>
          <w:lang w:eastAsia="sl-SI"/>
        </w:rPr>
        <w:t>razdelek »SODELUJOČI, del – Izvaja – Ostali sodelujoči«</w:t>
      </w:r>
      <w:r w:rsidRPr="002E5B6D">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5148857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0FE5D2A7" w14:textId="77777777" w:rsidR="00CB3005" w:rsidRDefault="00CB3005">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66359EB1" w14:textId="0286FEB3" w:rsidR="00A0132C" w:rsidRPr="002E5B6D" w:rsidRDefault="00A0132C" w:rsidP="002E5B6D">
      <w:pPr>
        <w:keepNext/>
        <w:keepLines/>
        <w:widowControl w:val="0"/>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lastRenderedPageBreak/>
        <w:t>Razdelek »DOKUMENTI, del Ostale priloge«</w:t>
      </w:r>
    </w:p>
    <w:p w14:paraId="3215D26E"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p w14:paraId="0A368F8B" w14:textId="7E23B431"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v informacijskem sistemu e-JN</w:t>
      </w:r>
      <w:r w:rsidRPr="002E5B6D">
        <w:rPr>
          <w:rFonts w:ascii="Open Sans" w:eastAsia="Times New Roman" w:hAnsi="Open Sans" w:cs="Open Sans"/>
          <w:b/>
          <w:sz w:val="20"/>
          <w:szCs w:val="20"/>
          <w:lang w:eastAsia="sl-SI"/>
        </w:rPr>
        <w:t xml:space="preserve"> v razdelek »DOKUMENTI, del Ostale priloge« </w:t>
      </w:r>
      <w:r w:rsidRPr="002E5B6D">
        <w:rPr>
          <w:rFonts w:ascii="Open Sans" w:eastAsia="Times New Roman" w:hAnsi="Open Sans" w:cs="Open Sans"/>
          <w:sz w:val="20"/>
          <w:szCs w:val="20"/>
          <w:lang w:eastAsia="sl-SI"/>
        </w:rPr>
        <w:t>naloži ostalo ponudbeno dokumentacijo, ki je zahtevana s to razpisno dokumentacijo, vključno s celotnim predračunom popisa blaga.</w:t>
      </w:r>
    </w:p>
    <w:p w14:paraId="6A2D8935"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FF59B8E" w14:textId="2A5BADDE"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Spodaj zahtevana ponudbena dokumentacija mora biti </w:t>
      </w:r>
      <w:r w:rsidRPr="002E5B6D">
        <w:rPr>
          <w:rFonts w:ascii="Open Sans" w:eastAsia="Times New Roman" w:hAnsi="Open Sans" w:cs="Open Sans"/>
          <w:b/>
          <w:sz w:val="20"/>
          <w:szCs w:val="20"/>
          <w:u w:val="single"/>
          <w:lang w:eastAsia="sl-SI"/>
        </w:rPr>
        <w:t>priložena v .pdf formatu</w:t>
      </w:r>
      <w:r w:rsidRPr="002E5B6D">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blaga mora biti priložen tudi v excel formatu. Ponudniki so obvezani priložiti vse priloge, razen če v posamezni prilogi ni drugače navedeno. </w:t>
      </w:r>
    </w:p>
    <w:p w14:paraId="3C5D869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B01B110" w14:textId="74928934"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primeru razhajanj med podatki v Povzetku predračuna – naloženim v razdelek »Predračun« in celotnim predračunom popisa blaga naloženim v razdelek »Druge priloge«, kot veljavni štejejo podatki v celotnem predračunu popisa blaga, naloženim v razdelek »Druge priloge«. </w:t>
      </w:r>
    </w:p>
    <w:p w14:paraId="3AF29AF7"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2E5B6D" w14:paraId="0EEE1D60" w14:textId="77777777" w:rsidTr="007C2EDF">
        <w:tc>
          <w:tcPr>
            <w:tcW w:w="7865" w:type="dxa"/>
            <w:tcBorders>
              <w:top w:val="single" w:sz="4" w:space="0" w:color="auto"/>
              <w:bottom w:val="single" w:sz="4" w:space="0" w:color="auto"/>
            </w:tcBorders>
          </w:tcPr>
          <w:p w14:paraId="082FBBC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A4407DB"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 xml:space="preserve">Priloga 1 </w:t>
            </w:r>
          </w:p>
        </w:tc>
      </w:tr>
    </w:tbl>
    <w:p w14:paraId="5FE9A3E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2142697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0BD557DF"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sz w:val="20"/>
          <w:szCs w:val="20"/>
          <w:lang w:eastAsia="sl-SI"/>
        </w:rPr>
        <w:t xml:space="preserve">Tej prilogi se priloži tudi </w:t>
      </w:r>
      <w:r w:rsidRPr="002E5B6D">
        <w:rPr>
          <w:rFonts w:ascii="Open Sans" w:eastAsia="Times New Roman" w:hAnsi="Open Sans" w:cs="Open Sans"/>
          <w:b/>
          <w:sz w:val="20"/>
          <w:szCs w:val="20"/>
          <w:lang w:eastAsia="sl-SI"/>
        </w:rPr>
        <w:t xml:space="preserve">pravni akt o skupni izvedbi naročila </w:t>
      </w:r>
      <w:r w:rsidRPr="002E5B6D">
        <w:rPr>
          <w:rFonts w:ascii="Open Sans" w:eastAsia="Times New Roman" w:hAnsi="Open Sans" w:cs="Open Sans"/>
          <w:sz w:val="20"/>
          <w:szCs w:val="20"/>
          <w:lang w:eastAsia="sl-SI"/>
        </w:rPr>
        <w:t>(če gre za skupno ponudbo), (prilogi 1/1).</w:t>
      </w:r>
    </w:p>
    <w:p w14:paraId="1298C4B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2E5B6D" w14:paraId="30D08175" w14:textId="77777777" w:rsidTr="007C2EDF">
        <w:tc>
          <w:tcPr>
            <w:tcW w:w="7865" w:type="dxa"/>
            <w:tcBorders>
              <w:top w:val="single" w:sz="4" w:space="0" w:color="auto"/>
              <w:bottom w:val="single" w:sz="4" w:space="0" w:color="auto"/>
            </w:tcBorders>
          </w:tcPr>
          <w:p w14:paraId="09BFEEB0" w14:textId="7534D790"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t>CELOTEN PREDRAČUN POPISA BLAGA</w:t>
            </w:r>
          </w:p>
        </w:tc>
        <w:tc>
          <w:tcPr>
            <w:tcW w:w="1559" w:type="dxa"/>
            <w:tcBorders>
              <w:top w:val="single" w:sz="4" w:space="0" w:color="auto"/>
              <w:bottom w:val="single" w:sz="4" w:space="0" w:color="auto"/>
            </w:tcBorders>
          </w:tcPr>
          <w:p w14:paraId="2334849F"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Priloga 2</w:t>
            </w:r>
          </w:p>
        </w:tc>
      </w:tr>
    </w:tbl>
    <w:p w14:paraId="4A033A19" w14:textId="554F8DD9"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Celoten predračun popisa blaga je k razpisni dokumentaciji priložen v excel formatu. Ponudnik ga izpolni, sprinta in v pisni obliki podpiše in žigosa na strani rekapitulacije za celotno javno naročilo ter ga priloži za prilogo 2 v pdf. formatu. Celoten predračun popisa blaga mora biti priložen tudi v excel formatu.</w:t>
      </w:r>
    </w:p>
    <w:p w14:paraId="78D8ADB1"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A0132C" w:rsidRPr="002E5B6D" w14:paraId="627F6995" w14:textId="77777777" w:rsidTr="007C2EDF">
        <w:tc>
          <w:tcPr>
            <w:tcW w:w="6232" w:type="dxa"/>
          </w:tcPr>
          <w:p w14:paraId="2B8C4C9F"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IZJAVA FIZIČNIH IN PRAVNIH OSEB ter POOBLASTILA FIZIČNIH OSEB</w:t>
            </w:r>
          </w:p>
        </w:tc>
        <w:tc>
          <w:tcPr>
            <w:tcW w:w="3119" w:type="dxa"/>
          </w:tcPr>
          <w:p w14:paraId="40644A33"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Priloga 3/1 in Priloga 3/2</w:t>
            </w:r>
          </w:p>
        </w:tc>
      </w:tr>
    </w:tbl>
    <w:p w14:paraId="4D0257EA"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6DF37D3A"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2E5B6D" w14:paraId="3F163964" w14:textId="77777777" w:rsidTr="007C2EDF">
        <w:tc>
          <w:tcPr>
            <w:tcW w:w="7867" w:type="dxa"/>
          </w:tcPr>
          <w:p w14:paraId="31181661"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UDELEŽBA PODIZVAJALCEV </w:t>
            </w:r>
          </w:p>
        </w:tc>
        <w:tc>
          <w:tcPr>
            <w:tcW w:w="1559" w:type="dxa"/>
          </w:tcPr>
          <w:p w14:paraId="041F47E8" w14:textId="77777777" w:rsidR="00A0132C" w:rsidRPr="002E5B6D" w:rsidRDefault="00A0132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4/1</w:t>
            </w:r>
          </w:p>
        </w:tc>
      </w:tr>
    </w:tbl>
    <w:p w14:paraId="52A48E50"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izpolni, podpiše in žigosa prilogo v celoti tolikokrat, kolikor podizvajalcev prijavlja.</w:t>
      </w:r>
    </w:p>
    <w:p w14:paraId="0DF47CDD"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2E5B6D" w14:paraId="65EB8F73" w14:textId="77777777" w:rsidTr="007C2EDF">
        <w:tc>
          <w:tcPr>
            <w:tcW w:w="7867" w:type="dxa"/>
          </w:tcPr>
          <w:p w14:paraId="7766F00A"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SOGLASJE ZA NEPOSREDNA PLAČILA</w:t>
            </w:r>
          </w:p>
        </w:tc>
        <w:tc>
          <w:tcPr>
            <w:tcW w:w="1559" w:type="dxa"/>
          </w:tcPr>
          <w:p w14:paraId="4313B3F5" w14:textId="77777777" w:rsidR="00A0132C" w:rsidRPr="002E5B6D" w:rsidRDefault="00A0132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4/2</w:t>
            </w:r>
          </w:p>
        </w:tc>
      </w:tr>
    </w:tbl>
    <w:p w14:paraId="18EB19A1"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0E42E9B7"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2E5B6D" w14:paraId="1C0CE274" w14:textId="77777777" w:rsidTr="007C2EDF">
        <w:tc>
          <w:tcPr>
            <w:tcW w:w="7867" w:type="dxa"/>
            <w:tcBorders>
              <w:top w:val="single" w:sz="4" w:space="0" w:color="auto"/>
              <w:bottom w:val="single" w:sz="4" w:space="0" w:color="auto"/>
            </w:tcBorders>
          </w:tcPr>
          <w:p w14:paraId="380CDC1C"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b/>
                <w:sz w:val="20"/>
                <w:szCs w:val="20"/>
                <w:lang w:eastAsia="sl-SI"/>
              </w:rPr>
              <w:br w:type="page"/>
            </w:r>
            <w:r w:rsidRPr="002E5B6D">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6064F4B6" w14:textId="77777777" w:rsidR="00A0132C" w:rsidRPr="002E5B6D" w:rsidRDefault="00A0132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4/3</w:t>
            </w:r>
          </w:p>
        </w:tc>
      </w:tr>
    </w:tbl>
    <w:p w14:paraId="35584B0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0C55CBA0"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p w14:paraId="650A5D32" w14:textId="77777777" w:rsidR="00CB3005" w:rsidRDefault="00CB3005">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0B2B9C" w:rsidRPr="002E5B6D" w14:paraId="07B9EC75" w14:textId="77777777" w:rsidTr="00235943">
        <w:tc>
          <w:tcPr>
            <w:tcW w:w="7933" w:type="dxa"/>
            <w:tcBorders>
              <w:top w:val="single" w:sz="4" w:space="0" w:color="auto"/>
              <w:bottom w:val="single" w:sz="4" w:space="0" w:color="auto"/>
            </w:tcBorders>
          </w:tcPr>
          <w:p w14:paraId="52717F55" w14:textId="7ECEF7EE" w:rsidR="000B2B9C" w:rsidRPr="002E5B6D" w:rsidRDefault="000B2B9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POTRDILA REFERENC</w:t>
            </w:r>
          </w:p>
        </w:tc>
        <w:tc>
          <w:tcPr>
            <w:tcW w:w="1493" w:type="dxa"/>
            <w:tcBorders>
              <w:top w:val="single" w:sz="4" w:space="0" w:color="auto"/>
              <w:bottom w:val="single" w:sz="4" w:space="0" w:color="auto"/>
            </w:tcBorders>
          </w:tcPr>
          <w:p w14:paraId="672EC149" w14:textId="666247C7" w:rsidR="000B2B9C" w:rsidRPr="002E5B6D" w:rsidRDefault="000B2B9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5</w:t>
            </w:r>
          </w:p>
        </w:tc>
      </w:tr>
    </w:tbl>
    <w:p w14:paraId="02B0FD4E" w14:textId="1C5FBB24" w:rsidR="000B2B9C" w:rsidRPr="002E5B6D" w:rsidRDefault="00670B4D" w:rsidP="002E5B6D">
      <w:pPr>
        <w:keepNext/>
        <w:keepLines/>
        <w:spacing w:after="0" w:line="240" w:lineRule="auto"/>
        <w:jc w:val="both"/>
        <w:rPr>
          <w:rFonts w:ascii="Open Sans" w:eastAsia="Times New Roman" w:hAnsi="Open Sans" w:cs="Open Sans"/>
          <w:sz w:val="20"/>
          <w:szCs w:val="20"/>
          <w:lang w:eastAsia="sl-SI"/>
        </w:rPr>
      </w:pPr>
      <w:r w:rsidRPr="00670B4D">
        <w:rPr>
          <w:rFonts w:ascii="Open Sans" w:eastAsia="Times New Roman" w:hAnsi="Open Sans" w:cs="Open Sans"/>
          <w:sz w:val="20"/>
          <w:szCs w:val="20"/>
          <w:lang w:eastAsia="sl-SI"/>
        </w:rPr>
        <w:t>Ponudnik mora priložiti izpolnjene in potrjene obrazce za reference. Ponudnik razmnoži potrebno število izvodov priloge</w:t>
      </w:r>
      <w:r w:rsidR="000B2B9C" w:rsidRPr="002E5B6D">
        <w:rPr>
          <w:rFonts w:ascii="Open Sans" w:eastAsia="Times New Roman" w:hAnsi="Open Sans" w:cs="Open Sans"/>
          <w:sz w:val="20"/>
          <w:szCs w:val="20"/>
          <w:lang w:eastAsia="sl-SI"/>
        </w:rPr>
        <w:t>.</w:t>
      </w:r>
    </w:p>
    <w:p w14:paraId="5AF240AC"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B2B9C" w:rsidRPr="002E5B6D" w14:paraId="6582F31C" w14:textId="77777777" w:rsidTr="00235943">
        <w:tc>
          <w:tcPr>
            <w:tcW w:w="7867" w:type="dxa"/>
            <w:tcBorders>
              <w:top w:val="single" w:sz="4" w:space="0" w:color="auto"/>
              <w:bottom w:val="single" w:sz="4" w:space="0" w:color="auto"/>
            </w:tcBorders>
          </w:tcPr>
          <w:p w14:paraId="1AA7EE31"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STROKOVNA SPOSOBNOST</w:t>
            </w:r>
          </w:p>
        </w:tc>
        <w:tc>
          <w:tcPr>
            <w:tcW w:w="1559" w:type="dxa"/>
            <w:tcBorders>
              <w:top w:val="single" w:sz="4" w:space="0" w:color="auto"/>
              <w:bottom w:val="single" w:sz="4" w:space="0" w:color="auto"/>
            </w:tcBorders>
          </w:tcPr>
          <w:p w14:paraId="376980E7" w14:textId="03D7424D" w:rsidR="000B2B9C" w:rsidRPr="002E5B6D" w:rsidRDefault="000B2B9C"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6</w:t>
            </w:r>
          </w:p>
        </w:tc>
      </w:tr>
    </w:tbl>
    <w:p w14:paraId="6BB5672A" w14:textId="374AE8BD" w:rsidR="000B2B9C" w:rsidRPr="002E5B6D" w:rsidRDefault="000B2B9C"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ustrezno izpolni, podpiše in žigosa tabelo, </w:t>
      </w:r>
      <w:r w:rsidRPr="002E5B6D">
        <w:rPr>
          <w:rFonts w:ascii="Open Sans" w:hAnsi="Open Sans" w:cs="Open Sans"/>
          <w:sz w:val="20"/>
          <w:szCs w:val="20"/>
        </w:rPr>
        <w:t xml:space="preserve">v kateri navede delavca za nadzor nad </w:t>
      </w:r>
      <w:r w:rsidR="00670B4D">
        <w:rPr>
          <w:rFonts w:ascii="Open Sans" w:hAnsi="Open Sans" w:cs="Open Sans"/>
          <w:sz w:val="20"/>
          <w:szCs w:val="20"/>
        </w:rPr>
        <w:t>zagonom</w:t>
      </w:r>
      <w:r w:rsidRPr="002E5B6D">
        <w:rPr>
          <w:rFonts w:ascii="Open Sans" w:eastAsia="Times New Roman" w:hAnsi="Open Sans" w:cs="Open Sans"/>
          <w:sz w:val="20"/>
          <w:szCs w:val="20"/>
          <w:lang w:eastAsia="sl-SI"/>
        </w:rPr>
        <w:t xml:space="preserve">. </w:t>
      </w:r>
    </w:p>
    <w:p w14:paraId="4AB33547" w14:textId="77777777" w:rsidR="000B2B9C" w:rsidRPr="002E5B6D" w:rsidRDefault="000B2B9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B2B9C" w:rsidRPr="002E5B6D" w14:paraId="4D6DD9DE" w14:textId="77777777" w:rsidTr="00235943">
        <w:tc>
          <w:tcPr>
            <w:tcW w:w="7867" w:type="dxa"/>
            <w:tcBorders>
              <w:top w:val="single" w:sz="4" w:space="0" w:color="auto"/>
              <w:bottom w:val="single" w:sz="4" w:space="0" w:color="auto"/>
            </w:tcBorders>
          </w:tcPr>
          <w:p w14:paraId="580FC440"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6FE8B4D2" w14:textId="75E25802" w:rsidR="000B2B9C" w:rsidRPr="002E5B6D" w:rsidRDefault="000B2B9C"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7</w:t>
            </w:r>
          </w:p>
        </w:tc>
      </w:tr>
    </w:tbl>
    <w:p w14:paraId="0A4C03FA"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Potrdilo prinese ponudnik na ogled objekta, kjer ga skupaj z naročnikom podpišeta.</w:t>
      </w:r>
    </w:p>
    <w:p w14:paraId="76ED7784" w14:textId="77777777" w:rsidR="00843685" w:rsidRPr="002E5B6D" w:rsidRDefault="00843685" w:rsidP="002E5B6D">
      <w:pPr>
        <w:keepNext/>
        <w:keepLines/>
        <w:spacing w:after="0" w:line="240" w:lineRule="auto"/>
        <w:jc w:val="both"/>
        <w:rPr>
          <w:rFonts w:ascii="Open Sans" w:hAnsi="Open Sans" w:cs="Open Sans"/>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843685" w:rsidRPr="002E5B6D" w14:paraId="517451A9" w14:textId="77777777" w:rsidTr="00702236">
        <w:tc>
          <w:tcPr>
            <w:tcW w:w="7792" w:type="dxa"/>
            <w:tcBorders>
              <w:top w:val="single" w:sz="4" w:space="0" w:color="auto"/>
              <w:left w:val="single" w:sz="4" w:space="0" w:color="auto"/>
              <w:bottom w:val="single" w:sz="4" w:space="0" w:color="auto"/>
              <w:right w:val="single" w:sz="4" w:space="0" w:color="808080"/>
            </w:tcBorders>
          </w:tcPr>
          <w:p w14:paraId="0F0EF273" w14:textId="77777777" w:rsidR="00843685" w:rsidRPr="002E5B6D" w:rsidRDefault="00843685"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TEHNIČNA DOKUMENTACIJA</w:t>
            </w:r>
          </w:p>
        </w:tc>
        <w:tc>
          <w:tcPr>
            <w:tcW w:w="1559" w:type="dxa"/>
            <w:tcBorders>
              <w:top w:val="single" w:sz="4" w:space="0" w:color="auto"/>
              <w:left w:val="single" w:sz="4" w:space="0" w:color="808080"/>
              <w:bottom w:val="single" w:sz="4" w:space="0" w:color="auto"/>
              <w:right w:val="single" w:sz="4" w:space="0" w:color="auto"/>
            </w:tcBorders>
          </w:tcPr>
          <w:p w14:paraId="4B77E40B" w14:textId="77777777" w:rsidR="00843685" w:rsidRPr="002E5B6D" w:rsidRDefault="00843685" w:rsidP="002E5B6D">
            <w:pPr>
              <w:keepNext/>
              <w:keepLines/>
              <w:spacing w:after="0" w:line="240" w:lineRule="auto"/>
              <w:jc w:val="both"/>
              <w:rPr>
                <w:rFonts w:ascii="Open Sans" w:hAnsi="Open Sans" w:cs="Open Sans"/>
                <w:b/>
                <w:i/>
                <w:sz w:val="20"/>
                <w:szCs w:val="20"/>
              </w:rPr>
            </w:pPr>
            <w:r w:rsidRPr="002E5B6D">
              <w:rPr>
                <w:rFonts w:ascii="Open Sans" w:hAnsi="Open Sans" w:cs="Open Sans"/>
                <w:b/>
                <w:i/>
                <w:sz w:val="20"/>
                <w:szCs w:val="20"/>
              </w:rPr>
              <w:t>Priloga 8</w:t>
            </w:r>
          </w:p>
        </w:tc>
      </w:tr>
    </w:tbl>
    <w:p w14:paraId="766DAE29" w14:textId="77777777" w:rsidR="00843685" w:rsidRPr="002E5B6D" w:rsidRDefault="00843685"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Ponudnik ustrezno izpolni prilogo. V primeru, da izpolni točko b) za to prilogo priloži dokazila, s katerimi izkazuje, da predmet ponudbe ustreza zahtevam naročnika. </w:t>
      </w:r>
    </w:p>
    <w:p w14:paraId="214137A2"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B2B9C" w:rsidRPr="002E5B6D" w14:paraId="2FA677EE" w14:textId="77777777" w:rsidTr="00235943">
        <w:tc>
          <w:tcPr>
            <w:tcW w:w="7867" w:type="dxa"/>
            <w:tcBorders>
              <w:top w:val="single" w:sz="4" w:space="0" w:color="auto"/>
              <w:bottom w:val="single" w:sz="4" w:space="0" w:color="auto"/>
            </w:tcBorders>
          </w:tcPr>
          <w:p w14:paraId="5E0002F6" w14:textId="77777777" w:rsidR="000B2B9C" w:rsidRPr="002E5B6D" w:rsidRDefault="000B2B9C" w:rsidP="002E5B6D">
            <w:pPr>
              <w:keepNext/>
              <w:keepLines/>
              <w:spacing w:after="0" w:line="240" w:lineRule="auto"/>
              <w:jc w:val="both"/>
              <w:rPr>
                <w:rFonts w:ascii="Open Sans" w:eastAsia="Times New Roman" w:hAnsi="Open Sans" w:cs="Open Sans"/>
                <w:color w:val="FF0000"/>
                <w:sz w:val="20"/>
                <w:szCs w:val="20"/>
                <w:lang w:eastAsia="sl-SI"/>
              </w:rPr>
            </w:pPr>
            <w:r w:rsidRPr="002E5B6D">
              <w:rPr>
                <w:rFonts w:ascii="Open Sans" w:eastAsia="Times New Roman" w:hAnsi="Open Sans" w:cs="Open Sans"/>
                <w:sz w:val="20"/>
                <w:szCs w:val="20"/>
                <w:lang w:eastAsia="sl-SI"/>
              </w:rPr>
              <w:t xml:space="preserve">ZAGOTAVLJANJE VARNOSTI IN ZDRAVJA PRI DELU </w:t>
            </w:r>
          </w:p>
        </w:tc>
        <w:tc>
          <w:tcPr>
            <w:tcW w:w="1559" w:type="dxa"/>
            <w:tcBorders>
              <w:top w:val="single" w:sz="4" w:space="0" w:color="auto"/>
              <w:bottom w:val="single" w:sz="4" w:space="0" w:color="auto"/>
            </w:tcBorders>
          </w:tcPr>
          <w:p w14:paraId="417E91A7" w14:textId="167E2A62" w:rsidR="000B2B9C" w:rsidRPr="002E5B6D" w:rsidRDefault="000B2B9C"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 xml:space="preserve">Priloga </w:t>
            </w:r>
            <w:r w:rsidR="00843685" w:rsidRPr="002E5B6D">
              <w:rPr>
                <w:rFonts w:ascii="Open Sans" w:eastAsia="Times New Roman" w:hAnsi="Open Sans" w:cs="Open Sans"/>
                <w:b/>
                <w:i/>
                <w:sz w:val="20"/>
                <w:szCs w:val="20"/>
                <w:lang w:eastAsia="sl-SI"/>
              </w:rPr>
              <w:t>9</w:t>
            </w:r>
          </w:p>
        </w:tc>
      </w:tr>
    </w:tbl>
    <w:p w14:paraId="2053AB26"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prilogo izpolni, podpiše in žigosa.</w:t>
      </w:r>
    </w:p>
    <w:p w14:paraId="2ABA5DF4"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5F079EC9" w14:textId="52AA71AA" w:rsidR="005F7A13" w:rsidRPr="002E5B6D" w:rsidRDefault="005F7A13" w:rsidP="002E5B6D">
      <w:pPr>
        <w:keepNext/>
        <w:keepLines/>
        <w:spacing w:after="0" w:line="240" w:lineRule="auto"/>
        <w:rPr>
          <w:rFonts w:ascii="Open Sans" w:eastAsia="Times New Roman" w:hAnsi="Open Sans" w:cs="Open Sans"/>
          <w:sz w:val="20"/>
          <w:szCs w:val="20"/>
          <w:lang w:eastAsia="sl-SI"/>
        </w:rPr>
      </w:pPr>
    </w:p>
    <w:p w14:paraId="290B100B" w14:textId="77777777" w:rsidR="00A0132C" w:rsidRPr="002E5B6D" w:rsidRDefault="00A0132C" w:rsidP="002E5B6D">
      <w:pPr>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2E5B6D" w14:paraId="7CD2C635" w14:textId="77777777" w:rsidTr="000F057C">
        <w:tc>
          <w:tcPr>
            <w:tcW w:w="9498" w:type="dxa"/>
            <w:tcBorders>
              <w:top w:val="single" w:sz="4" w:space="0" w:color="auto"/>
              <w:bottom w:val="single" w:sz="4" w:space="0" w:color="auto"/>
            </w:tcBorders>
          </w:tcPr>
          <w:p w14:paraId="426376D6" w14:textId="615F88AC" w:rsidR="005F7A13" w:rsidRPr="002E5B6D" w:rsidRDefault="005F7A13" w:rsidP="002E5B6D">
            <w:pPr>
              <w:keepNext/>
              <w:keepLines/>
              <w:spacing w:after="0" w:line="240" w:lineRule="auto"/>
              <w:jc w:val="center"/>
              <w:rPr>
                <w:rFonts w:ascii="Open Sans" w:eastAsia="Times New Roman" w:hAnsi="Open Sans" w:cs="Open Sans"/>
                <w:b/>
                <w:bCs/>
                <w:i/>
                <w:iCs/>
                <w:sz w:val="20"/>
                <w:szCs w:val="20"/>
                <w:lang w:eastAsia="sl-SI"/>
              </w:rPr>
            </w:pPr>
            <w:r w:rsidRPr="002E5B6D">
              <w:rPr>
                <w:rFonts w:ascii="Open Sans" w:hAnsi="Open Sans" w:cs="Open Sans"/>
                <w:i/>
                <w:sz w:val="20"/>
                <w:szCs w:val="20"/>
              </w:rPr>
              <w:lastRenderedPageBreak/>
              <w:br w:type="page"/>
            </w:r>
            <w:r w:rsidRPr="002E5B6D">
              <w:rPr>
                <w:rFonts w:ascii="Open Sans" w:hAnsi="Open Sans" w:cs="Open Sans"/>
                <w:b/>
                <w:sz w:val="20"/>
                <w:szCs w:val="20"/>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b/>
                <w:sz w:val="20"/>
                <w:szCs w:val="20"/>
                <w:lang w:eastAsia="sl-SI"/>
              </w:rPr>
              <w:t>POVZETEK PREDRAČUNA</w:t>
            </w:r>
          </w:p>
        </w:tc>
      </w:tr>
    </w:tbl>
    <w:p w14:paraId="3D0AD09F" w14:textId="77777777" w:rsidR="005F7A13" w:rsidRPr="002E5B6D" w:rsidRDefault="005F7A13" w:rsidP="002E5B6D">
      <w:pPr>
        <w:keepNext/>
        <w:keepLines/>
        <w:spacing w:after="0" w:line="240" w:lineRule="auto"/>
        <w:jc w:val="both"/>
        <w:rPr>
          <w:rFonts w:ascii="Open Sans" w:eastAsia="Times New Roman" w:hAnsi="Open Sans" w:cs="Open Sans"/>
          <w:sz w:val="20"/>
          <w:szCs w:val="20"/>
          <w:lang w:eastAsia="sl-SI"/>
        </w:rPr>
      </w:pPr>
    </w:p>
    <w:p w14:paraId="62F236DB" w14:textId="77777777" w:rsidR="005F7A13" w:rsidRPr="002E5B6D" w:rsidRDefault="005F7A13" w:rsidP="002E5B6D">
      <w:pPr>
        <w:keepNext/>
        <w:keepLines/>
        <w:spacing w:after="0" w:line="240" w:lineRule="auto"/>
        <w:jc w:val="both"/>
        <w:rPr>
          <w:rFonts w:ascii="Open Sans" w:eastAsia="Times New Roman" w:hAnsi="Open Sans" w:cs="Open Sans"/>
          <w:sz w:val="20"/>
          <w:szCs w:val="20"/>
          <w:lang w:eastAsia="sl-SI"/>
        </w:rPr>
      </w:pPr>
    </w:p>
    <w:p w14:paraId="012F5A43" w14:textId="77777777" w:rsidR="000E0318" w:rsidRPr="002E5B6D" w:rsidRDefault="000E031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10A662A2" w14:textId="77777777" w:rsidR="00DF5D8C" w:rsidRPr="002E5B6D" w:rsidRDefault="00DF5D8C" w:rsidP="002E5B6D">
      <w:pPr>
        <w:keepNext/>
        <w:keepLines/>
        <w:spacing w:after="0" w:line="240" w:lineRule="auto"/>
        <w:jc w:val="both"/>
        <w:rPr>
          <w:rFonts w:ascii="Open Sans" w:eastAsia="Times New Roman" w:hAnsi="Open Sans" w:cs="Open Sans"/>
          <w:sz w:val="20"/>
          <w:szCs w:val="20"/>
          <w:lang w:eastAsia="sl-SI"/>
        </w:rPr>
      </w:pPr>
    </w:p>
    <w:p w14:paraId="5A228D5C" w14:textId="3E5BD806" w:rsidR="005F7A13" w:rsidRPr="002E5B6D" w:rsidRDefault="0019643E" w:rsidP="002E5B6D">
      <w:pPr>
        <w:keepNext/>
        <w:keepLines/>
        <w:spacing w:after="0" w:line="240" w:lineRule="auto"/>
        <w:jc w:val="both"/>
        <w:rPr>
          <w:rFonts w:ascii="Open Sans" w:hAnsi="Open Sans" w:cs="Open Sans"/>
          <w:b/>
          <w:noProof/>
          <w:sz w:val="20"/>
          <w:szCs w:val="20"/>
          <w:lang w:val="x-none" w:eastAsia="sl-SI"/>
        </w:rPr>
      </w:pPr>
      <w:r w:rsidRPr="002E5B6D">
        <w:rPr>
          <w:rFonts w:ascii="Open Sans" w:hAnsi="Open Sans" w:cs="Open Sans"/>
          <w:b/>
          <w:noProof/>
          <w:sz w:val="20"/>
          <w:szCs w:val="20"/>
          <w:lang w:val="x-none" w:eastAsia="sl-SI"/>
        </w:rPr>
        <w:t>ENLJ-SPV-38/26</w:t>
      </w:r>
      <w:r w:rsidR="005F7A13" w:rsidRPr="002E5B6D">
        <w:rPr>
          <w:rFonts w:ascii="Open Sans" w:hAnsi="Open Sans" w:cs="Open Sans"/>
          <w:b/>
          <w:noProof/>
          <w:sz w:val="20"/>
          <w:szCs w:val="20"/>
          <w:lang w:val="x-none" w:eastAsia="sl-SI"/>
        </w:rPr>
        <w:t xml:space="preserve"> – </w:t>
      </w:r>
      <w:r w:rsidR="00EB6431" w:rsidRPr="002E5B6D">
        <w:rPr>
          <w:rFonts w:ascii="Open Sans" w:hAnsi="Open Sans" w:cs="Open Sans"/>
          <w:b/>
          <w:noProof/>
          <w:sz w:val="20"/>
          <w:szCs w:val="20"/>
          <w:lang w:val="x-none" w:eastAsia="sl-SI"/>
        </w:rPr>
        <w:t xml:space="preserve">Dobava </w:t>
      </w:r>
      <w:r w:rsidRPr="002E5B6D">
        <w:rPr>
          <w:rFonts w:ascii="Open Sans" w:hAnsi="Open Sans" w:cs="Open Sans"/>
          <w:b/>
          <w:noProof/>
          <w:sz w:val="20"/>
          <w:szCs w:val="20"/>
          <w:lang w:val="x-none" w:eastAsia="sl-SI"/>
        </w:rPr>
        <w:t xml:space="preserve">in </w:t>
      </w:r>
      <w:r w:rsidR="00F51A47">
        <w:rPr>
          <w:rFonts w:ascii="Open Sans" w:hAnsi="Open Sans" w:cs="Open Sans"/>
          <w:b/>
          <w:noProof/>
          <w:sz w:val="20"/>
          <w:szCs w:val="20"/>
          <w:lang w:val="x-none" w:eastAsia="sl-SI"/>
        </w:rPr>
        <w:t>zagon štirih merilnikov toplotne energije z MID certifikatom</w:t>
      </w:r>
    </w:p>
    <w:p w14:paraId="7A95E3B7" w14:textId="77777777" w:rsidR="005F7A13" w:rsidRPr="002E5B6D" w:rsidRDefault="005F7A13" w:rsidP="002E5B6D">
      <w:pPr>
        <w:keepNext/>
        <w:keepLines/>
        <w:spacing w:after="0" w:line="240" w:lineRule="auto"/>
        <w:jc w:val="both"/>
        <w:rPr>
          <w:rFonts w:ascii="Open Sans" w:eastAsia="Times New Roman" w:hAnsi="Open Sans" w:cs="Open Sans"/>
          <w:b/>
          <w:sz w:val="20"/>
          <w:szCs w:val="20"/>
          <w:lang w:val="x-none" w:eastAsia="sl-SI"/>
        </w:rPr>
      </w:pPr>
    </w:p>
    <w:p w14:paraId="634DCB2E" w14:textId="77777777" w:rsidR="00404FC9" w:rsidRPr="002E5B6D" w:rsidRDefault="00404FC9" w:rsidP="002E5B6D">
      <w:pPr>
        <w:keepNext/>
        <w:keepLines/>
        <w:spacing w:after="0" w:line="240" w:lineRule="auto"/>
        <w:ind w:left="1080" w:hanging="1080"/>
        <w:jc w:val="both"/>
        <w:rPr>
          <w:rFonts w:ascii="Open Sans" w:eastAsia="Times New Roman" w:hAnsi="Open Sans" w:cs="Open Sans"/>
          <w:sz w:val="20"/>
          <w:szCs w:val="20"/>
          <w:lang w:eastAsia="sl-SI"/>
        </w:rPr>
      </w:pPr>
    </w:p>
    <w:p w14:paraId="3A788C89" w14:textId="77777777" w:rsidR="00404FC9" w:rsidRPr="002E5B6D" w:rsidRDefault="00404FC9" w:rsidP="002E5B6D">
      <w:pPr>
        <w:keepNext/>
        <w:keepLines/>
        <w:spacing w:after="0" w:line="240" w:lineRule="auto"/>
        <w:ind w:left="1080" w:hanging="1080"/>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404FC9" w:rsidRPr="002E5B6D" w14:paraId="2DD601D4" w14:textId="77777777" w:rsidTr="002756E5">
        <w:tc>
          <w:tcPr>
            <w:tcW w:w="1843" w:type="dxa"/>
          </w:tcPr>
          <w:p w14:paraId="3DB44208" w14:textId="77777777" w:rsidR="00404FC9" w:rsidRPr="002E5B6D" w:rsidRDefault="00404FC9" w:rsidP="002E5B6D">
            <w:pPr>
              <w:keepNext/>
              <w:keepLines/>
              <w:numPr>
                <w:ilvl w:val="0"/>
                <w:numId w:val="25"/>
              </w:numPr>
              <w:spacing w:after="0" w:line="240" w:lineRule="auto"/>
              <w:jc w:val="both"/>
              <w:rPr>
                <w:rFonts w:ascii="Open Sans" w:hAnsi="Open Sans" w:cs="Open Sans"/>
                <w:b/>
                <w:sz w:val="20"/>
                <w:szCs w:val="20"/>
              </w:rPr>
            </w:pPr>
            <w:r w:rsidRPr="002E5B6D">
              <w:rPr>
                <w:rFonts w:ascii="Open Sans" w:hAnsi="Open Sans" w:cs="Open Sans"/>
                <w:sz w:val="20"/>
                <w:szCs w:val="20"/>
              </w:rPr>
              <w:t>samostojno</w:t>
            </w:r>
          </w:p>
        </w:tc>
        <w:tc>
          <w:tcPr>
            <w:tcW w:w="2268" w:type="dxa"/>
          </w:tcPr>
          <w:p w14:paraId="4755F3B7" w14:textId="77777777" w:rsidR="00404FC9" w:rsidRPr="002E5B6D" w:rsidRDefault="00404FC9" w:rsidP="002E5B6D">
            <w:pPr>
              <w:keepNext/>
              <w:keepLines/>
              <w:numPr>
                <w:ilvl w:val="0"/>
                <w:numId w:val="25"/>
              </w:numPr>
              <w:spacing w:after="0" w:line="240" w:lineRule="auto"/>
              <w:jc w:val="both"/>
              <w:rPr>
                <w:rFonts w:ascii="Open Sans" w:hAnsi="Open Sans" w:cs="Open Sans"/>
                <w:b/>
                <w:sz w:val="20"/>
                <w:szCs w:val="20"/>
              </w:rPr>
            </w:pPr>
            <w:r w:rsidRPr="002E5B6D">
              <w:rPr>
                <w:rFonts w:ascii="Open Sans" w:hAnsi="Open Sans" w:cs="Open Sans"/>
                <w:sz w:val="20"/>
                <w:szCs w:val="20"/>
              </w:rPr>
              <w:t>skupna ponudba</w:t>
            </w:r>
          </w:p>
        </w:tc>
        <w:tc>
          <w:tcPr>
            <w:tcW w:w="2126" w:type="dxa"/>
          </w:tcPr>
          <w:p w14:paraId="47737FE8" w14:textId="77777777" w:rsidR="00404FC9" w:rsidRPr="002E5B6D" w:rsidRDefault="00404FC9" w:rsidP="002E5B6D">
            <w:pPr>
              <w:keepNext/>
              <w:keepLines/>
              <w:numPr>
                <w:ilvl w:val="0"/>
                <w:numId w:val="25"/>
              </w:numPr>
              <w:spacing w:after="0" w:line="240" w:lineRule="auto"/>
              <w:jc w:val="both"/>
              <w:rPr>
                <w:rFonts w:ascii="Open Sans" w:hAnsi="Open Sans" w:cs="Open Sans"/>
                <w:b/>
                <w:sz w:val="20"/>
                <w:szCs w:val="20"/>
              </w:rPr>
            </w:pPr>
            <w:r w:rsidRPr="002E5B6D">
              <w:rPr>
                <w:rFonts w:ascii="Open Sans" w:hAnsi="Open Sans" w:cs="Open Sans"/>
                <w:sz w:val="20"/>
                <w:szCs w:val="20"/>
              </w:rPr>
              <w:t>s podizvajalci</w:t>
            </w:r>
          </w:p>
        </w:tc>
        <w:tc>
          <w:tcPr>
            <w:tcW w:w="2977" w:type="dxa"/>
          </w:tcPr>
          <w:p w14:paraId="34FECB9C" w14:textId="77777777" w:rsidR="00404FC9" w:rsidRPr="002E5B6D" w:rsidRDefault="00404FC9" w:rsidP="002E5B6D">
            <w:pPr>
              <w:keepNext/>
              <w:keepLines/>
              <w:numPr>
                <w:ilvl w:val="0"/>
                <w:numId w:val="25"/>
              </w:numPr>
              <w:spacing w:after="0" w:line="240" w:lineRule="auto"/>
              <w:jc w:val="both"/>
              <w:rPr>
                <w:rFonts w:ascii="Open Sans" w:hAnsi="Open Sans" w:cs="Open Sans"/>
                <w:sz w:val="20"/>
                <w:szCs w:val="20"/>
              </w:rPr>
            </w:pPr>
            <w:r w:rsidRPr="002E5B6D">
              <w:rPr>
                <w:rFonts w:ascii="Open Sans" w:hAnsi="Open Sans" w:cs="Open Sans"/>
                <w:sz w:val="20"/>
                <w:szCs w:val="20"/>
              </w:rPr>
              <w:t>z uporabo zmogljivosti drugih subjektov</w:t>
            </w:r>
          </w:p>
        </w:tc>
      </w:tr>
    </w:tbl>
    <w:p w14:paraId="0610F9E9" w14:textId="77777777" w:rsidR="005F7A13" w:rsidRPr="002E5B6D" w:rsidRDefault="005F7A13" w:rsidP="002E5B6D">
      <w:pPr>
        <w:keepNext/>
        <w:keepLines/>
        <w:spacing w:after="0" w:line="240" w:lineRule="auto"/>
        <w:jc w:val="both"/>
        <w:rPr>
          <w:rFonts w:ascii="Open Sans" w:eastAsia="Times New Roman" w:hAnsi="Open Sans" w:cs="Open Sans"/>
          <w:b/>
          <w:sz w:val="20"/>
          <w:szCs w:val="20"/>
          <w:highlight w:val="yellow"/>
          <w:lang w:eastAsia="sl-SI"/>
        </w:rPr>
      </w:pPr>
    </w:p>
    <w:p w14:paraId="54501598" w14:textId="77777777" w:rsidR="005F7A13" w:rsidRPr="002E5B6D" w:rsidRDefault="005F7A13" w:rsidP="002E5B6D">
      <w:pPr>
        <w:keepNext/>
        <w:keepLines/>
        <w:spacing w:after="0" w:line="240" w:lineRule="auto"/>
        <w:jc w:val="both"/>
        <w:rPr>
          <w:rFonts w:ascii="Open Sans" w:eastAsia="Times New Roman" w:hAnsi="Open Sans" w:cs="Open Sans"/>
          <w:b/>
          <w:sz w:val="20"/>
          <w:szCs w:val="20"/>
          <w:highlight w:val="yellow"/>
          <w:lang w:eastAsia="sl-SI"/>
        </w:rPr>
      </w:pPr>
    </w:p>
    <w:p w14:paraId="1F5939AB" w14:textId="77777777" w:rsidR="005F7A13" w:rsidRPr="002E5B6D" w:rsidRDefault="005F7A13" w:rsidP="002E5B6D">
      <w:pPr>
        <w:keepNext/>
        <w:keepLines/>
        <w:spacing w:after="0" w:line="240" w:lineRule="auto"/>
        <w:jc w:val="both"/>
        <w:rPr>
          <w:rFonts w:ascii="Open Sans" w:eastAsia="Times New Roman" w:hAnsi="Open Sans" w:cs="Open Sans"/>
          <w:b/>
          <w:sz w:val="20"/>
          <w:szCs w:val="20"/>
          <w:highlight w:val="yellow"/>
          <w:lang w:eastAsia="sl-SI"/>
        </w:rPr>
      </w:pPr>
    </w:p>
    <w:p w14:paraId="3D06199B" w14:textId="77777777" w:rsidR="005F7A13" w:rsidRPr="002E5B6D" w:rsidRDefault="005F7A13" w:rsidP="002E5B6D">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2E5B6D">
        <w:rPr>
          <w:rFonts w:ascii="Open Sans" w:hAnsi="Open Sans" w:cs="Open Sans"/>
          <w:b/>
          <w:sz w:val="20"/>
          <w:szCs w:val="20"/>
        </w:rPr>
        <w:t>PONUDBENA CENA</w:t>
      </w:r>
    </w:p>
    <w:p w14:paraId="2E1129E6" w14:textId="77777777" w:rsidR="000E0318" w:rsidRPr="002E5B6D" w:rsidRDefault="000E0318" w:rsidP="002E5B6D">
      <w:pPr>
        <w:keepNext/>
        <w:keepLines/>
        <w:spacing w:after="0" w:line="240" w:lineRule="auto"/>
        <w:jc w:val="both"/>
        <w:rPr>
          <w:rFonts w:ascii="Open Sans" w:hAnsi="Open Sans" w:cs="Open Sans"/>
          <w:b/>
          <w:sz w:val="20"/>
          <w:szCs w:val="2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082"/>
      </w:tblGrid>
      <w:tr w:rsidR="005F7A13" w:rsidRPr="002E5B6D" w14:paraId="2DED9A90" w14:textId="77777777" w:rsidTr="00005DA3">
        <w:trPr>
          <w:trHeight w:val="695"/>
        </w:trPr>
        <w:tc>
          <w:tcPr>
            <w:tcW w:w="5387" w:type="dxa"/>
            <w:shd w:val="clear" w:color="auto" w:fill="auto"/>
            <w:vAlign w:val="center"/>
          </w:tcPr>
          <w:p w14:paraId="6381272E" w14:textId="77777777" w:rsidR="005F7A13" w:rsidRPr="002E5B6D" w:rsidRDefault="000E0318" w:rsidP="002E5B6D">
            <w:pPr>
              <w:keepNext/>
              <w:keepLines/>
              <w:spacing w:after="0" w:line="240" w:lineRule="auto"/>
              <w:jc w:val="both"/>
              <w:rPr>
                <w:rFonts w:ascii="Open Sans" w:eastAsia="Times New Roman" w:hAnsi="Open Sans" w:cs="Open Sans"/>
                <w:b/>
                <w:sz w:val="20"/>
                <w:szCs w:val="20"/>
              </w:rPr>
            </w:pPr>
            <w:r w:rsidRPr="002E5B6D">
              <w:rPr>
                <w:rFonts w:ascii="Open Sans" w:eastAsia="Times New Roman" w:hAnsi="Open Sans" w:cs="Open Sans"/>
                <w:b/>
                <w:sz w:val="20"/>
                <w:szCs w:val="20"/>
                <w:lang w:eastAsia="sl-SI"/>
              </w:rPr>
              <w:t>Opis blaga</w:t>
            </w:r>
          </w:p>
        </w:tc>
        <w:tc>
          <w:tcPr>
            <w:tcW w:w="4082" w:type="dxa"/>
            <w:shd w:val="clear" w:color="auto" w:fill="auto"/>
            <w:vAlign w:val="center"/>
          </w:tcPr>
          <w:p w14:paraId="6CC90C9D" w14:textId="77777777" w:rsidR="005F7A13" w:rsidRPr="002E5B6D" w:rsidRDefault="000E0318" w:rsidP="002E5B6D">
            <w:pPr>
              <w:keepNext/>
              <w:keepLines/>
              <w:spacing w:after="0" w:line="240" w:lineRule="auto"/>
              <w:jc w:val="center"/>
              <w:rPr>
                <w:rFonts w:ascii="Open Sans" w:eastAsia="Times New Roman" w:hAnsi="Open Sans" w:cs="Open Sans"/>
                <w:b/>
                <w:sz w:val="20"/>
                <w:szCs w:val="20"/>
              </w:rPr>
            </w:pPr>
            <w:r w:rsidRPr="002E5B6D">
              <w:rPr>
                <w:rFonts w:ascii="Open Sans" w:eastAsia="Times New Roman" w:hAnsi="Open Sans" w:cs="Open Sans"/>
                <w:b/>
                <w:sz w:val="20"/>
                <w:szCs w:val="20"/>
              </w:rPr>
              <w:t>SKUPNA PONUDBENA VREDNOST</w:t>
            </w:r>
          </w:p>
          <w:p w14:paraId="77F5DB5E" w14:textId="77777777" w:rsidR="005F7A13" w:rsidRPr="002E5B6D" w:rsidRDefault="005F7A13" w:rsidP="002E5B6D">
            <w:pPr>
              <w:keepNext/>
              <w:keepLines/>
              <w:spacing w:after="0" w:line="240" w:lineRule="auto"/>
              <w:jc w:val="center"/>
              <w:rPr>
                <w:rFonts w:ascii="Open Sans" w:eastAsia="Times New Roman" w:hAnsi="Open Sans" w:cs="Open Sans"/>
                <w:b/>
                <w:sz w:val="20"/>
                <w:szCs w:val="20"/>
              </w:rPr>
            </w:pPr>
            <w:r w:rsidRPr="002E5B6D">
              <w:rPr>
                <w:rFonts w:ascii="Open Sans" w:eastAsia="Times New Roman" w:hAnsi="Open Sans" w:cs="Open Sans"/>
                <w:b/>
                <w:sz w:val="20"/>
                <w:szCs w:val="20"/>
              </w:rPr>
              <w:t>v EUR brez DDV</w:t>
            </w:r>
          </w:p>
        </w:tc>
      </w:tr>
      <w:tr w:rsidR="005F7A13" w:rsidRPr="002E5B6D" w14:paraId="7216361C" w14:textId="77777777" w:rsidTr="00005DA3">
        <w:trPr>
          <w:trHeight w:val="412"/>
        </w:trPr>
        <w:tc>
          <w:tcPr>
            <w:tcW w:w="5387" w:type="dxa"/>
            <w:shd w:val="clear" w:color="auto" w:fill="auto"/>
            <w:vAlign w:val="center"/>
          </w:tcPr>
          <w:p w14:paraId="0F4F5211" w14:textId="425449E0" w:rsidR="005F7A13" w:rsidRPr="002E5B6D" w:rsidRDefault="006978C0" w:rsidP="002E5B6D">
            <w:pPr>
              <w:keepNext/>
              <w:keepLines/>
              <w:spacing w:after="0" w:line="240" w:lineRule="auto"/>
              <w:jc w:val="both"/>
              <w:rPr>
                <w:rFonts w:ascii="Open Sans" w:eastAsia="Times New Roman" w:hAnsi="Open Sans" w:cs="Open Sans"/>
                <w:b/>
                <w:sz w:val="20"/>
                <w:szCs w:val="20"/>
              </w:rPr>
            </w:pPr>
            <w:r w:rsidRPr="002E5B6D">
              <w:rPr>
                <w:rFonts w:ascii="Open Sans" w:eastAsia="Times New Roman" w:hAnsi="Open Sans" w:cs="Open Sans"/>
                <w:b/>
                <w:sz w:val="20"/>
                <w:szCs w:val="20"/>
              </w:rPr>
              <w:t>Dobava</w:t>
            </w:r>
            <w:r w:rsidR="0027310B" w:rsidRPr="002E5B6D">
              <w:rPr>
                <w:rFonts w:ascii="Open Sans" w:eastAsia="Times New Roman" w:hAnsi="Open Sans" w:cs="Open Sans"/>
                <w:b/>
                <w:sz w:val="20"/>
                <w:szCs w:val="20"/>
              </w:rPr>
              <w:t xml:space="preserve"> </w:t>
            </w:r>
            <w:r w:rsidR="0019643E" w:rsidRPr="002E5B6D">
              <w:rPr>
                <w:rFonts w:ascii="Open Sans" w:eastAsia="Times New Roman" w:hAnsi="Open Sans" w:cs="Open Sans"/>
                <w:b/>
                <w:sz w:val="20"/>
                <w:szCs w:val="20"/>
              </w:rPr>
              <w:t xml:space="preserve">in </w:t>
            </w:r>
            <w:r w:rsidR="00F51A47">
              <w:rPr>
                <w:rFonts w:ascii="Open Sans" w:eastAsia="Times New Roman" w:hAnsi="Open Sans" w:cs="Open Sans"/>
                <w:b/>
                <w:sz w:val="20"/>
                <w:szCs w:val="20"/>
              </w:rPr>
              <w:t>zagon štirih merilnikov toplotne energije z MID certifikatom</w:t>
            </w:r>
          </w:p>
        </w:tc>
        <w:tc>
          <w:tcPr>
            <w:tcW w:w="4082" w:type="dxa"/>
            <w:shd w:val="clear" w:color="auto" w:fill="auto"/>
            <w:vAlign w:val="center"/>
          </w:tcPr>
          <w:p w14:paraId="710C2227" w14:textId="77777777" w:rsidR="005F7A13" w:rsidRPr="002E5B6D" w:rsidRDefault="005F7A13" w:rsidP="002E5B6D">
            <w:pPr>
              <w:keepNext/>
              <w:keepLines/>
              <w:spacing w:after="0" w:line="240" w:lineRule="auto"/>
              <w:jc w:val="both"/>
              <w:rPr>
                <w:rFonts w:ascii="Open Sans" w:eastAsia="Times New Roman" w:hAnsi="Open Sans" w:cs="Open Sans"/>
                <w:sz w:val="20"/>
                <w:szCs w:val="20"/>
              </w:rPr>
            </w:pPr>
          </w:p>
          <w:p w14:paraId="7987130C" w14:textId="77777777" w:rsidR="005F7A13" w:rsidRPr="002E5B6D" w:rsidRDefault="005F7A13" w:rsidP="002E5B6D">
            <w:pPr>
              <w:keepNext/>
              <w:keepLines/>
              <w:spacing w:after="0" w:line="240" w:lineRule="auto"/>
              <w:jc w:val="both"/>
              <w:rPr>
                <w:rFonts w:ascii="Open Sans" w:eastAsia="Times New Roman" w:hAnsi="Open Sans" w:cs="Open Sans"/>
                <w:sz w:val="20"/>
                <w:szCs w:val="20"/>
              </w:rPr>
            </w:pPr>
          </w:p>
          <w:p w14:paraId="4DF2AE51" w14:textId="77777777" w:rsidR="005F7A13" w:rsidRPr="002E5B6D" w:rsidRDefault="005F7A13" w:rsidP="002E5B6D">
            <w:pPr>
              <w:keepNext/>
              <w:keepLines/>
              <w:spacing w:after="0" w:line="240" w:lineRule="auto"/>
              <w:jc w:val="both"/>
              <w:rPr>
                <w:rFonts w:ascii="Open Sans" w:eastAsia="Times New Roman" w:hAnsi="Open Sans" w:cs="Open Sans"/>
                <w:sz w:val="20"/>
                <w:szCs w:val="20"/>
              </w:rPr>
            </w:pPr>
          </w:p>
        </w:tc>
      </w:tr>
    </w:tbl>
    <w:p w14:paraId="3F4BB91C" w14:textId="77777777" w:rsidR="000E0318" w:rsidRPr="002E5B6D" w:rsidRDefault="000E0318" w:rsidP="002E5B6D">
      <w:pPr>
        <w:keepNext/>
        <w:keepLines/>
        <w:spacing w:after="0" w:line="240" w:lineRule="auto"/>
        <w:jc w:val="both"/>
        <w:rPr>
          <w:rFonts w:ascii="Open Sans" w:hAnsi="Open Sans" w:cs="Open Sans"/>
          <w:sz w:val="20"/>
          <w:szCs w:val="20"/>
        </w:rPr>
      </w:pPr>
    </w:p>
    <w:p w14:paraId="570943A2" w14:textId="77777777" w:rsidR="005F7A13" w:rsidRPr="002E5B6D" w:rsidRDefault="005F7A13" w:rsidP="002E5B6D">
      <w:pPr>
        <w:keepNext/>
        <w:keepLines/>
        <w:spacing w:after="0" w:line="240" w:lineRule="auto"/>
        <w:jc w:val="both"/>
        <w:rPr>
          <w:rFonts w:ascii="Open Sans" w:hAnsi="Open Sans" w:cs="Open Sans"/>
          <w:b/>
          <w:sz w:val="20"/>
          <w:szCs w:val="20"/>
        </w:rPr>
      </w:pPr>
    </w:p>
    <w:p w14:paraId="19747D3D" w14:textId="77777777" w:rsidR="005F7A13" w:rsidRPr="002E5B6D" w:rsidRDefault="005F7A13" w:rsidP="002E5B6D">
      <w:pPr>
        <w:keepNext/>
        <w:keepLines/>
        <w:spacing w:after="0" w:line="240" w:lineRule="auto"/>
        <w:jc w:val="both"/>
        <w:rPr>
          <w:rFonts w:ascii="Open Sans" w:hAnsi="Open Sans" w:cs="Open Sans"/>
          <w:b/>
          <w:sz w:val="20"/>
          <w:szCs w:val="20"/>
        </w:rPr>
      </w:pPr>
    </w:p>
    <w:p w14:paraId="24F54968" w14:textId="77777777" w:rsidR="005F7A13" w:rsidRPr="002E5B6D" w:rsidRDefault="005F7A13" w:rsidP="002E5B6D">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2E5B6D">
        <w:rPr>
          <w:rFonts w:ascii="Open Sans" w:hAnsi="Open Sans" w:cs="Open Sans"/>
          <w:b/>
          <w:sz w:val="20"/>
          <w:szCs w:val="20"/>
        </w:rPr>
        <w:t>VELJAVNOST PONUDBE</w:t>
      </w:r>
    </w:p>
    <w:p w14:paraId="710DCFC1" w14:textId="77777777" w:rsidR="005F7A13" w:rsidRPr="002E5B6D" w:rsidRDefault="005F7A13" w:rsidP="002E5B6D">
      <w:pPr>
        <w:keepNext/>
        <w:keepLines/>
        <w:spacing w:after="0" w:line="240" w:lineRule="auto"/>
        <w:jc w:val="both"/>
        <w:rPr>
          <w:rFonts w:ascii="Open Sans" w:hAnsi="Open Sans" w:cs="Open Sans"/>
          <w:sz w:val="20"/>
          <w:szCs w:val="20"/>
          <w:highlight w:val="yellow"/>
        </w:rPr>
      </w:pPr>
    </w:p>
    <w:p w14:paraId="39E80910" w14:textId="0E714583" w:rsidR="005F7A13" w:rsidRPr="002E5B6D" w:rsidRDefault="00A0132C"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t xml:space="preserve">Ponudba </w:t>
      </w:r>
      <w:r w:rsidR="00377E55" w:rsidRPr="002E5B6D">
        <w:rPr>
          <w:rFonts w:ascii="Open Sans" w:eastAsia="Times New Roman" w:hAnsi="Open Sans" w:cs="Open Sans"/>
          <w:sz w:val="20"/>
          <w:szCs w:val="20"/>
          <w:lang w:eastAsia="sl-SI"/>
        </w:rPr>
        <w:t>je</w:t>
      </w:r>
      <w:r w:rsidRPr="002E5B6D">
        <w:rPr>
          <w:rFonts w:ascii="Open Sans" w:eastAsia="Times New Roman" w:hAnsi="Open Sans" w:cs="Open Sans"/>
          <w:sz w:val="20"/>
          <w:szCs w:val="20"/>
          <w:lang w:eastAsia="sl-SI"/>
        </w:rPr>
        <w:t xml:space="preserve"> zavezujoča in veljavna še najmanj 4 (štiri) mesece od datuma določenega za oddajo ponudb oziroma </w:t>
      </w:r>
      <w:r w:rsidR="005F7A13" w:rsidRPr="002E5B6D">
        <w:rPr>
          <w:rFonts w:ascii="Open Sans" w:hAnsi="Open Sans" w:cs="Open Sans"/>
          <w:sz w:val="20"/>
          <w:szCs w:val="20"/>
        </w:rPr>
        <w:t xml:space="preserve">do predložitve finančnega zavarovanja dobre izvedbe </w:t>
      </w:r>
      <w:r w:rsidR="002002F9" w:rsidRPr="002E5B6D">
        <w:rPr>
          <w:rFonts w:ascii="Open Sans" w:hAnsi="Open Sans" w:cs="Open Sans"/>
          <w:sz w:val="20"/>
          <w:szCs w:val="20"/>
        </w:rPr>
        <w:t>pogodbenih obveznosti</w:t>
      </w:r>
      <w:r w:rsidR="005F7A13" w:rsidRPr="002E5B6D">
        <w:rPr>
          <w:rFonts w:ascii="Open Sans" w:hAnsi="Open Sans" w:cs="Open Sans"/>
          <w:sz w:val="20"/>
          <w:szCs w:val="20"/>
        </w:rPr>
        <w:t>.</w:t>
      </w:r>
    </w:p>
    <w:p w14:paraId="15B07EA9" w14:textId="77777777" w:rsidR="005F7A13" w:rsidRPr="002E5B6D" w:rsidRDefault="005F7A13" w:rsidP="002E5B6D">
      <w:pPr>
        <w:keepNext/>
        <w:keepLines/>
        <w:spacing w:after="0" w:line="240" w:lineRule="auto"/>
        <w:jc w:val="both"/>
        <w:rPr>
          <w:rFonts w:ascii="Open Sans" w:hAnsi="Open Sans" w:cs="Open Sans"/>
          <w:b/>
          <w:sz w:val="20"/>
          <w:szCs w:val="20"/>
        </w:rPr>
      </w:pPr>
    </w:p>
    <w:p w14:paraId="74F3E7BD" w14:textId="77777777" w:rsidR="00C86E3C" w:rsidRPr="002E5B6D" w:rsidRDefault="00C86E3C" w:rsidP="002E5B6D">
      <w:pPr>
        <w:keepNext/>
        <w:keepLines/>
        <w:spacing w:after="0" w:line="240" w:lineRule="auto"/>
        <w:rPr>
          <w:rFonts w:ascii="Open Sans" w:hAnsi="Open Sans" w:cs="Open Sans"/>
          <w:sz w:val="20"/>
          <w:szCs w:val="20"/>
        </w:rPr>
      </w:pPr>
    </w:p>
    <w:p w14:paraId="4C0E3AA4" w14:textId="77777777" w:rsidR="00C86E3C" w:rsidRPr="002E5B6D" w:rsidRDefault="00C86E3C" w:rsidP="002E5B6D">
      <w:pPr>
        <w:keepNext/>
        <w:keepLines/>
        <w:spacing w:after="0" w:line="240" w:lineRule="auto"/>
        <w:rPr>
          <w:rFonts w:ascii="Open Sans" w:hAnsi="Open Sans" w:cs="Open Sans"/>
          <w:sz w:val="20"/>
          <w:szCs w:val="20"/>
        </w:rPr>
      </w:pPr>
    </w:p>
    <w:p w14:paraId="58EC7E84" w14:textId="77777777" w:rsidR="00C86E3C" w:rsidRPr="002E5B6D" w:rsidRDefault="00C86E3C" w:rsidP="002E5B6D">
      <w:pPr>
        <w:keepNext/>
        <w:keepLines/>
        <w:spacing w:after="0" w:line="240" w:lineRule="auto"/>
        <w:rPr>
          <w:rFonts w:ascii="Open Sans" w:hAnsi="Open Sans" w:cs="Open Sans"/>
          <w:sz w:val="20"/>
          <w:szCs w:val="20"/>
        </w:rPr>
      </w:pPr>
    </w:p>
    <w:p w14:paraId="03BE7F19" w14:textId="77777777" w:rsidR="00C86E3C" w:rsidRPr="002E5B6D" w:rsidRDefault="00C86E3C" w:rsidP="002E5B6D">
      <w:pPr>
        <w:keepNext/>
        <w:keepLines/>
        <w:spacing w:after="0" w:line="240" w:lineRule="auto"/>
        <w:rPr>
          <w:rFonts w:ascii="Open Sans" w:hAnsi="Open Sans" w:cs="Open Sans"/>
          <w:sz w:val="20"/>
          <w:szCs w:val="20"/>
        </w:rPr>
      </w:pPr>
    </w:p>
    <w:p w14:paraId="3E1EA033" w14:textId="77777777" w:rsidR="00C86E3C" w:rsidRPr="002E5B6D" w:rsidRDefault="00C86E3C" w:rsidP="002E5B6D">
      <w:pPr>
        <w:keepNext/>
        <w:keepLines/>
        <w:spacing w:after="0" w:line="240" w:lineRule="auto"/>
        <w:rPr>
          <w:rFonts w:ascii="Open Sans" w:hAnsi="Open Sans" w:cs="Open Sans"/>
          <w:sz w:val="20"/>
          <w:szCs w:val="20"/>
        </w:rPr>
      </w:pPr>
    </w:p>
    <w:p w14:paraId="37F48E42" w14:textId="77777777" w:rsidR="00C86E3C" w:rsidRPr="002E5B6D" w:rsidRDefault="00C86E3C" w:rsidP="002E5B6D">
      <w:pPr>
        <w:keepNext/>
        <w:keepLines/>
        <w:spacing w:after="0" w:line="240" w:lineRule="auto"/>
        <w:rPr>
          <w:rFonts w:ascii="Open Sans" w:hAnsi="Open Sans" w:cs="Open Sans"/>
          <w:sz w:val="20"/>
          <w:szCs w:val="20"/>
        </w:rPr>
      </w:pPr>
    </w:p>
    <w:p w14:paraId="3C0249A0" w14:textId="77777777" w:rsidR="00C86E3C" w:rsidRPr="002E5B6D" w:rsidRDefault="00C86E3C" w:rsidP="002E5B6D">
      <w:pPr>
        <w:keepNext/>
        <w:keepLines/>
        <w:spacing w:after="0" w:line="240" w:lineRule="auto"/>
        <w:rPr>
          <w:rFonts w:ascii="Open Sans" w:hAnsi="Open Sans" w:cs="Open Sans"/>
          <w:sz w:val="20"/>
          <w:szCs w:val="20"/>
        </w:rPr>
      </w:pPr>
    </w:p>
    <w:p w14:paraId="3ECF5C3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209" w:type="dxa"/>
        <w:tblInd w:w="30" w:type="dxa"/>
        <w:tblLayout w:type="fixed"/>
        <w:tblCellMar>
          <w:left w:w="30" w:type="dxa"/>
          <w:right w:w="30" w:type="dxa"/>
        </w:tblCellMar>
        <w:tblLook w:val="0000" w:firstRow="0" w:lastRow="0" w:firstColumn="0" w:lastColumn="0" w:noHBand="0" w:noVBand="0"/>
      </w:tblPr>
      <w:tblGrid>
        <w:gridCol w:w="2932"/>
        <w:gridCol w:w="2650"/>
        <w:gridCol w:w="3627"/>
      </w:tblGrid>
      <w:tr w:rsidR="00C86E3C" w:rsidRPr="002E5B6D" w14:paraId="33CB7E4B" w14:textId="77777777" w:rsidTr="00C86E3C">
        <w:trPr>
          <w:trHeight w:val="235"/>
        </w:trPr>
        <w:tc>
          <w:tcPr>
            <w:tcW w:w="2932" w:type="dxa"/>
            <w:tcBorders>
              <w:bottom w:val="single" w:sz="4" w:space="0" w:color="auto"/>
            </w:tcBorders>
          </w:tcPr>
          <w:p w14:paraId="341067D8"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650" w:type="dxa"/>
          </w:tcPr>
          <w:p w14:paraId="746C8B1A"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27" w:type="dxa"/>
            <w:tcBorders>
              <w:bottom w:val="single" w:sz="4" w:space="0" w:color="auto"/>
            </w:tcBorders>
          </w:tcPr>
          <w:p w14:paraId="03216926"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150D8CF4" w14:textId="77777777" w:rsidTr="00C86E3C">
        <w:trPr>
          <w:trHeight w:val="235"/>
        </w:trPr>
        <w:tc>
          <w:tcPr>
            <w:tcW w:w="2932" w:type="dxa"/>
            <w:tcBorders>
              <w:top w:val="single" w:sz="4" w:space="0" w:color="auto"/>
            </w:tcBorders>
          </w:tcPr>
          <w:p w14:paraId="20B8D286"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650" w:type="dxa"/>
          </w:tcPr>
          <w:p w14:paraId="6D712FE6"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27" w:type="dxa"/>
            <w:tcBorders>
              <w:top w:val="single" w:sz="4" w:space="0" w:color="auto"/>
            </w:tcBorders>
          </w:tcPr>
          <w:p w14:paraId="2A4786DD"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w:t>
            </w:r>
            <w:r w:rsidRPr="002E5B6D">
              <w:rPr>
                <w:rFonts w:ascii="Open Sans" w:hAnsi="Open Sans" w:cs="Open Sans"/>
                <w:snapToGrid w:val="0"/>
                <w:color w:val="000000"/>
                <w:sz w:val="20"/>
                <w:szCs w:val="20"/>
              </w:rPr>
              <w:t xml:space="preserve">me in priimek </w:t>
            </w:r>
            <w:r w:rsidRPr="002E5B6D">
              <w:rPr>
                <w:rFonts w:ascii="Open Sans" w:eastAsia="Times New Roman" w:hAnsi="Open Sans" w:cs="Open Sans"/>
                <w:snapToGrid w:val="0"/>
                <w:color w:val="000000"/>
                <w:sz w:val="20"/>
                <w:szCs w:val="20"/>
                <w:lang w:eastAsia="sl-SI"/>
              </w:rPr>
              <w:t>odgovorne osebe</w:t>
            </w:r>
            <w:r w:rsidRPr="002E5B6D">
              <w:rPr>
                <w:rFonts w:ascii="Open Sans" w:hAnsi="Open Sans" w:cs="Open Sans"/>
                <w:snapToGrid w:val="0"/>
                <w:color w:val="000000"/>
                <w:sz w:val="20"/>
                <w:szCs w:val="20"/>
              </w:rPr>
              <w:t xml:space="preserve"> ter podpis gospodarskega subjekta</w:t>
            </w:r>
            <w:r w:rsidRPr="002E5B6D">
              <w:rPr>
                <w:rFonts w:ascii="Open Sans" w:eastAsia="Times New Roman" w:hAnsi="Open Sans" w:cs="Open Sans"/>
                <w:snapToGrid w:val="0"/>
                <w:color w:val="000000"/>
                <w:sz w:val="20"/>
                <w:szCs w:val="20"/>
                <w:lang w:eastAsia="sl-SI"/>
              </w:rPr>
              <w:t>)</w:t>
            </w:r>
          </w:p>
        </w:tc>
      </w:tr>
    </w:tbl>
    <w:p w14:paraId="43E516C0"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35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07"/>
        <w:gridCol w:w="1544"/>
      </w:tblGrid>
      <w:tr w:rsidR="00C86E3C" w:rsidRPr="002E5B6D" w14:paraId="6F3522D6" w14:textId="77777777" w:rsidTr="00C86E3C">
        <w:tc>
          <w:tcPr>
            <w:tcW w:w="7807" w:type="dxa"/>
            <w:tcBorders>
              <w:top w:val="single" w:sz="4" w:space="0" w:color="auto"/>
              <w:bottom w:val="single" w:sz="4" w:space="0" w:color="auto"/>
            </w:tcBorders>
          </w:tcPr>
          <w:p w14:paraId="46A6A0BC" w14:textId="77777777"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lastRenderedPageBreak/>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b/>
                <w:sz w:val="20"/>
                <w:szCs w:val="20"/>
                <w:highlight w:val="yellow"/>
                <w:lang w:eastAsia="sl-SI"/>
              </w:rPr>
              <w:br w:type="page"/>
            </w:r>
            <w:r w:rsidRPr="002E5B6D">
              <w:rPr>
                <w:rFonts w:ascii="Open Sans" w:eastAsia="Times New Roman" w:hAnsi="Open Sans" w:cs="Open Sans"/>
                <w:b/>
                <w:sz w:val="20"/>
                <w:szCs w:val="20"/>
                <w:highlight w:val="yellow"/>
                <w:lang w:eastAsia="sl-SI"/>
              </w:rPr>
              <w:br w:type="page"/>
            </w:r>
            <w:r w:rsidRPr="002E5B6D">
              <w:rPr>
                <w:rFonts w:ascii="Open Sans" w:hAnsi="Open Sans" w:cs="Open Sans"/>
                <w:b/>
                <w:bC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t>UGOTAVLJANJE SPOSOBNOSTI</w:t>
            </w:r>
          </w:p>
        </w:tc>
        <w:tc>
          <w:tcPr>
            <w:tcW w:w="1544" w:type="dxa"/>
            <w:tcBorders>
              <w:top w:val="single" w:sz="4" w:space="0" w:color="auto"/>
              <w:bottom w:val="single" w:sz="4" w:space="0" w:color="auto"/>
            </w:tcBorders>
          </w:tcPr>
          <w:p w14:paraId="0171361A" w14:textId="77777777" w:rsidR="00C86E3C" w:rsidRPr="002E5B6D" w:rsidRDefault="00C86E3C" w:rsidP="002E5B6D">
            <w:pPr>
              <w:keepNext/>
              <w:keepLines/>
              <w:spacing w:after="0" w:line="240" w:lineRule="auto"/>
              <w:jc w:val="both"/>
              <w:rPr>
                <w:rFonts w:ascii="Open Sans" w:hAnsi="Open Sans" w:cs="Open Sans"/>
                <w:b/>
                <w:bCs/>
                <w:i/>
                <w:iCs/>
                <w:sz w:val="20"/>
                <w:szCs w:val="20"/>
              </w:rPr>
            </w:pPr>
            <w:r w:rsidRPr="002E5B6D">
              <w:rPr>
                <w:rFonts w:ascii="Open Sans" w:hAnsi="Open Sans" w:cs="Open Sans"/>
                <w:b/>
                <w:bCs/>
                <w:i/>
                <w:iCs/>
                <w:sz w:val="20"/>
                <w:szCs w:val="20"/>
              </w:rPr>
              <w:t>Priloga A</w:t>
            </w:r>
          </w:p>
        </w:tc>
      </w:tr>
    </w:tbl>
    <w:p w14:paraId="6486701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14861904"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Gospodarski subjekt (naziv in naslov): </w:t>
      </w:r>
    </w:p>
    <w:p w14:paraId="777A63F3" w14:textId="77777777" w:rsidR="00C86E3C" w:rsidRPr="002E5B6D" w:rsidRDefault="00C86E3C" w:rsidP="002E5B6D">
      <w:pPr>
        <w:keepNext/>
        <w:keepLines/>
        <w:pBdr>
          <w:bottom w:val="single" w:sz="4" w:space="1" w:color="auto"/>
        </w:pBdr>
        <w:spacing w:after="0" w:line="240" w:lineRule="auto"/>
        <w:jc w:val="both"/>
        <w:rPr>
          <w:rFonts w:ascii="Open Sans" w:hAnsi="Open Sans" w:cs="Open Sans"/>
          <w:sz w:val="20"/>
          <w:szCs w:val="20"/>
        </w:rPr>
      </w:pPr>
    </w:p>
    <w:p w14:paraId="2D5955A4" w14:textId="351419CE"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t xml:space="preserve">v zvezi z javnim naročilom št. </w:t>
      </w:r>
      <w:r w:rsidR="0019643E" w:rsidRPr="002E5B6D">
        <w:rPr>
          <w:rFonts w:ascii="Open Sans" w:eastAsia="Times New Roman" w:hAnsi="Open Sans" w:cs="Open Sans"/>
          <w:b/>
          <w:noProof/>
          <w:sz w:val="20"/>
          <w:szCs w:val="20"/>
          <w:lang w:eastAsia="sl-SI"/>
        </w:rPr>
        <w:t>ENLJ-SPV-38/26</w:t>
      </w:r>
      <w:r w:rsidRPr="002E5B6D">
        <w:rPr>
          <w:rFonts w:ascii="Open Sans" w:eastAsia="Times New Roman" w:hAnsi="Open Sans" w:cs="Open Sans"/>
          <w:b/>
          <w:noProof/>
          <w:sz w:val="20"/>
          <w:szCs w:val="20"/>
          <w:lang w:eastAsia="sl-SI"/>
        </w:rPr>
        <w:t xml:space="preserve"> – </w:t>
      </w:r>
      <w:r w:rsidR="00EB6431" w:rsidRPr="002E5B6D">
        <w:rPr>
          <w:rFonts w:ascii="Open Sans" w:eastAsia="Times New Roman" w:hAnsi="Open Sans" w:cs="Open Sans"/>
          <w:b/>
          <w:noProof/>
          <w:sz w:val="20"/>
          <w:szCs w:val="20"/>
          <w:lang w:eastAsia="sl-SI"/>
        </w:rPr>
        <w:t xml:space="preserve">Dobava </w:t>
      </w:r>
      <w:r w:rsidR="0019643E" w:rsidRPr="002E5B6D">
        <w:rPr>
          <w:rFonts w:ascii="Open Sans" w:eastAsia="Times New Roman" w:hAnsi="Open Sans" w:cs="Open Sans"/>
          <w:b/>
          <w:noProof/>
          <w:sz w:val="20"/>
          <w:szCs w:val="20"/>
          <w:lang w:eastAsia="sl-SI"/>
        </w:rPr>
        <w:t xml:space="preserve">in </w:t>
      </w:r>
      <w:r w:rsidR="00F51A47">
        <w:rPr>
          <w:rFonts w:ascii="Open Sans" w:eastAsia="Times New Roman" w:hAnsi="Open Sans" w:cs="Open Sans"/>
          <w:b/>
          <w:noProof/>
          <w:sz w:val="20"/>
          <w:szCs w:val="20"/>
          <w:lang w:eastAsia="sl-SI"/>
        </w:rPr>
        <w:t>zagon štirih merilnikov toplotne energije z MID certifikatom</w:t>
      </w:r>
      <w:r w:rsidRPr="002E5B6D">
        <w:rPr>
          <w:rFonts w:ascii="Open Sans" w:hAnsi="Open Sans" w:cs="Open Sans"/>
          <w:sz w:val="20"/>
          <w:szCs w:val="20"/>
        </w:rPr>
        <w:t xml:space="preserve"> podajamo naslednje izjave:</w:t>
      </w:r>
    </w:p>
    <w:p w14:paraId="573751DD" w14:textId="77777777" w:rsidR="00C86E3C" w:rsidRPr="002E5B6D" w:rsidRDefault="00C86E3C" w:rsidP="002E5B6D">
      <w:pPr>
        <w:keepNext/>
        <w:keepLines/>
        <w:spacing w:after="0" w:line="240" w:lineRule="auto"/>
        <w:ind w:left="284" w:hanging="284"/>
        <w:jc w:val="both"/>
        <w:rPr>
          <w:rFonts w:ascii="Open Sans" w:hAnsi="Open Sans" w:cs="Open Sans"/>
          <w:sz w:val="20"/>
          <w:szCs w:val="20"/>
        </w:rPr>
      </w:pPr>
    </w:p>
    <w:p w14:paraId="004C6A99" w14:textId="77777777" w:rsidR="00C86E3C" w:rsidRPr="002E5B6D" w:rsidRDefault="00C86E3C" w:rsidP="002E5B6D">
      <w:pPr>
        <w:keepNext/>
        <w:keepLines/>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E5B6D">
        <w:rPr>
          <w:rFonts w:ascii="Open Sans" w:eastAsia="Times New Roman" w:hAnsi="Open Sans" w:cs="Open Sans"/>
          <w:b/>
          <w:smallCaps/>
          <w:sz w:val="20"/>
          <w:szCs w:val="20"/>
          <w:lang w:eastAsia="sl-SI"/>
        </w:rPr>
        <w:t>RAZLOGI ZA IZKLJUČITEV</w:t>
      </w:r>
    </w:p>
    <w:p w14:paraId="0EA224DC" w14:textId="77777777" w:rsidR="00C86E3C" w:rsidRPr="002E5B6D" w:rsidRDefault="00C86E3C" w:rsidP="002E5B6D">
      <w:pPr>
        <w:keepNext/>
        <w:keepLines/>
        <w:spacing w:after="0" w:line="240" w:lineRule="auto"/>
        <w:ind w:left="284" w:hanging="284"/>
        <w:jc w:val="both"/>
        <w:rPr>
          <w:rFonts w:ascii="Open Sans" w:hAnsi="Open Sans" w:cs="Open Sans"/>
          <w:sz w:val="20"/>
          <w:szCs w:val="20"/>
        </w:rPr>
      </w:pPr>
    </w:p>
    <w:p w14:paraId="564C5A82" w14:textId="77777777" w:rsidR="00B106C1" w:rsidRPr="002E5B6D" w:rsidRDefault="00B106C1" w:rsidP="002E5B6D">
      <w:pPr>
        <w:keepNext/>
        <w:keepLines/>
        <w:tabs>
          <w:tab w:val="left" w:pos="567"/>
        </w:tabs>
        <w:spacing w:after="0" w:line="240" w:lineRule="auto"/>
        <w:rPr>
          <w:rFonts w:ascii="Open Sans" w:hAnsi="Open Sans" w:cs="Open Sans"/>
          <w:b/>
          <w:sz w:val="20"/>
          <w:szCs w:val="20"/>
        </w:rPr>
      </w:pPr>
      <w:r w:rsidRPr="002E5B6D">
        <w:rPr>
          <w:rFonts w:ascii="Open Sans" w:hAnsi="Open Sans" w:cs="Open Sans"/>
          <w:b/>
          <w:sz w:val="20"/>
          <w:szCs w:val="20"/>
        </w:rPr>
        <w:t>IZJAVLJAMO, DA:</w:t>
      </w:r>
    </w:p>
    <w:p w14:paraId="0AE45314"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2E5B6D">
        <w:rPr>
          <w:rFonts w:ascii="Open Sans" w:hAnsi="Open Sans" w:cs="Open Sans"/>
          <w:sz w:val="20"/>
          <w:szCs w:val="20"/>
        </w:rPr>
        <w:t>popr</w:t>
      </w:r>
      <w:proofErr w:type="spellEnd"/>
      <w:r w:rsidRPr="002E5B6D">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7453CD74"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DFDC068"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ACB2F2C"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6F278E8" w14:textId="77777777" w:rsidR="00B106C1" w:rsidRPr="002E5B6D" w:rsidRDefault="00B106C1" w:rsidP="002E5B6D">
      <w:pPr>
        <w:keepNext/>
        <w:keepLines/>
        <w:widowControl w:val="0"/>
        <w:spacing w:after="0" w:line="240" w:lineRule="auto"/>
        <w:ind w:left="426"/>
        <w:jc w:val="both"/>
        <w:rPr>
          <w:rFonts w:ascii="Open Sans" w:eastAsia="Times New Roman" w:hAnsi="Open Sans" w:cs="Open Sans"/>
          <w:sz w:val="20"/>
          <w:szCs w:val="20"/>
          <w:lang w:eastAsia="sl-SI"/>
        </w:rPr>
      </w:pPr>
    </w:p>
    <w:p w14:paraId="7F154D1F" w14:textId="77777777" w:rsidR="00B106C1" w:rsidRPr="002E5B6D" w:rsidRDefault="00B106C1" w:rsidP="002E5B6D">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E5B6D">
        <w:rPr>
          <w:rFonts w:ascii="Open Sans" w:eastAsia="Times New Roman" w:hAnsi="Open Sans" w:cs="Open Sans"/>
          <w:b/>
          <w:smallCaps/>
          <w:sz w:val="20"/>
          <w:szCs w:val="20"/>
          <w:lang w:eastAsia="sl-SI"/>
        </w:rPr>
        <w:t>POGOJI ZA SODELOVANJE</w:t>
      </w:r>
    </w:p>
    <w:p w14:paraId="6F3C8D3A"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p>
    <w:p w14:paraId="0102EABA"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IZJAVLJAMO, DA:</w:t>
      </w:r>
    </w:p>
    <w:p w14:paraId="67F39066" w14:textId="77777777" w:rsidR="00B106C1" w:rsidRPr="002E5B6D" w:rsidRDefault="00B106C1"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05F7870E" w14:textId="77777777" w:rsidR="00B106C1" w:rsidRPr="002E5B6D" w:rsidRDefault="00B106C1"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imamo potrebne ekonomske in finančne zmogljivosti za izvedbo javnega naročila in da na dan oddaje ponudbe nimamo blokiranega kateregakoli računa;</w:t>
      </w:r>
    </w:p>
    <w:p w14:paraId="0404D58B" w14:textId="77777777" w:rsidR="00B106C1" w:rsidRPr="002E5B6D" w:rsidRDefault="00B106C1"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imamo potrebno tehnično in kadrovsko sposobnost ter izkušnje za izvajanje predmeta javnega naročila.</w:t>
      </w:r>
    </w:p>
    <w:p w14:paraId="4880E47A" w14:textId="77777777" w:rsidR="00B106C1" w:rsidRPr="002E5B6D" w:rsidRDefault="00B106C1" w:rsidP="002E5B6D">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13C9F1E4" w14:textId="77777777" w:rsidR="00B106C1" w:rsidRPr="002E5B6D" w:rsidRDefault="00B106C1" w:rsidP="002E5B6D">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E5B6D">
        <w:rPr>
          <w:rFonts w:ascii="Open Sans" w:eastAsia="Times New Roman" w:hAnsi="Open Sans" w:cs="Open Sans"/>
          <w:b/>
          <w:smallCaps/>
          <w:sz w:val="20"/>
          <w:szCs w:val="20"/>
          <w:lang w:eastAsia="sl-SI"/>
        </w:rPr>
        <w:t>SPREJEMANJE POGOJEV DOKUMENTACIJE</w:t>
      </w:r>
    </w:p>
    <w:p w14:paraId="45517BF0"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p>
    <w:p w14:paraId="620C844C"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IZJAVLJAMO, DA:</w:t>
      </w:r>
    </w:p>
    <w:p w14:paraId="6BA208F5"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2E5B6D">
        <w:rPr>
          <w:rFonts w:ascii="Open Sans" w:hAnsi="Open Sans" w:cs="Open Sans"/>
          <w:sz w:val="20"/>
          <w:szCs w:val="20"/>
        </w:rPr>
        <w:t>ZDeb</w:t>
      </w:r>
      <w:proofErr w:type="spellEnd"/>
      <w:r w:rsidRPr="002E5B6D">
        <w:rPr>
          <w:rFonts w:ascii="Open Sans" w:hAnsi="Open Sans" w:cs="Open Sans"/>
          <w:sz w:val="20"/>
          <w:szCs w:val="20"/>
        </w:rPr>
        <w:t xml:space="preserve"> in 16/23 – </w:t>
      </w:r>
      <w:proofErr w:type="spellStart"/>
      <w:r w:rsidRPr="002E5B6D">
        <w:rPr>
          <w:rFonts w:ascii="Open Sans" w:hAnsi="Open Sans" w:cs="Open Sans"/>
          <w:sz w:val="20"/>
          <w:szCs w:val="20"/>
        </w:rPr>
        <w:t>ZZPri</w:t>
      </w:r>
      <w:proofErr w:type="spellEnd"/>
      <w:r w:rsidRPr="002E5B6D">
        <w:rPr>
          <w:rFonts w:ascii="Open Sans" w:hAnsi="Open Sans" w:cs="Open Sans"/>
          <w:sz w:val="20"/>
          <w:szCs w:val="20"/>
        </w:rPr>
        <w:t xml:space="preserve">; v nadaljevanju </w:t>
      </w:r>
      <w:proofErr w:type="spellStart"/>
      <w:r w:rsidRPr="002E5B6D">
        <w:rPr>
          <w:rFonts w:ascii="Open Sans" w:hAnsi="Open Sans" w:cs="Open Sans"/>
          <w:sz w:val="20"/>
          <w:szCs w:val="20"/>
        </w:rPr>
        <w:t>ZIntPK</w:t>
      </w:r>
      <w:proofErr w:type="spellEnd"/>
      <w:r w:rsidRPr="002E5B6D">
        <w:rPr>
          <w:rFonts w:ascii="Open Sans" w:hAnsi="Open Sans" w:cs="Open Sans"/>
          <w:sz w:val="20"/>
          <w:szCs w:val="20"/>
        </w:rPr>
        <w:t>);</w:t>
      </w:r>
    </w:p>
    <w:p w14:paraId="423E8A14"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bookmarkStart w:id="24" w:name="_Hlk103606497"/>
      <w:bookmarkStart w:id="25" w:name="_Hlk103582078"/>
      <w:r w:rsidRPr="002E5B6D">
        <w:rPr>
          <w:rFonts w:ascii="Open Sans" w:hAnsi="Open Sans" w:cs="Open Sans"/>
          <w:sz w:val="20"/>
          <w:szCs w:val="20"/>
        </w:rPr>
        <w:t xml:space="preserve">izpolnjujemo omejevalne ukrepe navedene </w:t>
      </w:r>
      <w:bookmarkEnd w:id="24"/>
      <w:bookmarkEnd w:id="25"/>
      <w:r w:rsidRPr="002E5B6D">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7443EA78" w14:textId="08B0D4B5"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lastRenderedPageBreak/>
        <w:t>sprejemamo tudi vse ostale pogoje in zahteve predmetne razpisne dokumentacije, vključno z vsebino pogodbe, ter prevzemamo kazensko in materialno odgovornost, da so vsi podatki in dokumenti, podani v ponudbi, resnični, in da fotokopije priloženih listin ustrezajo originalu;</w:t>
      </w:r>
    </w:p>
    <w:p w14:paraId="6C86E930"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EACD059"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so v ponudbeno ceno vključeni vsi materialni in nematerialni stroški, ki bodo potrebni za izvedbo predmeta naročila, v skladu z vsemi zahtevami naročnika;</w:t>
      </w:r>
    </w:p>
    <w:p w14:paraId="16C1AE31"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bo ponudbena cena na enoto mere po izvedenih pogajanjih fiksna za ves čas trajanja pogodbe; </w:t>
      </w:r>
    </w:p>
    <w:p w14:paraId="1F4448B2"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19A5A5AA"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2D12BCD"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se strinjamo z vsebino vzorcev finančnih zavarovanj, ki so priloženi v razpisni dokumentaciji.</w:t>
      </w:r>
    </w:p>
    <w:p w14:paraId="205C246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09ECEF6A"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61A97C3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86E3C" w:rsidRPr="002E5B6D" w14:paraId="69D89E43" w14:textId="77777777" w:rsidTr="0025267D">
        <w:trPr>
          <w:trHeight w:val="235"/>
        </w:trPr>
        <w:tc>
          <w:tcPr>
            <w:tcW w:w="2977" w:type="dxa"/>
            <w:tcBorders>
              <w:bottom w:val="single" w:sz="4" w:space="0" w:color="auto"/>
            </w:tcBorders>
          </w:tcPr>
          <w:p w14:paraId="3E101BF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B0E54A3"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FD1ACA2"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43091CF3" w14:textId="77777777" w:rsidTr="0025267D">
        <w:trPr>
          <w:trHeight w:val="235"/>
        </w:trPr>
        <w:tc>
          <w:tcPr>
            <w:tcW w:w="2977" w:type="dxa"/>
            <w:tcBorders>
              <w:top w:val="single" w:sz="4" w:space="0" w:color="auto"/>
            </w:tcBorders>
          </w:tcPr>
          <w:p w14:paraId="363C6142"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694" w:type="dxa"/>
          </w:tcPr>
          <w:p w14:paraId="456BF08D"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8F8275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w:t>
            </w:r>
            <w:r w:rsidRPr="002E5B6D">
              <w:rPr>
                <w:rFonts w:ascii="Open Sans" w:hAnsi="Open Sans" w:cs="Open Sans"/>
                <w:snapToGrid w:val="0"/>
                <w:color w:val="000000"/>
                <w:sz w:val="20"/>
                <w:szCs w:val="20"/>
              </w:rPr>
              <w:t xml:space="preserve">me in priimek </w:t>
            </w:r>
            <w:r w:rsidRPr="002E5B6D">
              <w:rPr>
                <w:rFonts w:ascii="Open Sans" w:eastAsia="Times New Roman" w:hAnsi="Open Sans" w:cs="Open Sans"/>
                <w:snapToGrid w:val="0"/>
                <w:color w:val="000000"/>
                <w:sz w:val="20"/>
                <w:szCs w:val="20"/>
                <w:lang w:eastAsia="sl-SI"/>
              </w:rPr>
              <w:t>odgovorne osebe</w:t>
            </w:r>
            <w:r w:rsidRPr="002E5B6D">
              <w:rPr>
                <w:rFonts w:ascii="Open Sans" w:hAnsi="Open Sans" w:cs="Open Sans"/>
                <w:snapToGrid w:val="0"/>
                <w:color w:val="000000"/>
                <w:sz w:val="20"/>
                <w:szCs w:val="20"/>
              </w:rPr>
              <w:t xml:space="preserve"> ter podpis gospodarskega subjekta</w:t>
            </w:r>
            <w:r w:rsidRPr="002E5B6D">
              <w:rPr>
                <w:rFonts w:ascii="Open Sans" w:eastAsia="Times New Roman" w:hAnsi="Open Sans" w:cs="Open Sans"/>
                <w:snapToGrid w:val="0"/>
                <w:color w:val="000000"/>
                <w:sz w:val="20"/>
                <w:szCs w:val="20"/>
                <w:lang w:eastAsia="sl-SI"/>
              </w:rPr>
              <w:t>)</w:t>
            </w:r>
          </w:p>
        </w:tc>
      </w:tr>
    </w:tbl>
    <w:p w14:paraId="4FA87DE7" w14:textId="77777777" w:rsidR="00C86E3C" w:rsidRPr="002E5B6D" w:rsidRDefault="00C86E3C" w:rsidP="002E5B6D">
      <w:pPr>
        <w:keepNext/>
        <w:keepLines/>
        <w:tabs>
          <w:tab w:val="left" w:pos="567"/>
        </w:tabs>
        <w:spacing w:after="0" w:line="240" w:lineRule="auto"/>
        <w:jc w:val="both"/>
        <w:rPr>
          <w:rFonts w:ascii="Open Sans" w:hAnsi="Open Sans" w:cs="Open Sans"/>
          <w:bCs/>
          <w:i/>
          <w:sz w:val="20"/>
          <w:szCs w:val="20"/>
        </w:rPr>
      </w:pPr>
    </w:p>
    <w:p w14:paraId="0DF2E8C7" w14:textId="77777777" w:rsidR="00C86E3C" w:rsidRPr="002E5B6D" w:rsidRDefault="00C86E3C" w:rsidP="002E5B6D">
      <w:pPr>
        <w:keepNext/>
        <w:keepLines/>
        <w:spacing w:after="0" w:line="240" w:lineRule="auto"/>
        <w:jc w:val="both"/>
        <w:rPr>
          <w:rFonts w:ascii="Open Sans" w:eastAsia="Times New Roman" w:hAnsi="Open Sans" w:cs="Open Sans"/>
          <w:b/>
          <w:bCs/>
          <w:i/>
          <w:sz w:val="20"/>
          <w:szCs w:val="20"/>
          <w:lang w:eastAsia="sl-SI"/>
        </w:rPr>
      </w:pPr>
    </w:p>
    <w:p w14:paraId="3AD8D650" w14:textId="77777777" w:rsidR="00C86E3C" w:rsidRPr="002E5B6D" w:rsidRDefault="00C86E3C" w:rsidP="002E5B6D">
      <w:pPr>
        <w:keepNext/>
        <w:keepLines/>
        <w:spacing w:after="0" w:line="240" w:lineRule="auto"/>
        <w:jc w:val="both"/>
        <w:rPr>
          <w:rFonts w:ascii="Open Sans" w:eastAsia="Times New Roman" w:hAnsi="Open Sans" w:cs="Open Sans"/>
          <w:b/>
          <w:bCs/>
          <w:i/>
          <w:sz w:val="20"/>
          <w:szCs w:val="20"/>
          <w:lang w:eastAsia="sl-SI"/>
        </w:rPr>
      </w:pPr>
    </w:p>
    <w:p w14:paraId="2BA2817F" w14:textId="77777777" w:rsidR="00C86E3C" w:rsidRPr="00670B4D" w:rsidRDefault="00C86E3C" w:rsidP="002E5B6D">
      <w:pPr>
        <w:keepNext/>
        <w:keepLines/>
        <w:spacing w:after="0" w:line="240" w:lineRule="auto"/>
        <w:jc w:val="both"/>
        <w:rPr>
          <w:rFonts w:ascii="Open Sans" w:eastAsia="Times New Roman" w:hAnsi="Open Sans" w:cs="Open Sans"/>
          <w:b/>
          <w:bCs/>
          <w:i/>
          <w:sz w:val="16"/>
          <w:szCs w:val="16"/>
          <w:lang w:eastAsia="sl-SI"/>
        </w:rPr>
      </w:pPr>
    </w:p>
    <w:p w14:paraId="144EB517" w14:textId="77777777" w:rsidR="00C86E3C" w:rsidRPr="00670B4D" w:rsidRDefault="00C86E3C" w:rsidP="002E5B6D">
      <w:pPr>
        <w:keepNext/>
        <w:keepLines/>
        <w:spacing w:after="0" w:line="240" w:lineRule="auto"/>
        <w:jc w:val="both"/>
        <w:rPr>
          <w:rFonts w:ascii="Open Sans" w:eastAsia="Times New Roman" w:hAnsi="Open Sans" w:cs="Open Sans"/>
          <w:b/>
          <w:bCs/>
          <w:i/>
          <w:sz w:val="16"/>
          <w:szCs w:val="16"/>
          <w:lang w:eastAsia="sl-SI"/>
        </w:rPr>
      </w:pPr>
      <w:r w:rsidRPr="00670B4D">
        <w:rPr>
          <w:rFonts w:ascii="Open Sans" w:eastAsia="Times New Roman" w:hAnsi="Open Sans" w:cs="Open Sans"/>
          <w:b/>
          <w:bCs/>
          <w:i/>
          <w:sz w:val="16"/>
          <w:szCs w:val="16"/>
          <w:lang w:eastAsia="sl-SI"/>
        </w:rPr>
        <w:t>Navodila za izpolnitev:</w:t>
      </w:r>
    </w:p>
    <w:p w14:paraId="2A85DF91" w14:textId="77777777" w:rsidR="00C86E3C" w:rsidRPr="00670B4D" w:rsidRDefault="00C86E3C" w:rsidP="002E5B6D">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670B4D">
        <w:rPr>
          <w:rFonts w:ascii="Open Sans" w:eastAsia="Times New Roman" w:hAnsi="Open Sans" w:cs="Open Sans"/>
          <w:i/>
          <w:iCs/>
          <w:sz w:val="16"/>
          <w:szCs w:val="16"/>
          <w:lang w:eastAsia="sl-SI"/>
        </w:rPr>
        <w:t xml:space="preserve">Izjavo izpolni in podpiše </w:t>
      </w:r>
      <w:r w:rsidRPr="00670B4D">
        <w:rPr>
          <w:rFonts w:ascii="Open Sans" w:eastAsia="Times New Roman" w:hAnsi="Open Sans" w:cs="Open Sans"/>
          <w:i/>
          <w:iCs/>
          <w:sz w:val="16"/>
          <w:szCs w:val="16"/>
          <w:u w:val="single"/>
          <w:lang w:eastAsia="sl-SI"/>
        </w:rPr>
        <w:t>ponudnik</w:t>
      </w:r>
      <w:r w:rsidRPr="00670B4D">
        <w:rPr>
          <w:rFonts w:ascii="Open Sans" w:eastAsia="Times New Roman" w:hAnsi="Open Sans" w:cs="Open Sans"/>
          <w:i/>
          <w:iCs/>
          <w:sz w:val="16"/>
          <w:szCs w:val="16"/>
          <w:lang w:eastAsia="sl-SI"/>
        </w:rPr>
        <w:t xml:space="preserve">, kot tudi vsi </w:t>
      </w:r>
      <w:r w:rsidRPr="00670B4D">
        <w:rPr>
          <w:rFonts w:ascii="Open Sans" w:eastAsia="Times New Roman" w:hAnsi="Open Sans" w:cs="Open Sans"/>
          <w:i/>
          <w:iCs/>
          <w:sz w:val="16"/>
          <w:szCs w:val="16"/>
          <w:u w:val="single"/>
          <w:lang w:eastAsia="sl-SI"/>
        </w:rPr>
        <w:t>posamezni člani skupine ponudnikov</w:t>
      </w:r>
      <w:r w:rsidRPr="00670B4D">
        <w:rPr>
          <w:rFonts w:ascii="Open Sans" w:eastAsia="Times New Roman" w:hAnsi="Open Sans" w:cs="Open Sans"/>
          <w:i/>
          <w:iCs/>
          <w:sz w:val="16"/>
          <w:szCs w:val="16"/>
          <w:lang w:eastAsia="sl-SI"/>
        </w:rPr>
        <w:t xml:space="preserve"> (partnerji) v primeru skupne ponudbe, vsi </w:t>
      </w:r>
      <w:r w:rsidRPr="00670B4D">
        <w:rPr>
          <w:rFonts w:ascii="Open Sans" w:eastAsia="Times New Roman" w:hAnsi="Open Sans" w:cs="Open Sans"/>
          <w:i/>
          <w:iCs/>
          <w:sz w:val="16"/>
          <w:szCs w:val="16"/>
          <w:u w:val="single"/>
          <w:lang w:eastAsia="sl-SI"/>
        </w:rPr>
        <w:t>podizvajalci</w:t>
      </w:r>
      <w:r w:rsidRPr="00670B4D">
        <w:rPr>
          <w:rFonts w:ascii="Open Sans" w:eastAsia="Times New Roman" w:hAnsi="Open Sans" w:cs="Open Sans"/>
          <w:i/>
          <w:iCs/>
          <w:sz w:val="16"/>
          <w:szCs w:val="16"/>
          <w:lang w:eastAsia="sl-SI"/>
        </w:rPr>
        <w:t xml:space="preserve"> (če ponudnik izvaja javno naročilo s podizvajalci) ter vsi </w:t>
      </w:r>
      <w:r w:rsidRPr="00670B4D">
        <w:rPr>
          <w:rFonts w:ascii="Open Sans" w:eastAsia="Times New Roman" w:hAnsi="Open Sans" w:cs="Open Sans"/>
          <w:bCs/>
          <w:i/>
          <w:iCs/>
          <w:sz w:val="16"/>
          <w:szCs w:val="16"/>
          <w:u w:val="single"/>
          <w:lang w:eastAsia="sl-SI"/>
        </w:rPr>
        <w:t>gospodarski subjekti katerih zmogljivosti uporablja ponudnik</w:t>
      </w:r>
      <w:r w:rsidRPr="00670B4D">
        <w:rPr>
          <w:rFonts w:ascii="Open Sans" w:eastAsia="Times New Roman" w:hAnsi="Open Sans" w:cs="Open Sans"/>
          <w:i/>
          <w:iCs/>
          <w:sz w:val="16"/>
          <w:szCs w:val="16"/>
          <w:lang w:eastAsia="sl-SI"/>
        </w:rPr>
        <w:t>.</w:t>
      </w:r>
    </w:p>
    <w:p w14:paraId="6CDE7798" w14:textId="77777777" w:rsidR="00C86E3C" w:rsidRPr="00670B4D" w:rsidRDefault="00C86E3C" w:rsidP="002E5B6D">
      <w:pPr>
        <w:keepNext/>
        <w:keepLines/>
        <w:spacing w:after="0" w:line="240" w:lineRule="auto"/>
        <w:jc w:val="both"/>
        <w:rPr>
          <w:rFonts w:ascii="Open Sans" w:hAnsi="Open Sans" w:cs="Open Sans"/>
          <w:bCs/>
          <w:i/>
          <w:sz w:val="16"/>
          <w:szCs w:val="16"/>
        </w:rPr>
      </w:pPr>
    </w:p>
    <w:p w14:paraId="2D9EEBB8" w14:textId="77777777" w:rsidR="005F7A13" w:rsidRPr="00670B4D" w:rsidRDefault="005F7A13" w:rsidP="002E5B6D">
      <w:pPr>
        <w:keepNext/>
        <w:keepLines/>
        <w:spacing w:after="0" w:line="240" w:lineRule="auto"/>
        <w:rPr>
          <w:rFonts w:ascii="Open Sans" w:hAnsi="Open Sans" w:cs="Open Sans"/>
          <w:sz w:val="16"/>
          <w:szCs w:val="16"/>
        </w:rPr>
      </w:pPr>
    </w:p>
    <w:p w14:paraId="44C5C218"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2E5B6D" w14:paraId="243FD424" w14:textId="77777777" w:rsidTr="00746419">
        <w:tc>
          <w:tcPr>
            <w:tcW w:w="8080" w:type="dxa"/>
            <w:tcBorders>
              <w:top w:val="single" w:sz="4" w:space="0" w:color="auto"/>
              <w:bottom w:val="single" w:sz="4" w:space="0" w:color="auto"/>
            </w:tcBorders>
          </w:tcPr>
          <w:p w14:paraId="71B3DACC" w14:textId="77777777" w:rsidR="00404DFA" w:rsidRPr="002E5B6D" w:rsidRDefault="005F7A1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lastRenderedPageBreak/>
              <w:br w:type="page"/>
            </w:r>
            <w:r w:rsidR="00FC042A" w:rsidRPr="002E5B6D">
              <w:rPr>
                <w:rFonts w:ascii="Open Sans" w:eastAsia="Times New Roman" w:hAnsi="Open Sans" w:cs="Open Sans"/>
                <w:sz w:val="20"/>
                <w:szCs w:val="20"/>
                <w:lang w:eastAsia="sl-SI"/>
              </w:rPr>
              <w:br w:type="page"/>
            </w:r>
            <w:r w:rsidR="00FC042A" w:rsidRPr="002E5B6D">
              <w:rPr>
                <w:rFonts w:ascii="Open Sans" w:hAnsi="Open Sans" w:cs="Open Sans"/>
                <w:sz w:val="20"/>
                <w:szCs w:val="20"/>
              </w:rPr>
              <w:br w:type="page"/>
            </w:r>
            <w:r w:rsidR="00E90690"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1BDDBA46" w14:textId="77777777" w:rsidR="00404DFA" w:rsidRPr="002E5B6D" w:rsidRDefault="00A32E65" w:rsidP="002E5B6D">
            <w:pPr>
              <w:keepNext/>
              <w:keepLines/>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w:t>
            </w:r>
            <w:r w:rsidR="00404DFA" w:rsidRPr="002E5B6D">
              <w:rPr>
                <w:rFonts w:ascii="Open Sans" w:eastAsia="Times New Roman" w:hAnsi="Open Sans" w:cs="Open Sans"/>
                <w:b/>
                <w:bCs/>
                <w:i/>
                <w:iCs/>
                <w:sz w:val="20"/>
                <w:szCs w:val="20"/>
                <w:lang w:eastAsia="sl-SI"/>
              </w:rPr>
              <w:t>riloga 1</w:t>
            </w:r>
          </w:p>
        </w:tc>
      </w:tr>
    </w:tbl>
    <w:p w14:paraId="3FBA3235" w14:textId="77777777" w:rsidR="007B0A1E" w:rsidRPr="002E5B6D" w:rsidRDefault="007B0A1E" w:rsidP="002E5B6D">
      <w:pPr>
        <w:keepNext/>
        <w:keepLines/>
        <w:spacing w:after="0" w:line="240" w:lineRule="auto"/>
        <w:jc w:val="both"/>
        <w:rPr>
          <w:rFonts w:ascii="Open Sans" w:eastAsia="Times New Roman" w:hAnsi="Open Sans" w:cs="Open Sans"/>
          <w:b/>
          <w:sz w:val="20"/>
          <w:szCs w:val="20"/>
          <w:lang w:eastAsia="sl-SI"/>
        </w:rPr>
      </w:pPr>
    </w:p>
    <w:p w14:paraId="6524FFE1" w14:textId="1F6D505A" w:rsidR="00850A09" w:rsidRPr="002E5B6D" w:rsidRDefault="0019643E" w:rsidP="002E5B6D">
      <w:pPr>
        <w:pStyle w:val="Naslov"/>
        <w:keepNext/>
        <w:keepLines/>
        <w:jc w:val="both"/>
        <w:rPr>
          <w:rFonts w:ascii="Open Sans" w:hAnsi="Open Sans" w:cs="Open Sans"/>
          <w:sz w:val="20"/>
        </w:rPr>
      </w:pPr>
      <w:r w:rsidRPr="002E5B6D">
        <w:rPr>
          <w:rFonts w:ascii="Open Sans" w:hAnsi="Open Sans" w:cs="Open Sans"/>
          <w:noProof/>
          <w:sz w:val="20"/>
        </w:rPr>
        <w:t>ENLJ-SPV-38/26</w:t>
      </w:r>
      <w:r w:rsidR="00036DAB" w:rsidRPr="002E5B6D">
        <w:rPr>
          <w:rFonts w:ascii="Open Sans" w:hAnsi="Open Sans" w:cs="Open Sans"/>
          <w:noProof/>
          <w:sz w:val="20"/>
        </w:rPr>
        <w:t xml:space="preserve"> </w:t>
      </w:r>
      <w:r w:rsidR="00C92793" w:rsidRPr="002E5B6D">
        <w:rPr>
          <w:rFonts w:ascii="Open Sans" w:hAnsi="Open Sans" w:cs="Open Sans"/>
          <w:color w:val="000000"/>
          <w:sz w:val="20"/>
        </w:rPr>
        <w:t>–</w:t>
      </w:r>
      <w:r w:rsidR="00850A09" w:rsidRPr="002E5B6D">
        <w:rPr>
          <w:rFonts w:ascii="Open Sans" w:hAnsi="Open Sans" w:cs="Open Sans"/>
          <w:color w:val="000000"/>
          <w:sz w:val="20"/>
        </w:rPr>
        <w:t xml:space="preserve"> </w:t>
      </w:r>
      <w:r w:rsidR="00EB6431" w:rsidRPr="002E5B6D">
        <w:rPr>
          <w:rFonts w:ascii="Open Sans" w:hAnsi="Open Sans" w:cs="Open Sans"/>
          <w:sz w:val="20"/>
        </w:rPr>
        <w:t xml:space="preserve">Dobava </w:t>
      </w:r>
      <w:r w:rsidRPr="002E5B6D">
        <w:rPr>
          <w:rFonts w:ascii="Open Sans" w:hAnsi="Open Sans" w:cs="Open Sans"/>
          <w:sz w:val="20"/>
        </w:rPr>
        <w:t xml:space="preserve">in </w:t>
      </w:r>
      <w:r w:rsidR="00F51A47">
        <w:rPr>
          <w:rFonts w:ascii="Open Sans" w:hAnsi="Open Sans" w:cs="Open Sans"/>
          <w:sz w:val="20"/>
        </w:rPr>
        <w:t>zagon štirih merilnikov toplotne energije z MID certifikatom</w:t>
      </w:r>
    </w:p>
    <w:p w14:paraId="28CE724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2E5B6D" w14:paraId="1F84F2C6" w14:textId="77777777" w:rsidTr="007C2EDF">
        <w:tc>
          <w:tcPr>
            <w:tcW w:w="2552" w:type="dxa"/>
            <w:tcBorders>
              <w:top w:val="nil"/>
              <w:left w:val="nil"/>
              <w:bottom w:val="nil"/>
              <w:right w:val="nil"/>
            </w:tcBorders>
            <w:vAlign w:val="bottom"/>
          </w:tcPr>
          <w:p w14:paraId="13028687"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ponudnika</w:t>
            </w:r>
          </w:p>
        </w:tc>
        <w:tc>
          <w:tcPr>
            <w:tcW w:w="6804" w:type="dxa"/>
            <w:tcBorders>
              <w:top w:val="nil"/>
              <w:left w:val="nil"/>
              <w:right w:val="nil"/>
            </w:tcBorders>
          </w:tcPr>
          <w:p w14:paraId="62EFAB21"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590A73C" w14:textId="77777777" w:rsidTr="007C2EDF">
        <w:tc>
          <w:tcPr>
            <w:tcW w:w="2552" w:type="dxa"/>
            <w:tcBorders>
              <w:top w:val="nil"/>
              <w:left w:val="nil"/>
              <w:bottom w:val="nil"/>
              <w:right w:val="nil"/>
            </w:tcBorders>
          </w:tcPr>
          <w:p w14:paraId="4A624AFB"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37E349BD"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555C753" w14:textId="77777777" w:rsidTr="007C2EDF">
        <w:tc>
          <w:tcPr>
            <w:tcW w:w="2552" w:type="dxa"/>
            <w:tcBorders>
              <w:top w:val="nil"/>
              <w:left w:val="nil"/>
              <w:bottom w:val="nil"/>
              <w:right w:val="nil"/>
            </w:tcBorders>
            <w:vAlign w:val="bottom"/>
          </w:tcPr>
          <w:p w14:paraId="396C7EE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Naslov ponudnika</w:t>
            </w:r>
          </w:p>
        </w:tc>
        <w:tc>
          <w:tcPr>
            <w:tcW w:w="6804" w:type="dxa"/>
            <w:tcBorders>
              <w:top w:val="nil"/>
              <w:left w:val="nil"/>
              <w:right w:val="nil"/>
            </w:tcBorders>
          </w:tcPr>
          <w:p w14:paraId="124CBF5B"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40918896" w14:textId="77777777" w:rsidTr="007C2EDF">
        <w:tc>
          <w:tcPr>
            <w:tcW w:w="2552" w:type="dxa"/>
            <w:tcBorders>
              <w:top w:val="nil"/>
              <w:left w:val="nil"/>
              <w:bottom w:val="nil"/>
              <w:right w:val="nil"/>
            </w:tcBorders>
          </w:tcPr>
          <w:p w14:paraId="66CC76A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4CF07A52"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7F08930B" w14:textId="77777777" w:rsidTr="007C2EDF">
        <w:tc>
          <w:tcPr>
            <w:tcW w:w="2552" w:type="dxa"/>
            <w:tcBorders>
              <w:top w:val="nil"/>
              <w:left w:val="nil"/>
              <w:bottom w:val="nil"/>
              <w:right w:val="nil"/>
            </w:tcBorders>
            <w:vAlign w:val="bottom"/>
          </w:tcPr>
          <w:p w14:paraId="2A31B271" w14:textId="77777777" w:rsidR="00B106C1" w:rsidRPr="002E5B6D" w:rsidRDefault="00B106C1" w:rsidP="002E5B6D">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TRR (IBAN, SWIFT)</w:t>
            </w:r>
          </w:p>
        </w:tc>
        <w:tc>
          <w:tcPr>
            <w:tcW w:w="6804" w:type="dxa"/>
            <w:tcBorders>
              <w:top w:val="nil"/>
              <w:left w:val="nil"/>
              <w:right w:val="nil"/>
            </w:tcBorders>
          </w:tcPr>
          <w:p w14:paraId="4F976B9F"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35C13C0C" w14:textId="77777777" w:rsidTr="007C2EDF">
        <w:tc>
          <w:tcPr>
            <w:tcW w:w="2552" w:type="dxa"/>
            <w:tcBorders>
              <w:top w:val="nil"/>
              <w:left w:val="nil"/>
              <w:bottom w:val="nil"/>
              <w:right w:val="nil"/>
            </w:tcBorders>
            <w:vAlign w:val="bottom"/>
          </w:tcPr>
          <w:p w14:paraId="06FDF680"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banka</w:t>
            </w:r>
          </w:p>
        </w:tc>
        <w:tc>
          <w:tcPr>
            <w:tcW w:w="6804" w:type="dxa"/>
            <w:tcBorders>
              <w:left w:val="nil"/>
              <w:right w:val="nil"/>
            </w:tcBorders>
          </w:tcPr>
          <w:p w14:paraId="57E63662"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2E07092" w14:textId="77777777" w:rsidTr="007C2EDF">
        <w:tc>
          <w:tcPr>
            <w:tcW w:w="2552" w:type="dxa"/>
            <w:tcBorders>
              <w:top w:val="nil"/>
              <w:left w:val="nil"/>
              <w:bottom w:val="nil"/>
              <w:right w:val="nil"/>
            </w:tcBorders>
            <w:vAlign w:val="bottom"/>
          </w:tcPr>
          <w:p w14:paraId="51296828"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ID številka za DDV</w:t>
            </w:r>
          </w:p>
        </w:tc>
        <w:tc>
          <w:tcPr>
            <w:tcW w:w="6804" w:type="dxa"/>
            <w:tcBorders>
              <w:left w:val="nil"/>
              <w:bottom w:val="single" w:sz="4" w:space="0" w:color="auto"/>
              <w:right w:val="nil"/>
            </w:tcBorders>
          </w:tcPr>
          <w:p w14:paraId="3C8DB188"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1CBB1CC2" w14:textId="77777777" w:rsidTr="007C2EDF">
        <w:tc>
          <w:tcPr>
            <w:tcW w:w="2552" w:type="dxa"/>
            <w:tcBorders>
              <w:top w:val="nil"/>
              <w:left w:val="nil"/>
              <w:bottom w:val="nil"/>
              <w:right w:val="nil"/>
            </w:tcBorders>
            <w:vAlign w:val="bottom"/>
          </w:tcPr>
          <w:p w14:paraId="174B536E"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Finančni urad</w:t>
            </w:r>
          </w:p>
        </w:tc>
        <w:tc>
          <w:tcPr>
            <w:tcW w:w="6804" w:type="dxa"/>
            <w:tcBorders>
              <w:left w:val="nil"/>
              <w:bottom w:val="single" w:sz="4" w:space="0" w:color="auto"/>
              <w:right w:val="nil"/>
            </w:tcBorders>
          </w:tcPr>
          <w:p w14:paraId="3FCC53E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11915598" w14:textId="77777777" w:rsidTr="007C2EDF">
        <w:tc>
          <w:tcPr>
            <w:tcW w:w="2552" w:type="dxa"/>
            <w:tcBorders>
              <w:top w:val="nil"/>
              <w:left w:val="nil"/>
              <w:bottom w:val="nil"/>
              <w:right w:val="nil"/>
            </w:tcBorders>
            <w:vAlign w:val="bottom"/>
          </w:tcPr>
          <w:p w14:paraId="514B0A87"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w:t>
            </w:r>
          </w:p>
        </w:tc>
        <w:tc>
          <w:tcPr>
            <w:tcW w:w="6804" w:type="dxa"/>
            <w:tcBorders>
              <w:left w:val="nil"/>
              <w:bottom w:val="single" w:sz="4" w:space="0" w:color="auto"/>
              <w:right w:val="nil"/>
            </w:tcBorders>
          </w:tcPr>
          <w:p w14:paraId="46DFC4E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0F8D57E0" w14:textId="77777777" w:rsidR="00B106C1" w:rsidRPr="002E5B6D" w:rsidRDefault="00B106C1" w:rsidP="002E5B6D">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Layout w:type="fixed"/>
        <w:tblLook w:val="04A0" w:firstRow="1" w:lastRow="0" w:firstColumn="1" w:lastColumn="0" w:noHBand="0" w:noVBand="1"/>
      </w:tblPr>
      <w:tblGrid>
        <w:gridCol w:w="3536"/>
        <w:gridCol w:w="3050"/>
        <w:gridCol w:w="3050"/>
      </w:tblGrid>
      <w:tr w:rsidR="00B106C1" w:rsidRPr="00670B4D" w14:paraId="2B2D3C91" w14:textId="77777777" w:rsidTr="007C2EDF">
        <w:tc>
          <w:tcPr>
            <w:tcW w:w="3536" w:type="dxa"/>
            <w:shd w:val="clear" w:color="auto" w:fill="auto"/>
          </w:tcPr>
          <w:p w14:paraId="3C70F3EF" w14:textId="77777777" w:rsidR="00B106C1" w:rsidRPr="00670B4D" w:rsidRDefault="00B106C1" w:rsidP="002E5B6D">
            <w:pPr>
              <w:keepNext/>
              <w:keepLines/>
              <w:tabs>
                <w:tab w:val="left" w:pos="2835"/>
              </w:tabs>
              <w:spacing w:after="0" w:line="240" w:lineRule="auto"/>
              <w:jc w:val="both"/>
              <w:rPr>
                <w:rFonts w:ascii="Open Sans" w:eastAsia="Times New Roman" w:hAnsi="Open Sans" w:cs="Open Sans"/>
                <w:sz w:val="16"/>
                <w:szCs w:val="16"/>
                <w:lang w:eastAsia="sl-SI"/>
              </w:rPr>
            </w:pPr>
          </w:p>
          <w:p w14:paraId="544ADD35" w14:textId="77777777" w:rsidR="00B106C1" w:rsidRPr="00670B4D" w:rsidRDefault="00B106C1" w:rsidP="002E5B6D">
            <w:pPr>
              <w:keepNext/>
              <w:keepLines/>
              <w:tabs>
                <w:tab w:val="left" w:pos="2835"/>
              </w:tabs>
              <w:spacing w:after="0" w:line="240" w:lineRule="auto"/>
              <w:ind w:left="-108"/>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Ponudnik je MSP* (označi):</w:t>
            </w:r>
          </w:p>
        </w:tc>
        <w:tc>
          <w:tcPr>
            <w:tcW w:w="3050" w:type="dxa"/>
            <w:shd w:val="clear" w:color="auto" w:fill="auto"/>
          </w:tcPr>
          <w:p w14:paraId="57151BBC" w14:textId="77777777" w:rsidR="00B106C1" w:rsidRPr="00670B4D" w:rsidRDefault="00B106C1" w:rsidP="002E5B6D">
            <w:pPr>
              <w:keepNext/>
              <w:keepLines/>
              <w:numPr>
                <w:ilvl w:val="0"/>
                <w:numId w:val="26"/>
              </w:numPr>
              <w:tabs>
                <w:tab w:val="left" w:pos="1008"/>
                <w:tab w:val="left" w:pos="3843"/>
              </w:tabs>
              <w:spacing w:after="0" w:line="240" w:lineRule="auto"/>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Da</w:t>
            </w:r>
          </w:p>
        </w:tc>
        <w:tc>
          <w:tcPr>
            <w:tcW w:w="3050" w:type="dxa"/>
            <w:shd w:val="clear" w:color="auto" w:fill="auto"/>
          </w:tcPr>
          <w:p w14:paraId="5FD5E133" w14:textId="77777777" w:rsidR="00B106C1" w:rsidRPr="00670B4D" w:rsidRDefault="00B106C1" w:rsidP="002E5B6D">
            <w:pPr>
              <w:keepNext/>
              <w:keepLines/>
              <w:numPr>
                <w:ilvl w:val="0"/>
                <w:numId w:val="26"/>
              </w:numPr>
              <w:tabs>
                <w:tab w:val="left" w:pos="893"/>
              </w:tabs>
              <w:spacing w:after="0" w:line="240" w:lineRule="auto"/>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 xml:space="preserve">Ne </w:t>
            </w:r>
          </w:p>
        </w:tc>
      </w:tr>
    </w:tbl>
    <w:p w14:paraId="017954C1" w14:textId="77777777" w:rsidR="00B106C1" w:rsidRPr="00670B4D" w:rsidRDefault="00B106C1" w:rsidP="002E5B6D">
      <w:pPr>
        <w:keepNext/>
        <w:keepLines/>
        <w:tabs>
          <w:tab w:val="left" w:pos="2835"/>
        </w:tabs>
        <w:spacing w:after="0" w:line="240" w:lineRule="auto"/>
        <w:ind w:left="284"/>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*MSP: mikro, mala in srednje velika podjetja kot so opredeljena v Priporočilu Komisije 2003/361/ES</w:t>
      </w:r>
      <w:r w:rsidRPr="00670B4D">
        <w:rPr>
          <w:rFonts w:ascii="Open Sans" w:eastAsia="Times New Roman" w:hAnsi="Open Sans" w:cs="Open Sans"/>
          <w:sz w:val="16"/>
          <w:szCs w:val="16"/>
          <w:vertAlign w:val="superscript"/>
          <w:lang w:eastAsia="sl-SI"/>
        </w:rPr>
        <w:footnoteReference w:id="1"/>
      </w:r>
      <w:r w:rsidRPr="00670B4D">
        <w:rPr>
          <w:rFonts w:ascii="Open Sans" w:eastAsia="Times New Roman" w:hAnsi="Open Sans" w:cs="Open Sans"/>
          <w:sz w:val="16"/>
          <w:szCs w:val="16"/>
          <w:lang w:eastAsia="sl-SI"/>
        </w:rPr>
        <w:t>.</w:t>
      </w:r>
    </w:p>
    <w:p w14:paraId="26B52DEE" w14:textId="77777777" w:rsidR="00B106C1" w:rsidRPr="002E5B6D" w:rsidRDefault="00B106C1"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2E5B6D" w14:paraId="4DD65DAE" w14:textId="77777777" w:rsidTr="007C2EDF">
        <w:tc>
          <w:tcPr>
            <w:tcW w:w="2552" w:type="dxa"/>
            <w:tcBorders>
              <w:top w:val="nil"/>
              <w:left w:val="nil"/>
              <w:bottom w:val="nil"/>
              <w:right w:val="nil"/>
            </w:tcBorders>
            <w:vAlign w:val="bottom"/>
          </w:tcPr>
          <w:p w14:paraId="0FAFD7AF" w14:textId="77777777" w:rsidR="00B106C1" w:rsidRPr="002E5B6D" w:rsidRDefault="00B106C1" w:rsidP="002E5B6D">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67F219D8"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0D5EB581" w14:textId="77777777" w:rsidTr="007C2EDF">
        <w:tc>
          <w:tcPr>
            <w:tcW w:w="2552" w:type="dxa"/>
            <w:tcBorders>
              <w:top w:val="nil"/>
              <w:left w:val="nil"/>
              <w:bottom w:val="nil"/>
              <w:right w:val="nil"/>
            </w:tcBorders>
            <w:vAlign w:val="bottom"/>
          </w:tcPr>
          <w:p w14:paraId="33D4B514"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funkcija</w:t>
            </w:r>
          </w:p>
        </w:tc>
        <w:tc>
          <w:tcPr>
            <w:tcW w:w="6804" w:type="dxa"/>
            <w:tcBorders>
              <w:left w:val="nil"/>
              <w:right w:val="nil"/>
            </w:tcBorders>
          </w:tcPr>
          <w:p w14:paraId="0233841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6F111D8D" w14:textId="77777777" w:rsidTr="007C2EDF">
        <w:tc>
          <w:tcPr>
            <w:tcW w:w="2552" w:type="dxa"/>
            <w:tcBorders>
              <w:top w:val="nil"/>
              <w:left w:val="nil"/>
              <w:bottom w:val="nil"/>
              <w:right w:val="nil"/>
            </w:tcBorders>
            <w:vAlign w:val="bottom"/>
          </w:tcPr>
          <w:p w14:paraId="0565DF39"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tc>
        <w:tc>
          <w:tcPr>
            <w:tcW w:w="6804" w:type="dxa"/>
            <w:tcBorders>
              <w:left w:val="nil"/>
              <w:right w:val="nil"/>
            </w:tcBorders>
          </w:tcPr>
          <w:p w14:paraId="3031518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141EB575" w14:textId="77777777" w:rsidTr="007C2EDF">
        <w:tc>
          <w:tcPr>
            <w:tcW w:w="2552" w:type="dxa"/>
            <w:tcBorders>
              <w:top w:val="nil"/>
              <w:left w:val="nil"/>
              <w:bottom w:val="nil"/>
              <w:right w:val="nil"/>
            </w:tcBorders>
            <w:vAlign w:val="bottom"/>
          </w:tcPr>
          <w:p w14:paraId="7EA799F0"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e-pošta</w:t>
            </w:r>
          </w:p>
        </w:tc>
        <w:tc>
          <w:tcPr>
            <w:tcW w:w="6804" w:type="dxa"/>
            <w:tcBorders>
              <w:left w:val="nil"/>
              <w:right w:val="nil"/>
            </w:tcBorders>
          </w:tcPr>
          <w:p w14:paraId="7EC985CB"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792414F4" w14:textId="77777777" w:rsidR="00B106C1" w:rsidRPr="002E5B6D" w:rsidRDefault="00B106C1" w:rsidP="002E5B6D">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2E5B6D" w14:paraId="4BFBBE59" w14:textId="77777777" w:rsidTr="007C2EDF">
        <w:tc>
          <w:tcPr>
            <w:tcW w:w="2552" w:type="dxa"/>
            <w:tcBorders>
              <w:top w:val="nil"/>
              <w:left w:val="nil"/>
              <w:bottom w:val="nil"/>
              <w:right w:val="nil"/>
            </w:tcBorders>
            <w:vAlign w:val="bottom"/>
          </w:tcPr>
          <w:p w14:paraId="7844D178"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w:t>
            </w:r>
          </w:p>
          <w:p w14:paraId="0324DA1D"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zvezi s ponudbo)</w:t>
            </w:r>
          </w:p>
        </w:tc>
        <w:tc>
          <w:tcPr>
            <w:tcW w:w="6804" w:type="dxa"/>
            <w:tcBorders>
              <w:top w:val="nil"/>
              <w:left w:val="nil"/>
              <w:right w:val="nil"/>
            </w:tcBorders>
          </w:tcPr>
          <w:p w14:paraId="37D0453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3EEBE401" w14:textId="77777777" w:rsidTr="007C2EDF">
        <w:tc>
          <w:tcPr>
            <w:tcW w:w="2552" w:type="dxa"/>
            <w:tcBorders>
              <w:top w:val="nil"/>
              <w:left w:val="nil"/>
              <w:bottom w:val="nil"/>
              <w:right w:val="nil"/>
            </w:tcBorders>
            <w:vAlign w:val="bottom"/>
          </w:tcPr>
          <w:p w14:paraId="13C240BD"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funkcija</w:t>
            </w:r>
          </w:p>
        </w:tc>
        <w:tc>
          <w:tcPr>
            <w:tcW w:w="6804" w:type="dxa"/>
            <w:tcBorders>
              <w:left w:val="nil"/>
              <w:right w:val="nil"/>
            </w:tcBorders>
          </w:tcPr>
          <w:p w14:paraId="1E3A556C"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62B458D" w14:textId="77777777" w:rsidTr="007C2EDF">
        <w:tc>
          <w:tcPr>
            <w:tcW w:w="2552" w:type="dxa"/>
            <w:tcBorders>
              <w:top w:val="nil"/>
              <w:left w:val="nil"/>
              <w:bottom w:val="nil"/>
              <w:right w:val="nil"/>
            </w:tcBorders>
            <w:vAlign w:val="bottom"/>
          </w:tcPr>
          <w:p w14:paraId="7A96D70C"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tc>
        <w:tc>
          <w:tcPr>
            <w:tcW w:w="6804" w:type="dxa"/>
            <w:tcBorders>
              <w:left w:val="nil"/>
              <w:right w:val="nil"/>
            </w:tcBorders>
          </w:tcPr>
          <w:p w14:paraId="07C4DBA7"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4D5A8797" w14:textId="77777777" w:rsidTr="007C2EDF">
        <w:tc>
          <w:tcPr>
            <w:tcW w:w="2552" w:type="dxa"/>
            <w:tcBorders>
              <w:top w:val="nil"/>
              <w:left w:val="nil"/>
              <w:bottom w:val="nil"/>
              <w:right w:val="nil"/>
            </w:tcBorders>
            <w:vAlign w:val="bottom"/>
          </w:tcPr>
          <w:p w14:paraId="6517E852"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e-pošta</w:t>
            </w:r>
          </w:p>
        </w:tc>
        <w:tc>
          <w:tcPr>
            <w:tcW w:w="6804" w:type="dxa"/>
            <w:tcBorders>
              <w:left w:val="nil"/>
              <w:right w:val="nil"/>
            </w:tcBorders>
          </w:tcPr>
          <w:p w14:paraId="6138712C"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5108732" w14:textId="77777777" w:rsidR="00B106C1" w:rsidRPr="002E5B6D" w:rsidRDefault="00B106C1" w:rsidP="002E5B6D">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061F4CC1" w14:textId="77777777" w:rsidR="00B106C1" w:rsidRPr="00670B4D" w:rsidRDefault="00B106C1"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670B4D">
        <w:rPr>
          <w:rFonts w:ascii="Open Sans" w:eastAsia="Times New Roman" w:hAnsi="Open Sans" w:cs="Open Sans"/>
          <w:sz w:val="18"/>
          <w:szCs w:val="18"/>
          <w:vertAlign w:val="superscript"/>
          <w:lang w:eastAsia="sl-SI"/>
        </w:rPr>
        <w:footnoteReference w:id="2"/>
      </w:r>
    </w:p>
    <w:p w14:paraId="79D03571" w14:textId="77777777" w:rsidR="00B106C1" w:rsidRPr="00670B4D" w:rsidRDefault="00B106C1" w:rsidP="002E5B6D">
      <w:pPr>
        <w:keepNext/>
        <w:keepLines/>
        <w:spacing w:after="0" w:line="240" w:lineRule="auto"/>
        <w:jc w:val="both"/>
        <w:rPr>
          <w:rFonts w:ascii="Open Sans" w:eastAsia="Times New Roman" w:hAnsi="Open Sans" w:cs="Open Sans"/>
          <w:sz w:val="18"/>
          <w:szCs w:val="18"/>
          <w:lang w:eastAsia="sl-SI"/>
        </w:rPr>
      </w:pPr>
    </w:p>
    <w:p w14:paraId="439F2C22" w14:textId="77777777" w:rsidR="00B106C1" w:rsidRPr="00670B4D" w:rsidRDefault="00B106C1" w:rsidP="002E5B6D">
      <w:pPr>
        <w:keepNext/>
        <w:keepLines/>
        <w:widowControl w:val="0"/>
        <w:spacing w:after="0" w:line="240" w:lineRule="auto"/>
        <w:jc w:val="both"/>
        <w:rPr>
          <w:rFonts w:ascii="Open Sans" w:eastAsia="Times New Roman" w:hAnsi="Open Sans" w:cs="Open Sans"/>
          <w:sz w:val="18"/>
          <w:szCs w:val="18"/>
          <w:lang w:eastAsia="sl-SI"/>
        </w:rPr>
      </w:pPr>
    </w:p>
    <w:p w14:paraId="4C6CE666" w14:textId="77777777" w:rsidR="00B106C1" w:rsidRPr="00670B4D" w:rsidRDefault="00B106C1"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Predstavnik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08CFACED" w14:textId="77777777" w:rsidR="00B106C1" w:rsidRPr="002E5B6D" w:rsidRDefault="00B106C1" w:rsidP="002E5B6D">
      <w:pPr>
        <w:keepNext/>
        <w:keepLines/>
        <w:spacing w:after="0" w:line="240" w:lineRule="auto"/>
        <w:ind w:left="1080" w:hanging="1080"/>
        <w:jc w:val="both"/>
        <w:rPr>
          <w:rFonts w:ascii="Open Sans" w:eastAsia="Times New Roman" w:hAnsi="Open Sans" w:cs="Open Sans"/>
          <w:sz w:val="20"/>
          <w:szCs w:val="20"/>
          <w:lang w:eastAsia="sl-SI"/>
        </w:rPr>
      </w:pPr>
    </w:p>
    <w:p w14:paraId="2229B9B8" w14:textId="77777777" w:rsidR="00B106C1" w:rsidRPr="002E5B6D" w:rsidRDefault="00B106C1"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35C69578" w14:textId="77777777" w:rsidR="00B106C1" w:rsidRPr="002E5B6D" w:rsidRDefault="00B106C1"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106C1" w:rsidRPr="002E5B6D" w14:paraId="2F82966D" w14:textId="77777777" w:rsidTr="007C2EDF">
        <w:trPr>
          <w:trHeight w:val="235"/>
        </w:trPr>
        <w:tc>
          <w:tcPr>
            <w:tcW w:w="3402" w:type="dxa"/>
            <w:tcBorders>
              <w:bottom w:val="single" w:sz="4" w:space="0" w:color="auto"/>
            </w:tcBorders>
          </w:tcPr>
          <w:p w14:paraId="1E60FD54"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9E3461A"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F050AF7"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106C1" w:rsidRPr="002E5B6D" w14:paraId="3C12CA70" w14:textId="77777777" w:rsidTr="007C2EDF">
        <w:trPr>
          <w:trHeight w:val="235"/>
        </w:trPr>
        <w:tc>
          <w:tcPr>
            <w:tcW w:w="3402" w:type="dxa"/>
            <w:tcBorders>
              <w:top w:val="single" w:sz="4" w:space="0" w:color="auto"/>
            </w:tcBorders>
          </w:tcPr>
          <w:p w14:paraId="3FD18E44"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654BA928" w14:textId="77777777" w:rsidR="00B106C1" w:rsidRPr="002E5B6D" w:rsidRDefault="00B106C1"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2A5574C"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me in priimek ter podpis</w:t>
            </w:r>
            <w:r w:rsidRPr="002E5B6D">
              <w:rPr>
                <w:rFonts w:ascii="Open Sans" w:eastAsia="Times New Roman" w:hAnsi="Open Sans" w:cs="Open Sans"/>
                <w:snapToGrid w:val="0"/>
                <w:sz w:val="20"/>
                <w:szCs w:val="20"/>
                <w:lang w:eastAsia="sl-SI"/>
              </w:rPr>
              <w:t xml:space="preserve"> odgovorne osebe</w:t>
            </w:r>
            <w:r w:rsidRPr="002E5B6D">
              <w:rPr>
                <w:rFonts w:ascii="Open Sans" w:hAnsi="Open Sans" w:cs="Open Sans"/>
                <w:snapToGrid w:val="0"/>
                <w:sz w:val="20"/>
                <w:szCs w:val="20"/>
              </w:rPr>
              <w:t xml:space="preserve"> ponudnika</w:t>
            </w:r>
            <w:r w:rsidRPr="002E5B6D">
              <w:rPr>
                <w:rFonts w:ascii="Open Sans" w:eastAsia="Times New Roman" w:hAnsi="Open Sans" w:cs="Open Sans"/>
                <w:snapToGrid w:val="0"/>
                <w:color w:val="000000"/>
                <w:sz w:val="20"/>
                <w:szCs w:val="20"/>
                <w:lang w:eastAsia="sl-SI"/>
              </w:rPr>
              <w:t>)</w:t>
            </w:r>
          </w:p>
        </w:tc>
      </w:tr>
    </w:tbl>
    <w:p w14:paraId="37ECFDA2"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b/>
          <w:i/>
          <w:sz w:val="14"/>
          <w:szCs w:val="14"/>
          <w:lang w:eastAsia="sl-SI"/>
        </w:rPr>
      </w:pPr>
    </w:p>
    <w:p w14:paraId="2CD4A299" w14:textId="7CFAC3A5" w:rsidR="00850A09"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4"/>
          <w:szCs w:val="14"/>
          <w:lang w:eastAsia="sl-SI"/>
        </w:rPr>
      </w:pPr>
      <w:r w:rsidRPr="00670B4D">
        <w:rPr>
          <w:rFonts w:ascii="Open Sans" w:eastAsia="Times New Roman" w:hAnsi="Open Sans" w:cs="Open Sans"/>
          <w:b/>
          <w:i/>
          <w:sz w:val="14"/>
          <w:szCs w:val="14"/>
          <w:lang w:eastAsia="sl-SI"/>
        </w:rPr>
        <w:t xml:space="preserve">Navodilo: </w:t>
      </w:r>
      <w:r w:rsidRPr="00670B4D">
        <w:rPr>
          <w:rFonts w:ascii="Open Sans" w:eastAsia="Times New Roman" w:hAnsi="Open Sans" w:cs="Open Sans"/>
          <w:i/>
          <w:sz w:val="14"/>
          <w:szCs w:val="14"/>
          <w:lang w:eastAsia="sl-SI"/>
        </w:rPr>
        <w:t>V primeru, da odda več ponudnikov skupno ponudbo, morajo razmnožen obrazec priloge 1 izpolniti vsi ponudniki – partnerji, k ponudbi pa se priloži tudi Prilogo 1/1.</w:t>
      </w:r>
      <w:r w:rsidRPr="00670B4D">
        <w:rPr>
          <w:rFonts w:ascii="Open Sans" w:eastAsia="Times New Roman" w:hAnsi="Open Sans" w:cs="Open Sans"/>
          <w:b/>
          <w:i/>
          <w:sz w:val="14"/>
          <w:szCs w:val="14"/>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2E5B6D" w14:paraId="607A37A0" w14:textId="77777777" w:rsidTr="006C2BE7">
        <w:tc>
          <w:tcPr>
            <w:tcW w:w="7938" w:type="dxa"/>
            <w:tcBorders>
              <w:top w:val="single" w:sz="4" w:space="0" w:color="auto"/>
              <w:bottom w:val="single" w:sz="4" w:space="0" w:color="auto"/>
            </w:tcBorders>
          </w:tcPr>
          <w:p w14:paraId="746E8818" w14:textId="77777777" w:rsidR="00850A09" w:rsidRPr="002E5B6D" w:rsidRDefault="00850A09"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lastRenderedPageBreak/>
              <w:br w:type="page"/>
            </w:r>
            <w:r w:rsidRPr="002E5B6D">
              <w:rPr>
                <w:rFonts w:ascii="Open Sans" w:hAnsi="Open Sans" w:cs="Open Sans"/>
                <w:b/>
                <w:sz w:val="20"/>
                <w:szCs w:val="20"/>
              </w:rPr>
              <w:br w:type="page"/>
            </w:r>
            <w:r w:rsidRPr="002E5B6D">
              <w:rPr>
                <w:rFonts w:ascii="Open Sans" w:hAnsi="Open Sans" w:cs="Open Sans"/>
                <w:b/>
                <w:bC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r>
          </w:p>
        </w:tc>
        <w:tc>
          <w:tcPr>
            <w:tcW w:w="1560" w:type="dxa"/>
            <w:tcBorders>
              <w:top w:val="single" w:sz="4" w:space="0" w:color="auto"/>
              <w:bottom w:val="single" w:sz="4" w:space="0" w:color="auto"/>
            </w:tcBorders>
          </w:tcPr>
          <w:p w14:paraId="4F67E99E" w14:textId="77777777" w:rsidR="00850A09" w:rsidRPr="002E5B6D" w:rsidRDefault="00850A09" w:rsidP="002E5B6D">
            <w:pPr>
              <w:keepNext/>
              <w:keepLines/>
              <w:spacing w:after="0" w:line="240" w:lineRule="auto"/>
              <w:jc w:val="both"/>
              <w:rPr>
                <w:rFonts w:ascii="Open Sans" w:hAnsi="Open Sans" w:cs="Open Sans"/>
                <w:b/>
                <w:bCs/>
                <w:i/>
                <w:iCs/>
                <w:sz w:val="20"/>
                <w:szCs w:val="20"/>
              </w:rPr>
            </w:pPr>
            <w:r w:rsidRPr="002E5B6D">
              <w:rPr>
                <w:rFonts w:ascii="Open Sans" w:hAnsi="Open Sans" w:cs="Open Sans"/>
                <w:b/>
                <w:bCs/>
                <w:i/>
                <w:iCs/>
                <w:sz w:val="20"/>
                <w:szCs w:val="20"/>
              </w:rPr>
              <w:t xml:space="preserve">Priloga </w:t>
            </w:r>
            <w:r w:rsidR="00C500B5" w:rsidRPr="002E5B6D">
              <w:rPr>
                <w:rFonts w:ascii="Open Sans" w:hAnsi="Open Sans" w:cs="Open Sans"/>
                <w:b/>
                <w:bCs/>
                <w:i/>
                <w:iCs/>
                <w:sz w:val="20"/>
                <w:szCs w:val="20"/>
              </w:rPr>
              <w:t>1/</w:t>
            </w:r>
            <w:r w:rsidR="00A957C4" w:rsidRPr="002E5B6D">
              <w:rPr>
                <w:rFonts w:ascii="Open Sans" w:hAnsi="Open Sans" w:cs="Open Sans"/>
                <w:b/>
                <w:bCs/>
                <w:i/>
                <w:iCs/>
                <w:sz w:val="20"/>
                <w:szCs w:val="20"/>
              </w:rPr>
              <w:t>1</w:t>
            </w:r>
          </w:p>
        </w:tc>
      </w:tr>
    </w:tbl>
    <w:p w14:paraId="4BB4DE2D" w14:textId="77777777" w:rsidR="00850A09" w:rsidRPr="002E5B6D" w:rsidRDefault="00850A09"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4BC3125"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p>
    <w:p w14:paraId="72B65F9C" w14:textId="77777777" w:rsidR="00850A09" w:rsidRPr="002E5B6D" w:rsidRDefault="00850A0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PRAVNI AKT O SKUPNI IZVEDBI NAROČILA</w:t>
      </w:r>
    </w:p>
    <w:p w14:paraId="597ED796"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p>
    <w:p w14:paraId="72216F54"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Za </w:t>
      </w:r>
      <w:r w:rsidR="00A957C4" w:rsidRPr="002E5B6D">
        <w:rPr>
          <w:rFonts w:ascii="Open Sans" w:eastAsia="Times New Roman" w:hAnsi="Open Sans" w:cs="Open Sans"/>
          <w:sz w:val="20"/>
          <w:szCs w:val="20"/>
          <w:lang w:eastAsia="sl-SI"/>
        </w:rPr>
        <w:t>to stranjo</w:t>
      </w:r>
      <w:r w:rsidRPr="002E5B6D">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07B8E18E"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p>
    <w:p w14:paraId="5AB1B7C3" w14:textId="77777777" w:rsidR="00850A09" w:rsidRPr="002E5B6D" w:rsidRDefault="00850A09" w:rsidP="002E5B6D">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6EE39000" w14:textId="77777777" w:rsidR="009D371C" w:rsidRPr="002E5B6D" w:rsidRDefault="00850A0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2E5B6D" w14:paraId="1BF98628" w14:textId="77777777" w:rsidTr="000F057C">
        <w:tc>
          <w:tcPr>
            <w:tcW w:w="7723" w:type="dxa"/>
            <w:tcBorders>
              <w:top w:val="single" w:sz="4" w:space="0" w:color="auto"/>
              <w:bottom w:val="single" w:sz="4" w:space="0" w:color="auto"/>
            </w:tcBorders>
          </w:tcPr>
          <w:p w14:paraId="2B1839E0"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t>CELOTEN PREDRAČUN POPISA BLAGA</w:t>
            </w:r>
          </w:p>
        </w:tc>
        <w:tc>
          <w:tcPr>
            <w:tcW w:w="1843" w:type="dxa"/>
            <w:tcBorders>
              <w:top w:val="single" w:sz="4" w:space="0" w:color="auto"/>
              <w:bottom w:val="single" w:sz="4" w:space="0" w:color="auto"/>
            </w:tcBorders>
          </w:tcPr>
          <w:p w14:paraId="5B71132D" w14:textId="77777777" w:rsidR="009D371C" w:rsidRPr="002E5B6D" w:rsidRDefault="009D371C" w:rsidP="002E5B6D">
            <w:pPr>
              <w:keepNext/>
              <w:keepLines/>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Priloga 2</w:t>
            </w:r>
          </w:p>
        </w:tc>
      </w:tr>
    </w:tbl>
    <w:p w14:paraId="4E9C7A15"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64045164" w14:textId="331F3EE9" w:rsidR="009D371C" w:rsidRPr="002E5B6D" w:rsidRDefault="0019643E" w:rsidP="002E5B6D">
      <w:pPr>
        <w:pStyle w:val="Naslov"/>
        <w:keepNext/>
        <w:keepLines/>
        <w:jc w:val="both"/>
        <w:rPr>
          <w:rFonts w:ascii="Open Sans" w:hAnsi="Open Sans" w:cs="Open Sans"/>
          <w:sz w:val="20"/>
        </w:rPr>
      </w:pPr>
      <w:r w:rsidRPr="002E5B6D">
        <w:rPr>
          <w:rFonts w:ascii="Open Sans" w:hAnsi="Open Sans" w:cs="Open Sans"/>
          <w:noProof/>
          <w:sz w:val="20"/>
        </w:rPr>
        <w:t>ENLJ-SPV-38/26</w:t>
      </w:r>
      <w:r w:rsidR="009D371C" w:rsidRPr="002E5B6D">
        <w:rPr>
          <w:rFonts w:ascii="Open Sans" w:hAnsi="Open Sans" w:cs="Open Sans"/>
          <w:noProof/>
          <w:sz w:val="20"/>
        </w:rPr>
        <w:t xml:space="preserve"> </w:t>
      </w:r>
      <w:r w:rsidR="009D371C" w:rsidRPr="002E5B6D">
        <w:rPr>
          <w:rFonts w:ascii="Open Sans" w:hAnsi="Open Sans" w:cs="Open Sans"/>
          <w:color w:val="000000"/>
          <w:sz w:val="20"/>
        </w:rPr>
        <w:t xml:space="preserve">– </w:t>
      </w:r>
      <w:r w:rsidR="00EB6431" w:rsidRPr="002E5B6D">
        <w:rPr>
          <w:rFonts w:ascii="Open Sans" w:hAnsi="Open Sans" w:cs="Open Sans"/>
          <w:sz w:val="20"/>
        </w:rPr>
        <w:t xml:space="preserve">Dobava </w:t>
      </w:r>
      <w:r w:rsidRPr="002E5B6D">
        <w:rPr>
          <w:rFonts w:ascii="Open Sans" w:hAnsi="Open Sans" w:cs="Open Sans"/>
          <w:sz w:val="20"/>
        </w:rPr>
        <w:t xml:space="preserve">in </w:t>
      </w:r>
      <w:r w:rsidR="00855A80" w:rsidRPr="002E5B6D">
        <w:rPr>
          <w:rFonts w:ascii="Open Sans" w:hAnsi="Open Sans" w:cs="Open Sans"/>
          <w:sz w:val="20"/>
        </w:rPr>
        <w:t xml:space="preserve">zagon </w:t>
      </w:r>
      <w:r w:rsidRPr="002E5B6D">
        <w:rPr>
          <w:rFonts w:ascii="Open Sans" w:hAnsi="Open Sans" w:cs="Open Sans"/>
          <w:sz w:val="20"/>
        </w:rPr>
        <w:t>štirih merilnikov</w:t>
      </w:r>
      <w:r w:rsidR="00FB1DC1" w:rsidRPr="002E5B6D">
        <w:rPr>
          <w:rFonts w:ascii="Open Sans" w:hAnsi="Open Sans" w:cs="Open Sans"/>
          <w:sz w:val="20"/>
          <w:lang w:val="sl-SI"/>
        </w:rPr>
        <w:t xml:space="preserve"> toplotne energije </w:t>
      </w:r>
      <w:r w:rsidRPr="002E5B6D">
        <w:rPr>
          <w:rFonts w:ascii="Open Sans" w:hAnsi="Open Sans" w:cs="Open Sans"/>
          <w:sz w:val="20"/>
        </w:rPr>
        <w:t xml:space="preserve"> z MID certifikatom</w:t>
      </w:r>
    </w:p>
    <w:p w14:paraId="14B35A66" w14:textId="77777777" w:rsidR="00D22DC6" w:rsidRPr="002E5B6D" w:rsidRDefault="00D22DC6" w:rsidP="002E5B6D">
      <w:pPr>
        <w:pStyle w:val="Naslov"/>
        <w:keepNext/>
        <w:keepLines/>
        <w:jc w:val="both"/>
        <w:rPr>
          <w:rFonts w:ascii="Open Sans" w:hAnsi="Open Sans" w:cs="Open Sans"/>
          <w:sz w:val="20"/>
        </w:rPr>
      </w:pPr>
    </w:p>
    <w:p w14:paraId="3F9FB234" w14:textId="77777777" w:rsidR="00D22DC6" w:rsidRPr="002E5B6D" w:rsidRDefault="00D22DC6" w:rsidP="002E5B6D">
      <w:pPr>
        <w:pStyle w:val="Naslov"/>
        <w:keepNext/>
        <w:keepLines/>
        <w:jc w:val="both"/>
        <w:rPr>
          <w:rFonts w:ascii="Open Sans" w:hAnsi="Open Sans" w:cs="Open Sans"/>
          <w:sz w:val="20"/>
        </w:rPr>
      </w:pPr>
    </w:p>
    <w:p w14:paraId="6C8442BD" w14:textId="77777777" w:rsidR="00D22DC6" w:rsidRPr="002E5B6D" w:rsidRDefault="00D22DC6" w:rsidP="002E5B6D">
      <w:pPr>
        <w:pStyle w:val="Naslov"/>
        <w:keepNext/>
        <w:keepLines/>
        <w:jc w:val="both"/>
        <w:rPr>
          <w:rFonts w:ascii="Open Sans" w:hAnsi="Open Sans" w:cs="Open Sans"/>
          <w:sz w:val="20"/>
          <w:lang w:eastAsia="sl-SI"/>
        </w:rPr>
      </w:pPr>
    </w:p>
    <w:p w14:paraId="2901424D" w14:textId="77777777" w:rsidR="003907E6" w:rsidRPr="002E5B6D" w:rsidRDefault="003907E6" w:rsidP="002E5B6D">
      <w:pPr>
        <w:keepNext/>
        <w:keepLines/>
        <w:spacing w:after="0" w:line="240" w:lineRule="auto"/>
        <w:jc w:val="both"/>
        <w:rPr>
          <w:rFonts w:ascii="Open Sans" w:eastAsia="Times New Roman" w:hAnsi="Open Sans" w:cs="Open Sans"/>
          <w:sz w:val="20"/>
          <w:szCs w:val="20"/>
          <w:lang w:eastAsia="sl-SI"/>
        </w:rPr>
      </w:pPr>
    </w:p>
    <w:p w14:paraId="30593E58" w14:textId="3B19AF82" w:rsidR="00D22DC6" w:rsidRPr="002E5B6D" w:rsidRDefault="005F4CA0"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poda ceno za vse postavke navedene v predračunu popisa storitev. Celotni predračun popisa storitev se priloži za Prilogo 2 v pdf. obliki, ponudnik pa ga mora priložiti tudi v informacijski sistem e-JN v Excel formatu. Ponudbena predračuna v pdf. obliki in Excel formatu morata biti vsebinsko identična</w:t>
      </w:r>
      <w:r w:rsidR="00D22DC6" w:rsidRPr="002E5B6D">
        <w:rPr>
          <w:rFonts w:ascii="Open Sans" w:eastAsia="Times New Roman" w:hAnsi="Open Sans" w:cs="Open Sans"/>
          <w:sz w:val="20"/>
          <w:szCs w:val="20"/>
          <w:lang w:eastAsia="sl-SI"/>
        </w:rPr>
        <w:t xml:space="preserve">. </w:t>
      </w:r>
    </w:p>
    <w:p w14:paraId="6AB97C8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68EC0B1B" w14:textId="2A845A4E"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2892027" w14:textId="77777777" w:rsidR="005E03FF" w:rsidRPr="002E5B6D" w:rsidRDefault="005E03FF" w:rsidP="002E5B6D">
      <w:pPr>
        <w:keepNext/>
        <w:keepLines/>
        <w:spacing w:after="0" w:line="240" w:lineRule="auto"/>
        <w:jc w:val="both"/>
        <w:rPr>
          <w:rFonts w:ascii="Open Sans" w:eastAsia="Times New Roman" w:hAnsi="Open Sans" w:cs="Open Sans"/>
          <w:sz w:val="20"/>
          <w:szCs w:val="20"/>
          <w:lang w:eastAsia="sl-SI"/>
        </w:rPr>
      </w:pPr>
    </w:p>
    <w:p w14:paraId="4272FB80" w14:textId="5E2AC6C8" w:rsidR="009D371C" w:rsidRPr="002E5B6D" w:rsidRDefault="00676AF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Naročilo </w:t>
      </w:r>
      <w:r w:rsidR="005E03FF" w:rsidRPr="002E5B6D">
        <w:rPr>
          <w:rFonts w:ascii="Open Sans" w:eastAsia="Times New Roman" w:hAnsi="Open Sans" w:cs="Open Sans"/>
          <w:b/>
          <w:bCs/>
          <w:sz w:val="20"/>
          <w:szCs w:val="20"/>
          <w:lang w:eastAsia="sl-SI"/>
        </w:rPr>
        <w:t>prisotnosti pri zagonu posameznega kotla</w:t>
      </w:r>
    </w:p>
    <w:p w14:paraId="50273E88" w14:textId="616DF33E" w:rsidR="009D371C" w:rsidRPr="002E5B6D" w:rsidRDefault="00676AF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color w:val="000000" w:themeColor="text1"/>
          <w:sz w:val="20"/>
          <w:szCs w:val="20"/>
        </w:rPr>
        <w:t xml:space="preserve">Ponudnik bo o terminu, ko bo zahtevana njegova prisotnost </w:t>
      </w:r>
      <w:r w:rsidR="005E03FF" w:rsidRPr="002E5B6D">
        <w:rPr>
          <w:rFonts w:ascii="Open Sans" w:hAnsi="Open Sans" w:cs="Open Sans"/>
          <w:color w:val="000000" w:themeColor="text1"/>
          <w:sz w:val="20"/>
          <w:szCs w:val="20"/>
        </w:rPr>
        <w:t>pri zagonu posameznega kotla</w:t>
      </w:r>
      <w:r w:rsidRPr="002E5B6D">
        <w:rPr>
          <w:rFonts w:ascii="Open Sans" w:hAnsi="Open Sans" w:cs="Open Sans"/>
          <w:color w:val="000000" w:themeColor="text1"/>
          <w:sz w:val="20"/>
          <w:szCs w:val="20"/>
        </w:rPr>
        <w:t xml:space="preserve"> na lokaciji naročnika, obveščen vsaj 7 (sedem) dni prej, s pisnim pozivom preko elektronske pošte _______________________________________________(vpišite e-mail).</w:t>
      </w:r>
    </w:p>
    <w:p w14:paraId="0C96C9DE"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FCAF0B0"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7805BC3"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24D4127"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8C92BA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D751689"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FEE72F1"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9BC540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58F16205"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F4A37DA"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D4D7E77"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0F94DA8"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725093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22E02F85"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D8BCA4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6DC9C4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86515E2"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90545C1"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5A52085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8166B3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2F1CCC2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ED057C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9C4007A"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F530EFB"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07271AE" w14:textId="77777777" w:rsidR="00C86E3C" w:rsidRPr="002E5B6D" w:rsidRDefault="00C86E3C"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2E5B6D" w14:paraId="56BB9520" w14:textId="77777777" w:rsidTr="0025267D">
        <w:trPr>
          <w:trHeight w:val="235"/>
        </w:trPr>
        <w:tc>
          <w:tcPr>
            <w:tcW w:w="3402" w:type="dxa"/>
            <w:tcBorders>
              <w:bottom w:val="single" w:sz="4" w:space="0" w:color="auto"/>
            </w:tcBorders>
          </w:tcPr>
          <w:p w14:paraId="417FC00E"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CF7BA7E"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6BA5E2C"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26D5BD8C" w14:textId="77777777" w:rsidTr="0025267D">
        <w:trPr>
          <w:trHeight w:val="235"/>
        </w:trPr>
        <w:tc>
          <w:tcPr>
            <w:tcW w:w="3402" w:type="dxa"/>
            <w:tcBorders>
              <w:top w:val="single" w:sz="4" w:space="0" w:color="auto"/>
            </w:tcBorders>
          </w:tcPr>
          <w:p w14:paraId="7554CFFA"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51BBA47A"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A1C38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me in priimek ter podpis</w:t>
            </w:r>
            <w:r w:rsidRPr="002E5B6D">
              <w:rPr>
                <w:rFonts w:ascii="Open Sans" w:eastAsia="Times New Roman" w:hAnsi="Open Sans" w:cs="Open Sans"/>
                <w:snapToGrid w:val="0"/>
                <w:sz w:val="20"/>
                <w:szCs w:val="20"/>
                <w:lang w:eastAsia="sl-SI"/>
              </w:rPr>
              <w:t xml:space="preserve"> odgovorne osebe</w:t>
            </w:r>
            <w:r w:rsidRPr="002E5B6D">
              <w:rPr>
                <w:rFonts w:ascii="Open Sans" w:hAnsi="Open Sans" w:cs="Open Sans"/>
                <w:snapToGrid w:val="0"/>
                <w:sz w:val="20"/>
                <w:szCs w:val="20"/>
              </w:rPr>
              <w:t xml:space="preserve"> ponudnika</w:t>
            </w:r>
            <w:r w:rsidRPr="002E5B6D">
              <w:rPr>
                <w:rFonts w:ascii="Open Sans" w:eastAsia="Times New Roman" w:hAnsi="Open Sans" w:cs="Open Sans"/>
                <w:snapToGrid w:val="0"/>
                <w:color w:val="000000"/>
                <w:sz w:val="20"/>
                <w:szCs w:val="20"/>
                <w:lang w:eastAsia="sl-SI"/>
              </w:rPr>
              <w:t>)</w:t>
            </w:r>
          </w:p>
        </w:tc>
      </w:tr>
    </w:tbl>
    <w:p w14:paraId="70D5789A"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880967E" w14:textId="77777777" w:rsidR="00D63574" w:rsidRPr="002E5B6D" w:rsidRDefault="00D63574"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p w14:paraId="081A4501" w14:textId="77777777" w:rsidR="00C86E3C" w:rsidRPr="002E5B6D" w:rsidRDefault="00C86E3C" w:rsidP="002E5B6D">
      <w:pPr>
        <w:keepNext/>
        <w:keepLines/>
        <w:spacing w:after="0" w:line="240" w:lineRule="auto"/>
        <w:jc w:val="right"/>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lastRenderedPageBreak/>
        <w:t>Priloga 3/1</w:t>
      </w:r>
    </w:p>
    <w:p w14:paraId="72D5FA0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i/>
          <w:sz w:val="20"/>
          <w:szCs w:val="20"/>
          <w:lang w:eastAsia="sl-SI"/>
        </w:rPr>
      </w:pPr>
    </w:p>
    <w:p w14:paraId="15E6918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4969A290" w14:textId="77777777" w:rsidR="00C44047" w:rsidRPr="002E5B6D" w:rsidRDefault="00C44047" w:rsidP="002E5B6D">
      <w:pPr>
        <w:keepNext/>
        <w:keepLines/>
        <w:tabs>
          <w:tab w:val="left" w:pos="284"/>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 Z J A V A</w:t>
      </w:r>
    </w:p>
    <w:p w14:paraId="748E42D4" w14:textId="77777777" w:rsidR="00C44047" w:rsidRPr="002E5B6D" w:rsidRDefault="00C44047" w:rsidP="002E5B6D">
      <w:pPr>
        <w:keepNext/>
        <w:keepLines/>
        <w:tabs>
          <w:tab w:val="left" w:pos="284"/>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 UDELEŽBI FIZIČNIH IN PRAVNIH OSEB V LASTNIŠTVU PONUDNIKA</w:t>
      </w:r>
    </w:p>
    <w:p w14:paraId="10A6BB0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6761A05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750BDD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5F8F963A"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Podatki o pravni osebi (ponudniku):</w:t>
      </w:r>
    </w:p>
    <w:p w14:paraId="228326F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Polno ime podjetja</w:t>
      </w:r>
      <w:r w:rsidRPr="002E5B6D">
        <w:rPr>
          <w:rFonts w:ascii="Open Sans" w:eastAsia="Times New Roman" w:hAnsi="Open Sans" w:cs="Open Sans"/>
          <w:sz w:val="20"/>
          <w:szCs w:val="20"/>
          <w:lang w:eastAsia="sl-SI"/>
        </w:rPr>
        <w:t>: _____________________________________________________________</w:t>
      </w:r>
    </w:p>
    <w:p w14:paraId="1C7A507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Sedež podjetja</w:t>
      </w:r>
      <w:r w:rsidRPr="002E5B6D">
        <w:rPr>
          <w:rFonts w:ascii="Open Sans" w:eastAsia="Times New Roman" w:hAnsi="Open Sans" w:cs="Open Sans"/>
          <w:sz w:val="20"/>
          <w:szCs w:val="20"/>
          <w:lang w:eastAsia="sl-SI"/>
        </w:rPr>
        <w:t>: ________________________________________________________________</w:t>
      </w:r>
    </w:p>
    <w:p w14:paraId="1B6D6EF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Občina sedeža podjetja</w:t>
      </w:r>
      <w:r w:rsidRPr="002E5B6D">
        <w:rPr>
          <w:rFonts w:ascii="Open Sans" w:eastAsia="Times New Roman" w:hAnsi="Open Sans" w:cs="Open Sans"/>
          <w:sz w:val="20"/>
          <w:szCs w:val="20"/>
          <w:lang w:eastAsia="sl-SI"/>
        </w:rPr>
        <w:t>: _________________________________________________________</w:t>
      </w:r>
    </w:p>
    <w:p w14:paraId="5047117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Številka vpisa v sodni register (št. vložka)</w:t>
      </w:r>
      <w:r w:rsidRPr="002E5B6D">
        <w:rPr>
          <w:rFonts w:ascii="Open Sans" w:eastAsia="Times New Roman" w:hAnsi="Open Sans" w:cs="Open Sans"/>
          <w:sz w:val="20"/>
          <w:szCs w:val="20"/>
          <w:lang w:eastAsia="sl-SI"/>
        </w:rPr>
        <w:t>: ___________________________________________</w:t>
      </w:r>
    </w:p>
    <w:p w14:paraId="5175AEE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Matična številka podjetja</w:t>
      </w:r>
      <w:r w:rsidRPr="002E5B6D">
        <w:rPr>
          <w:rFonts w:ascii="Open Sans" w:eastAsia="Times New Roman" w:hAnsi="Open Sans" w:cs="Open Sans"/>
          <w:sz w:val="20"/>
          <w:szCs w:val="20"/>
          <w:lang w:eastAsia="sl-SI"/>
        </w:rPr>
        <w:t>: ________________________________________________________</w:t>
      </w:r>
    </w:p>
    <w:p w14:paraId="2AC31E32" w14:textId="636EED46"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ID ZA DDV:</w:t>
      </w:r>
      <w:r w:rsidRPr="002E5B6D">
        <w:rPr>
          <w:rFonts w:ascii="Open Sans" w:eastAsia="Times New Roman" w:hAnsi="Open Sans" w:cs="Open Sans"/>
          <w:sz w:val="20"/>
          <w:szCs w:val="20"/>
          <w:lang w:eastAsia="sl-SI"/>
        </w:rPr>
        <w:t xml:space="preserve"> __________________________________________________________________</w:t>
      </w:r>
    </w:p>
    <w:p w14:paraId="1A6A34F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777DADAE" w14:textId="0732FBFE"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zvezi z javnim naročilom </w:t>
      </w:r>
      <w:r w:rsidR="0019643E" w:rsidRPr="002E5B6D">
        <w:rPr>
          <w:rFonts w:ascii="Open Sans" w:eastAsia="Times New Roman" w:hAnsi="Open Sans" w:cs="Open Sans"/>
          <w:b/>
          <w:sz w:val="20"/>
          <w:szCs w:val="20"/>
          <w:lang w:eastAsia="sl-SI"/>
        </w:rPr>
        <w:t>ENLJ-SPV-38/26</w:t>
      </w:r>
      <w:r w:rsidR="005F4CA0"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b/>
          <w:sz w:val="20"/>
          <w:szCs w:val="20"/>
          <w:lang w:eastAsia="sl-SI"/>
        </w:rPr>
        <w:t xml:space="preserve"> </w:t>
      </w:r>
      <w:r w:rsidR="00EB6431" w:rsidRPr="002E5B6D">
        <w:rPr>
          <w:rFonts w:ascii="Open Sans" w:eastAsia="Times New Roman" w:hAnsi="Open Sans" w:cs="Open Sans"/>
          <w:b/>
          <w:sz w:val="20"/>
          <w:szCs w:val="20"/>
          <w:lang w:eastAsia="sl-SI"/>
        </w:rPr>
        <w:t xml:space="preserve">Dobava </w:t>
      </w:r>
      <w:r w:rsidR="0019643E" w:rsidRPr="002E5B6D">
        <w:rPr>
          <w:rFonts w:ascii="Open Sans" w:eastAsia="Times New Roman" w:hAnsi="Open Sans" w:cs="Open Sans"/>
          <w:b/>
          <w:sz w:val="20"/>
          <w:szCs w:val="20"/>
          <w:lang w:eastAsia="sl-SI"/>
        </w:rPr>
        <w:t xml:space="preserve">in </w:t>
      </w:r>
      <w:r w:rsidR="00855A80" w:rsidRPr="002E5B6D">
        <w:rPr>
          <w:rFonts w:ascii="Open Sans" w:eastAsia="Times New Roman" w:hAnsi="Open Sans" w:cs="Open Sans"/>
          <w:b/>
          <w:sz w:val="20"/>
          <w:szCs w:val="20"/>
          <w:lang w:eastAsia="sl-SI"/>
        </w:rPr>
        <w:t xml:space="preserve">zagon </w:t>
      </w:r>
      <w:r w:rsidR="0019643E" w:rsidRPr="002E5B6D">
        <w:rPr>
          <w:rFonts w:ascii="Open Sans" w:eastAsia="Times New Roman" w:hAnsi="Open Sans" w:cs="Open Sans"/>
          <w:b/>
          <w:sz w:val="20"/>
          <w:szCs w:val="20"/>
          <w:lang w:eastAsia="sl-SI"/>
        </w:rPr>
        <w:t>štirih merilnikov</w:t>
      </w:r>
      <w:r w:rsidR="00FB1DC1" w:rsidRPr="002E5B6D">
        <w:rPr>
          <w:rFonts w:ascii="Open Sans" w:eastAsia="Times New Roman" w:hAnsi="Open Sans" w:cs="Open Sans"/>
          <w:b/>
          <w:sz w:val="20"/>
          <w:szCs w:val="20"/>
          <w:lang w:eastAsia="sl-SI"/>
        </w:rPr>
        <w:t xml:space="preserve"> toplotne energije </w:t>
      </w:r>
      <w:r w:rsidR="0019643E" w:rsidRPr="002E5B6D">
        <w:rPr>
          <w:rFonts w:ascii="Open Sans" w:eastAsia="Times New Roman" w:hAnsi="Open Sans" w:cs="Open Sans"/>
          <w:b/>
          <w:sz w:val="20"/>
          <w:szCs w:val="20"/>
          <w:lang w:eastAsia="sl-SI"/>
        </w:rPr>
        <w:t xml:space="preserve"> z MID certifikatom</w:t>
      </w:r>
      <w:r w:rsidR="00DF5D8C"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3B6D65" w:rsidRPr="002E5B6D">
        <w:rPr>
          <w:rFonts w:ascii="Open Sans" w:eastAsia="Times New Roman" w:hAnsi="Open Sans" w:cs="Open Sans"/>
          <w:sz w:val="20"/>
          <w:szCs w:val="20"/>
          <w:lang w:eastAsia="sl-SI"/>
        </w:rPr>
        <w:t>*,</w:t>
      </w:r>
      <w:r w:rsidRPr="002E5B6D">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2B7CEBE4" w14:textId="77777777" w:rsidR="00C44047" w:rsidRPr="002E5B6D" w:rsidRDefault="00FB21C8"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 </w:t>
      </w:r>
    </w:p>
    <w:p w14:paraId="7272511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IZJAVLJAMO</w:t>
      </w:r>
      <w:r w:rsidRPr="002E5B6D">
        <w:rPr>
          <w:rFonts w:ascii="Open Sans" w:eastAsia="Times New Roman" w:hAnsi="Open Sans" w:cs="Open Sans"/>
          <w:sz w:val="20"/>
          <w:szCs w:val="20"/>
          <w:lang w:eastAsia="sl-SI"/>
        </w:rPr>
        <w:t xml:space="preserve">, da so pri lastništvu zgoraj navedenega ponudnika udeležene naslednje </w:t>
      </w:r>
      <w:r w:rsidRPr="002E5B6D">
        <w:rPr>
          <w:rFonts w:ascii="Open Sans" w:eastAsia="Times New Roman" w:hAnsi="Open Sans" w:cs="Open Sans"/>
          <w:sz w:val="20"/>
          <w:szCs w:val="20"/>
          <w:u w:val="single"/>
          <w:lang w:eastAsia="sl-SI"/>
        </w:rPr>
        <w:t>pravne osebe</w:t>
      </w:r>
      <w:r w:rsidRPr="002E5B6D">
        <w:rPr>
          <w:rFonts w:ascii="Open Sans" w:eastAsia="Times New Roman" w:hAnsi="Open Sans" w:cs="Open Sans"/>
          <w:sz w:val="20"/>
          <w:szCs w:val="20"/>
          <w:lang w:eastAsia="sl-SI"/>
        </w:rPr>
        <w:t>, vključno z udeležbo tihih družbenikov:</w:t>
      </w:r>
    </w:p>
    <w:p w14:paraId="269D88D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2E5B6D" w14:paraId="26F83C6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498786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84FD36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596DAA9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F359DE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Delež lastništva v %</w:t>
            </w:r>
          </w:p>
        </w:tc>
      </w:tr>
      <w:tr w:rsidR="00C44047" w:rsidRPr="002E5B6D" w14:paraId="21270E6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C31205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23B19D6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F0CB1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3AD0F0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0D7D647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2609DD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F936CA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5BC747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9CD212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372265F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E83921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887DE3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657CE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374E92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2CEC078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DADE5C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3540C1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A605BD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DB03B9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6B6016D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5EA55F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39F0788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94C11A1"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64D37B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72BA410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05A07E1"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78ED3CA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03C741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A3E4A6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6E5D153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0404967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IZJAVLJAMO</w:t>
      </w:r>
      <w:r w:rsidRPr="002E5B6D">
        <w:rPr>
          <w:rFonts w:ascii="Open Sans" w:eastAsia="Times New Roman" w:hAnsi="Open Sans" w:cs="Open Sans"/>
          <w:sz w:val="20"/>
          <w:szCs w:val="20"/>
          <w:lang w:eastAsia="sl-SI"/>
        </w:rPr>
        <w:t xml:space="preserve">, da so pri lastništvu zgoraj navedenega ponudnika udeležene naslednje </w:t>
      </w:r>
      <w:r w:rsidRPr="002E5B6D">
        <w:rPr>
          <w:rFonts w:ascii="Open Sans" w:eastAsia="Times New Roman" w:hAnsi="Open Sans" w:cs="Open Sans"/>
          <w:sz w:val="20"/>
          <w:szCs w:val="20"/>
          <w:u w:val="single"/>
          <w:lang w:eastAsia="sl-SI"/>
        </w:rPr>
        <w:t>fizične osebe</w:t>
      </w:r>
      <w:r w:rsidRPr="002E5B6D">
        <w:rPr>
          <w:rFonts w:ascii="Open Sans" w:eastAsia="Times New Roman" w:hAnsi="Open Sans" w:cs="Open Sans"/>
          <w:sz w:val="20"/>
          <w:szCs w:val="20"/>
          <w:lang w:eastAsia="sl-SI"/>
        </w:rPr>
        <w:t>, vključno z udeležbo tihih družbenikov:</w:t>
      </w:r>
    </w:p>
    <w:p w14:paraId="3F0CE37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44047" w:rsidRPr="002E5B6D" w14:paraId="53E5AA6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C801C3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9C70961"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33BF85E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58113E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Delež lastništva v %</w:t>
            </w:r>
          </w:p>
        </w:tc>
      </w:tr>
      <w:tr w:rsidR="00C44047" w:rsidRPr="002E5B6D" w14:paraId="479B1E1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CC8478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A6CF2C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AA122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7886BC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186E769D"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4DF053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AD70DA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733AC3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463819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7DD9C1D8"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0C91DD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E8A421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915E0F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7644C8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67001A98"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5EE68A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631281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6DB729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BC6DC5A"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2EAADCD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A09386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1EC477B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231943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30F57D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215080B8"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BE7851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2BEA954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16DCCC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C562ED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866E1A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0DEC3A4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br w:type="page"/>
      </w:r>
      <w:r w:rsidRPr="002E5B6D">
        <w:rPr>
          <w:rFonts w:ascii="Open Sans" w:eastAsia="Times New Roman" w:hAnsi="Open Sans" w:cs="Open Sans"/>
          <w:b/>
          <w:sz w:val="20"/>
          <w:szCs w:val="20"/>
          <w:lang w:eastAsia="sl-SI"/>
        </w:rPr>
        <w:lastRenderedPageBreak/>
        <w:t>IZJAVLJAMO</w:t>
      </w:r>
      <w:r w:rsidRPr="002E5B6D">
        <w:rPr>
          <w:rFonts w:ascii="Open Sans" w:eastAsia="Times New Roman" w:hAnsi="Open Sans" w:cs="Open Sans"/>
          <w:sz w:val="20"/>
          <w:szCs w:val="20"/>
          <w:lang w:eastAsia="sl-SI"/>
        </w:rPr>
        <w:t xml:space="preserve">, da so skladno z določbami zakona, ki ureja gospodarske družbe, </w:t>
      </w:r>
      <w:r w:rsidRPr="002E5B6D">
        <w:rPr>
          <w:rFonts w:ascii="Open Sans" w:eastAsia="Times New Roman" w:hAnsi="Open Sans" w:cs="Open Sans"/>
          <w:sz w:val="20"/>
          <w:szCs w:val="20"/>
          <w:u w:val="single"/>
          <w:lang w:eastAsia="sl-SI"/>
        </w:rPr>
        <w:t>povezane družbe</w:t>
      </w:r>
      <w:r w:rsidRPr="002E5B6D">
        <w:rPr>
          <w:rFonts w:ascii="Open Sans" w:eastAsia="Times New Roman" w:hAnsi="Open Sans" w:cs="Open Sans"/>
          <w:sz w:val="20"/>
          <w:szCs w:val="20"/>
          <w:lang w:eastAsia="sl-SI"/>
        </w:rPr>
        <w:t xml:space="preserve"> z zgoraj navedenim ponudnikom, naslednji gospodarski subjekti:</w:t>
      </w:r>
    </w:p>
    <w:p w14:paraId="3A83C75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44047" w:rsidRPr="002E5B6D" w14:paraId="31EB4D1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C83853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C9A475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5AF2BC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C2EFEA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Matična številka</w:t>
            </w:r>
          </w:p>
        </w:tc>
      </w:tr>
      <w:tr w:rsidR="00C44047" w:rsidRPr="002E5B6D" w14:paraId="7F05783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AF8524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379441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E36C99A"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6E0F43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0E0B108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FE26D9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C93F56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3395FC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B1D4C7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61338EB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986C83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BBBB6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711149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4FCB3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3090A16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1F7C46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693556F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E551AA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1EBDD2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4B8B451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78D8E2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C93CA9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D084F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68A87D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029F574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8E5427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4E34A0C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408FDA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7F8108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35E4DE7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8367B1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4D1D946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D3D65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13D3938A" w14:textId="6A33128C"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ničn</w:t>
      </w:r>
      <w:r w:rsidR="00374E3F">
        <w:rPr>
          <w:rFonts w:ascii="Open Sans" w:eastAsia="Times New Roman" w:hAnsi="Open Sans" w:cs="Open Sans"/>
          <w:sz w:val="20"/>
          <w:szCs w:val="20"/>
          <w:lang w:eastAsia="sl-SI"/>
        </w:rPr>
        <w:t>a</w:t>
      </w:r>
      <w:r w:rsidRPr="002E5B6D">
        <w:rPr>
          <w:rFonts w:ascii="Open Sans" w:eastAsia="Times New Roman" w:hAnsi="Open Sans" w:cs="Open Sans"/>
          <w:sz w:val="20"/>
          <w:szCs w:val="20"/>
          <w:lang w:eastAsia="sl-SI"/>
        </w:rPr>
        <w:t>. Zavezujem se, da bom naročnika obvestil o vsaki spremembi posredovanih podatkov.</w:t>
      </w:r>
    </w:p>
    <w:p w14:paraId="36CFE23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6027051E"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Vse izjave podajamo pod kazensko in materialno odgovornostjo.</w:t>
      </w:r>
    </w:p>
    <w:p w14:paraId="53FC2A43"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0BEE286E"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5492E5B6"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2835095"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2B73953" w14:textId="77777777" w:rsidR="00D63574" w:rsidRPr="002E5B6D" w:rsidRDefault="00D63574" w:rsidP="002E5B6D">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2E5B6D" w14:paraId="11E8854B" w14:textId="77777777" w:rsidTr="000F057C">
        <w:trPr>
          <w:trHeight w:val="235"/>
        </w:trPr>
        <w:tc>
          <w:tcPr>
            <w:tcW w:w="2977" w:type="dxa"/>
            <w:tcBorders>
              <w:bottom w:val="single" w:sz="4" w:space="0" w:color="auto"/>
            </w:tcBorders>
          </w:tcPr>
          <w:p w14:paraId="6A1EECC8"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3F6EA75F"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317C4E0" w14:textId="77777777" w:rsidR="00D63574" w:rsidRPr="002E5B6D" w:rsidRDefault="00D6357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2E5B6D" w14:paraId="0C4A5615" w14:textId="77777777" w:rsidTr="000F057C">
        <w:trPr>
          <w:trHeight w:val="235"/>
        </w:trPr>
        <w:tc>
          <w:tcPr>
            <w:tcW w:w="2977" w:type="dxa"/>
            <w:tcBorders>
              <w:top w:val="single" w:sz="4" w:space="0" w:color="auto"/>
            </w:tcBorders>
          </w:tcPr>
          <w:p w14:paraId="204E3F67"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694" w:type="dxa"/>
          </w:tcPr>
          <w:p w14:paraId="74E30BE3" w14:textId="77777777" w:rsidR="00D63574" w:rsidRPr="002E5B6D" w:rsidRDefault="00D6357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54BE984"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w:t>
            </w:r>
            <w:r w:rsidRPr="002E5B6D">
              <w:rPr>
                <w:rFonts w:ascii="Open Sans" w:hAnsi="Open Sans" w:cs="Open Sans"/>
                <w:snapToGrid w:val="0"/>
                <w:color w:val="000000"/>
                <w:sz w:val="20"/>
                <w:szCs w:val="20"/>
              </w:rPr>
              <w:t xml:space="preserve">me in priimek </w:t>
            </w:r>
            <w:r w:rsidRPr="002E5B6D">
              <w:rPr>
                <w:rFonts w:ascii="Open Sans" w:eastAsia="Times New Roman" w:hAnsi="Open Sans" w:cs="Open Sans"/>
                <w:snapToGrid w:val="0"/>
                <w:color w:val="000000"/>
                <w:sz w:val="20"/>
                <w:szCs w:val="20"/>
                <w:lang w:eastAsia="sl-SI"/>
              </w:rPr>
              <w:t>odgovorne osebe</w:t>
            </w:r>
            <w:r w:rsidRPr="002E5B6D">
              <w:rPr>
                <w:rFonts w:ascii="Open Sans" w:hAnsi="Open Sans" w:cs="Open Sans"/>
                <w:snapToGrid w:val="0"/>
                <w:color w:val="000000"/>
                <w:sz w:val="20"/>
                <w:szCs w:val="20"/>
              </w:rPr>
              <w:t xml:space="preserve"> ter podpis gospodarskega subjekta</w:t>
            </w:r>
            <w:r w:rsidRPr="002E5B6D">
              <w:rPr>
                <w:rFonts w:ascii="Open Sans" w:eastAsia="Times New Roman" w:hAnsi="Open Sans" w:cs="Open Sans"/>
                <w:snapToGrid w:val="0"/>
                <w:color w:val="000000"/>
                <w:sz w:val="20"/>
                <w:szCs w:val="20"/>
                <w:lang w:eastAsia="sl-SI"/>
              </w:rPr>
              <w:t>)</w:t>
            </w:r>
          </w:p>
        </w:tc>
      </w:tr>
    </w:tbl>
    <w:p w14:paraId="1AD5110A"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7AFB62F4"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19101EEF"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2493E3DB" w14:textId="5F8F6A6C" w:rsidR="005C1FCF" w:rsidRDefault="005C1FCF"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1BF292A5" w14:textId="77777777" w:rsidR="00670B4D" w:rsidRPr="00670B4D" w:rsidRDefault="00670B4D"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58990194" w14:textId="77777777" w:rsidR="005C1FCF" w:rsidRPr="00670B4D" w:rsidRDefault="005C1FCF"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00DE6D60" w14:textId="77777777" w:rsidR="005C1FCF" w:rsidRPr="00670B4D" w:rsidRDefault="005C1FCF" w:rsidP="002E5B6D">
      <w:pPr>
        <w:keepNext/>
        <w:keepLines/>
        <w:tabs>
          <w:tab w:val="left" w:pos="284"/>
        </w:tabs>
        <w:spacing w:after="0" w:line="240" w:lineRule="auto"/>
        <w:jc w:val="both"/>
        <w:rPr>
          <w:rFonts w:ascii="Open Sans" w:eastAsia="Times New Roman" w:hAnsi="Open Sans" w:cs="Open Sans"/>
          <w:i/>
          <w:sz w:val="16"/>
          <w:szCs w:val="16"/>
          <w:lang w:eastAsia="sl-SI"/>
        </w:rPr>
      </w:pPr>
      <w:r w:rsidRPr="00670B4D">
        <w:rPr>
          <w:rFonts w:ascii="Open Sans" w:eastAsia="Times New Roman" w:hAnsi="Open Sans" w:cs="Open Sans"/>
          <w:b/>
          <w:i/>
          <w:sz w:val="16"/>
          <w:szCs w:val="16"/>
          <w:lang w:eastAsia="sl-SI"/>
        </w:rPr>
        <w:t>Navodilo:</w:t>
      </w:r>
      <w:r w:rsidRPr="00670B4D">
        <w:rPr>
          <w:rFonts w:ascii="Open Sans" w:eastAsia="Times New Roman" w:hAnsi="Open Sans" w:cs="Open Sans"/>
          <w:i/>
          <w:sz w:val="16"/>
          <w:szCs w:val="16"/>
          <w:lang w:eastAsia="sl-SI"/>
        </w:rPr>
        <w:t xml:space="preserve"> </w:t>
      </w:r>
    </w:p>
    <w:p w14:paraId="7016B0D9" w14:textId="77777777" w:rsidR="005C1FCF" w:rsidRPr="00670B4D" w:rsidRDefault="005C1FCF" w:rsidP="002E5B6D">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670B4D">
        <w:rPr>
          <w:rFonts w:ascii="Open Sans" w:eastAsia="Times New Roman" w:hAnsi="Open Sans" w:cs="Open Sans"/>
          <w:i/>
          <w:iCs/>
          <w:sz w:val="16"/>
          <w:szCs w:val="16"/>
          <w:lang w:eastAsia="sl-SI"/>
        </w:rPr>
        <w:t xml:space="preserve">Izjavo izpolni in podpiše </w:t>
      </w:r>
      <w:r w:rsidRPr="00670B4D">
        <w:rPr>
          <w:rFonts w:ascii="Open Sans" w:eastAsia="Times New Roman" w:hAnsi="Open Sans" w:cs="Open Sans"/>
          <w:i/>
          <w:iCs/>
          <w:sz w:val="16"/>
          <w:szCs w:val="16"/>
          <w:u w:val="single"/>
          <w:lang w:eastAsia="sl-SI"/>
        </w:rPr>
        <w:t>ponudnik</w:t>
      </w:r>
      <w:r w:rsidRPr="00670B4D">
        <w:rPr>
          <w:rFonts w:ascii="Open Sans" w:eastAsia="Times New Roman" w:hAnsi="Open Sans" w:cs="Open Sans"/>
          <w:i/>
          <w:iCs/>
          <w:sz w:val="16"/>
          <w:szCs w:val="16"/>
          <w:lang w:eastAsia="sl-SI"/>
        </w:rPr>
        <w:t xml:space="preserve">, kot tudi vsi </w:t>
      </w:r>
      <w:r w:rsidRPr="00670B4D">
        <w:rPr>
          <w:rFonts w:ascii="Open Sans" w:eastAsia="Times New Roman" w:hAnsi="Open Sans" w:cs="Open Sans"/>
          <w:i/>
          <w:iCs/>
          <w:sz w:val="16"/>
          <w:szCs w:val="16"/>
          <w:u w:val="single"/>
          <w:lang w:eastAsia="sl-SI"/>
        </w:rPr>
        <w:t>posamezni člani skupine ponudnikov</w:t>
      </w:r>
      <w:r w:rsidRPr="00670B4D">
        <w:rPr>
          <w:rFonts w:ascii="Open Sans" w:eastAsia="Times New Roman" w:hAnsi="Open Sans" w:cs="Open Sans"/>
          <w:i/>
          <w:iCs/>
          <w:sz w:val="16"/>
          <w:szCs w:val="16"/>
          <w:lang w:eastAsia="sl-SI"/>
        </w:rPr>
        <w:t xml:space="preserve"> (partnerji) v primeru skupne ponudbe, vsi </w:t>
      </w:r>
      <w:r w:rsidRPr="00670B4D">
        <w:rPr>
          <w:rFonts w:ascii="Open Sans" w:eastAsia="Times New Roman" w:hAnsi="Open Sans" w:cs="Open Sans"/>
          <w:i/>
          <w:iCs/>
          <w:sz w:val="16"/>
          <w:szCs w:val="16"/>
          <w:u w:val="single"/>
          <w:lang w:eastAsia="sl-SI"/>
        </w:rPr>
        <w:t>podizvajalci</w:t>
      </w:r>
      <w:r w:rsidRPr="00670B4D">
        <w:rPr>
          <w:rFonts w:ascii="Open Sans" w:eastAsia="Times New Roman" w:hAnsi="Open Sans" w:cs="Open Sans"/>
          <w:i/>
          <w:iCs/>
          <w:sz w:val="16"/>
          <w:szCs w:val="16"/>
          <w:lang w:eastAsia="sl-SI"/>
        </w:rPr>
        <w:t xml:space="preserve"> (če ponudnik izvaja javno naročilo s podizvajalci) ter vsi </w:t>
      </w:r>
      <w:r w:rsidRPr="00670B4D">
        <w:rPr>
          <w:rFonts w:ascii="Open Sans" w:eastAsia="Times New Roman" w:hAnsi="Open Sans" w:cs="Open Sans"/>
          <w:bCs/>
          <w:i/>
          <w:iCs/>
          <w:sz w:val="16"/>
          <w:szCs w:val="16"/>
          <w:u w:val="single"/>
          <w:lang w:eastAsia="sl-SI"/>
        </w:rPr>
        <w:t>gospodarski subjekti katerih zmogljivosti uporablja ponudnik</w:t>
      </w:r>
      <w:r w:rsidRPr="00670B4D">
        <w:rPr>
          <w:rFonts w:ascii="Open Sans" w:eastAsia="Times New Roman" w:hAnsi="Open Sans" w:cs="Open Sans"/>
          <w:i/>
          <w:iCs/>
          <w:sz w:val="16"/>
          <w:szCs w:val="16"/>
          <w:lang w:eastAsia="sl-SI"/>
        </w:rPr>
        <w:t>.</w:t>
      </w:r>
    </w:p>
    <w:p w14:paraId="318B5EC8" w14:textId="77777777" w:rsidR="005C1FCF" w:rsidRPr="00670B4D" w:rsidRDefault="005C1FCF"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4ABFFDE4" w14:textId="77777777" w:rsidR="005C1FCF" w:rsidRPr="00670B4D" w:rsidRDefault="005C1FCF"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427BE87F" w14:textId="77777777" w:rsidR="003B6D65" w:rsidRPr="00670B4D" w:rsidRDefault="003B6D65" w:rsidP="002E5B6D">
      <w:pPr>
        <w:keepNext/>
        <w:keepLines/>
        <w:tabs>
          <w:tab w:val="left" w:pos="284"/>
        </w:tabs>
        <w:spacing w:after="0" w:line="240" w:lineRule="auto"/>
        <w:jc w:val="both"/>
        <w:rPr>
          <w:rFonts w:ascii="Open Sans" w:eastAsia="Times New Roman" w:hAnsi="Open Sans" w:cs="Open Sans"/>
          <w:bCs/>
          <w:i/>
          <w:sz w:val="16"/>
          <w:szCs w:val="16"/>
          <w:lang w:eastAsia="sl-SI"/>
        </w:rPr>
      </w:pPr>
      <w:r w:rsidRPr="00670B4D">
        <w:rPr>
          <w:rFonts w:ascii="Open Sans" w:eastAsia="Times New Roman" w:hAnsi="Open Sans" w:cs="Open Sans"/>
          <w:b/>
          <w:bCs/>
          <w:i/>
          <w:sz w:val="16"/>
          <w:szCs w:val="16"/>
          <w:lang w:eastAsia="sl-SI"/>
        </w:rPr>
        <w:t>Opomba:</w:t>
      </w:r>
      <w:r w:rsidRPr="00670B4D">
        <w:rPr>
          <w:rFonts w:ascii="Open Sans" w:eastAsia="Times New Roman" w:hAnsi="Open Sans" w:cs="Open Sans"/>
          <w:bCs/>
          <w:i/>
          <w:sz w:val="16"/>
          <w:szCs w:val="16"/>
          <w:lang w:eastAsia="sl-SI"/>
        </w:rPr>
        <w:t xml:space="preserve"> </w:t>
      </w:r>
    </w:p>
    <w:p w14:paraId="7A3FF74C" w14:textId="77777777" w:rsidR="005F4CA0" w:rsidRPr="00670B4D" w:rsidRDefault="005F4CA0" w:rsidP="002E5B6D">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670B4D">
        <w:rPr>
          <w:rFonts w:ascii="Open Sans" w:hAnsi="Open Sans" w:cs="Open Sans"/>
          <w:i/>
          <w:iCs/>
          <w:sz w:val="16"/>
          <w:szCs w:val="16"/>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02FF0680" w14:textId="77777777" w:rsidR="005F4CA0" w:rsidRPr="00670B4D" w:rsidRDefault="005F4CA0" w:rsidP="002E5B6D">
      <w:pPr>
        <w:keepNext/>
        <w:keepLines/>
        <w:widowControl w:val="0"/>
        <w:numPr>
          <w:ilvl w:val="0"/>
          <w:numId w:val="23"/>
        </w:numPr>
        <w:spacing w:after="0" w:line="240" w:lineRule="auto"/>
        <w:ind w:left="284" w:hanging="284"/>
        <w:jc w:val="both"/>
        <w:rPr>
          <w:rFonts w:ascii="Open Sans" w:hAnsi="Open Sans" w:cs="Open Sans"/>
          <w:bCs/>
          <w:i/>
          <w:sz w:val="16"/>
          <w:szCs w:val="16"/>
        </w:rPr>
      </w:pPr>
      <w:r w:rsidRPr="00670B4D">
        <w:rPr>
          <w:rFonts w:ascii="Open Sans" w:hAnsi="Open Sans" w:cs="Open Sans"/>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670B4D">
        <w:rPr>
          <w:rFonts w:ascii="Open Sans" w:hAnsi="Open Sans" w:cs="Open Sans"/>
          <w:i/>
          <w:sz w:val="16"/>
          <w:szCs w:val="16"/>
        </w:rPr>
        <w:br w:type="page"/>
      </w:r>
    </w:p>
    <w:p w14:paraId="78A5D9F2" w14:textId="77777777" w:rsidR="00C86E3C" w:rsidRPr="002E5B6D" w:rsidRDefault="00C86E3C" w:rsidP="002E5B6D">
      <w:pPr>
        <w:keepNext/>
        <w:keepLines/>
        <w:widowControl w:val="0"/>
        <w:spacing w:after="0" w:line="240" w:lineRule="auto"/>
        <w:jc w:val="right"/>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lastRenderedPageBreak/>
        <w:t>Priloga 3/2</w:t>
      </w:r>
    </w:p>
    <w:p w14:paraId="7175CEB3"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4F87A08A" w14:textId="77777777" w:rsidR="00C86E3C" w:rsidRPr="002E5B6D" w:rsidRDefault="00C86E3C"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POOBLASTILO ZA PRIDOBITEV DOKAZILA IZ URADNIH EVIDENCE – ZA FIZIČNE OSEBE</w:t>
      </w:r>
    </w:p>
    <w:p w14:paraId="21269D2F"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168DFC0"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 xml:space="preserve">Ime in priimek _____________________________________________________________________ </w:t>
      </w:r>
    </w:p>
    <w:p w14:paraId="0F5CB420"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276EE43"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EMŠO ____________________________________________________________________________</w:t>
      </w:r>
    </w:p>
    <w:p w14:paraId="1C38B013"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5C78931"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 xml:space="preserve">Spodaj podpisani/a, ki sem pri gospodarskemu subjektu </w:t>
      </w:r>
    </w:p>
    <w:p w14:paraId="12E6F0CC"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________________________________________</w:t>
      </w:r>
    </w:p>
    <w:p w14:paraId="40B08D56"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član/ica (ustrezno obkrožiti/označiti):</w:t>
      </w:r>
    </w:p>
    <w:p w14:paraId="502B042B"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upravnega organa ali </w:t>
      </w:r>
    </w:p>
    <w:p w14:paraId="1D4BBCFD"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vodstvenega organa ali</w:t>
      </w:r>
    </w:p>
    <w:p w14:paraId="7D9E07CE"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nadzornega organa </w:t>
      </w:r>
    </w:p>
    <w:p w14:paraId="329E5822"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FA7D236"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oziroma imam pooblastila za (ustrezno obkrožiti/označiti):</w:t>
      </w:r>
    </w:p>
    <w:p w14:paraId="643854DB"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njegovo zastopanje ali</w:t>
      </w:r>
    </w:p>
    <w:p w14:paraId="601C3D7C"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odločanje ali</w:t>
      </w:r>
    </w:p>
    <w:p w14:paraId="366F956A"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nadzor v njem,</w:t>
      </w:r>
    </w:p>
    <w:p w14:paraId="71C3D567"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0DEBEB7"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b/>
          <w:sz w:val="18"/>
          <w:szCs w:val="18"/>
          <w:lang w:eastAsia="sl-SI"/>
        </w:rPr>
        <w:t>pod kazensko in materialno odgovornostjo</w:t>
      </w:r>
      <w:r w:rsidRPr="00670B4D">
        <w:rPr>
          <w:rFonts w:ascii="Open Sans" w:eastAsia="Times New Roman" w:hAnsi="Open Sans" w:cs="Open Sans"/>
          <w:sz w:val="18"/>
          <w:szCs w:val="18"/>
          <w:lang w:eastAsia="sl-SI"/>
        </w:rPr>
        <w:t xml:space="preserve"> </w:t>
      </w:r>
    </w:p>
    <w:p w14:paraId="7C473457" w14:textId="77777777" w:rsidR="00C86E3C" w:rsidRPr="00670B4D" w:rsidRDefault="00C86E3C" w:rsidP="002E5B6D">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52AFE0D8" w14:textId="77777777" w:rsidR="00C86E3C" w:rsidRPr="00670B4D" w:rsidRDefault="00C86E3C" w:rsidP="002E5B6D">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670B4D">
        <w:rPr>
          <w:rFonts w:ascii="Open Sans" w:eastAsia="Times New Roman" w:hAnsi="Open Sans" w:cs="Open Sans"/>
          <w:b/>
          <w:sz w:val="18"/>
          <w:szCs w:val="18"/>
          <w:lang w:eastAsia="sl-SI"/>
        </w:rPr>
        <w:t>IZJAVLJAM</w:t>
      </w:r>
    </w:p>
    <w:p w14:paraId="4051B1C9"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B8F1999" w14:textId="10AB0A67" w:rsidR="00B106C1" w:rsidRPr="00670B4D" w:rsidRDefault="005F4CA0"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hAnsi="Open Sans" w:cs="Open Sans"/>
          <w:sz w:val="18"/>
          <w:szCs w:val="18"/>
        </w:rPr>
        <w:t xml:space="preserve">da mi ni bila izrečena pravnomočna sodba za kazniva dejanja iz Kazenskega zakonika (Uradni list RS, št. 50/12 – uradno prečiščeno besedilo, 6/16 – </w:t>
      </w:r>
      <w:proofErr w:type="spellStart"/>
      <w:r w:rsidRPr="00670B4D">
        <w:rPr>
          <w:rFonts w:ascii="Open Sans" w:hAnsi="Open Sans" w:cs="Open Sans"/>
          <w:sz w:val="18"/>
          <w:szCs w:val="18"/>
        </w:rPr>
        <w:t>popr</w:t>
      </w:r>
      <w:proofErr w:type="spellEnd"/>
      <w:r w:rsidRPr="00670B4D">
        <w:rPr>
          <w:rFonts w:ascii="Open Sans" w:hAnsi="Open Sans" w:cs="Open Sans"/>
          <w:sz w:val="18"/>
          <w:szCs w:val="18"/>
        </w:rPr>
        <w:t>., 54/15, 38/16, 27/17, 23/20, 91/20, 95/21, 186/21, 105/22 – ZZNŠPP, 16/23 in 107/24; v nadaljnjem besedilu: KZ-1) in so našteta v prvem odstavku 75. člena ZJN-3, ali za primerljiva kazniva dejanja, ki so jih izrekla tuja sodišča</w:t>
      </w:r>
      <w:r w:rsidR="00B106C1" w:rsidRPr="00670B4D">
        <w:rPr>
          <w:rFonts w:ascii="Open Sans" w:eastAsia="Times New Roman" w:hAnsi="Open Sans" w:cs="Open Sans"/>
          <w:sz w:val="18"/>
          <w:szCs w:val="18"/>
          <w:lang w:eastAsia="sl-SI"/>
        </w:rPr>
        <w:t xml:space="preserve">, </w:t>
      </w:r>
    </w:p>
    <w:p w14:paraId="0BD5C19A"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270DB35"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in</w:t>
      </w:r>
    </w:p>
    <w:p w14:paraId="5E9644D0"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5DAC11E" w14:textId="77777777" w:rsidR="00B106C1" w:rsidRPr="00670B4D" w:rsidRDefault="00B106C1" w:rsidP="002E5B6D">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670B4D">
        <w:rPr>
          <w:rFonts w:ascii="Open Sans" w:eastAsia="Times New Roman" w:hAnsi="Open Sans" w:cs="Open Sans"/>
          <w:b/>
          <w:sz w:val="18"/>
          <w:szCs w:val="18"/>
          <w:lang w:eastAsia="sl-SI"/>
        </w:rPr>
        <w:t>POOBLAŠČAM</w:t>
      </w:r>
    </w:p>
    <w:p w14:paraId="742F88C4"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C3A20A2" w14:textId="49F9F286" w:rsidR="00C86E3C" w:rsidRPr="00670B4D" w:rsidRDefault="00B106C1" w:rsidP="002E5B6D">
      <w:pPr>
        <w:keepNext/>
        <w:keepLines/>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670B4D">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19643E" w:rsidRPr="00670B4D">
        <w:rPr>
          <w:rFonts w:ascii="Open Sans" w:eastAsia="Times New Roman" w:hAnsi="Open Sans" w:cs="Open Sans"/>
          <w:b/>
          <w:noProof/>
          <w:sz w:val="18"/>
          <w:szCs w:val="18"/>
          <w:lang w:eastAsia="sl-SI"/>
        </w:rPr>
        <w:t>ENLJ-SPV-38/26</w:t>
      </w:r>
      <w:r w:rsidR="00C86E3C" w:rsidRPr="00670B4D">
        <w:rPr>
          <w:rFonts w:ascii="Open Sans" w:eastAsia="Times New Roman" w:hAnsi="Open Sans" w:cs="Open Sans"/>
          <w:b/>
          <w:noProof/>
          <w:sz w:val="18"/>
          <w:szCs w:val="18"/>
          <w:lang w:eastAsia="sl-SI"/>
        </w:rPr>
        <w:t xml:space="preserve"> – </w:t>
      </w:r>
      <w:r w:rsidR="00EB6431" w:rsidRPr="00670B4D">
        <w:rPr>
          <w:rFonts w:ascii="Open Sans" w:eastAsia="Times New Roman" w:hAnsi="Open Sans" w:cs="Open Sans"/>
          <w:b/>
          <w:noProof/>
          <w:sz w:val="18"/>
          <w:szCs w:val="18"/>
          <w:lang w:eastAsia="sl-SI"/>
        </w:rPr>
        <w:t xml:space="preserve">Dobava </w:t>
      </w:r>
      <w:r w:rsidR="0019643E" w:rsidRPr="00670B4D">
        <w:rPr>
          <w:rFonts w:ascii="Open Sans" w:eastAsia="Times New Roman" w:hAnsi="Open Sans" w:cs="Open Sans"/>
          <w:b/>
          <w:noProof/>
          <w:sz w:val="18"/>
          <w:szCs w:val="18"/>
          <w:lang w:eastAsia="sl-SI"/>
        </w:rPr>
        <w:t xml:space="preserve">in </w:t>
      </w:r>
      <w:r w:rsidR="00855A80" w:rsidRPr="00670B4D">
        <w:rPr>
          <w:rFonts w:ascii="Open Sans" w:eastAsia="Times New Roman" w:hAnsi="Open Sans" w:cs="Open Sans"/>
          <w:b/>
          <w:noProof/>
          <w:sz w:val="18"/>
          <w:szCs w:val="18"/>
          <w:lang w:eastAsia="sl-SI"/>
        </w:rPr>
        <w:t xml:space="preserve">zagon </w:t>
      </w:r>
      <w:r w:rsidR="0019643E" w:rsidRPr="00670B4D">
        <w:rPr>
          <w:rFonts w:ascii="Open Sans" w:eastAsia="Times New Roman" w:hAnsi="Open Sans" w:cs="Open Sans"/>
          <w:b/>
          <w:noProof/>
          <w:sz w:val="18"/>
          <w:szCs w:val="18"/>
          <w:lang w:eastAsia="sl-SI"/>
        </w:rPr>
        <w:t>štirih merilnikov pretoka z MID certifikatom</w:t>
      </w:r>
      <w:r w:rsidR="00C86E3C" w:rsidRPr="00670B4D">
        <w:rPr>
          <w:rFonts w:ascii="Open Sans" w:eastAsia="Times New Roman" w:hAnsi="Open Sans" w:cs="Open Sans"/>
          <w:sz w:val="18"/>
          <w:szCs w:val="18"/>
          <w:lang w:eastAsia="sl-SI"/>
        </w:rPr>
        <w:t xml:space="preserve">, </w:t>
      </w:r>
      <w:r w:rsidR="005F4CA0" w:rsidRPr="00670B4D">
        <w:rPr>
          <w:rFonts w:ascii="Open Sans" w:eastAsia="Times New Roman" w:hAnsi="Open Sans" w:cs="Open Sans"/>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C86E3C" w:rsidRPr="00670B4D">
        <w:rPr>
          <w:rFonts w:ascii="Open Sans" w:eastAsia="Times New Roman" w:hAnsi="Open Sans" w:cs="Open Sans"/>
          <w:sz w:val="18"/>
          <w:szCs w:val="18"/>
          <w:lang w:eastAsia="sl-SI"/>
        </w:rPr>
        <w:t>.</w:t>
      </w:r>
    </w:p>
    <w:p w14:paraId="1D02B993"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C960443"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22E393B"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86E3C" w:rsidRPr="00670B4D" w14:paraId="2732A4B2" w14:textId="77777777" w:rsidTr="0025267D">
        <w:trPr>
          <w:trHeight w:val="235"/>
        </w:trPr>
        <w:tc>
          <w:tcPr>
            <w:tcW w:w="3402" w:type="dxa"/>
            <w:tcBorders>
              <w:top w:val="single" w:sz="4" w:space="0" w:color="auto"/>
            </w:tcBorders>
          </w:tcPr>
          <w:p w14:paraId="725683CB" w14:textId="77777777" w:rsidR="00C86E3C" w:rsidRPr="00670B4D" w:rsidRDefault="00C86E3C" w:rsidP="002E5B6D">
            <w:pPr>
              <w:keepNext/>
              <w:keepLines/>
              <w:spacing w:after="0" w:line="240" w:lineRule="auto"/>
              <w:jc w:val="center"/>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 xml:space="preserve"> (Kraj, datum)</w:t>
            </w:r>
          </w:p>
        </w:tc>
        <w:tc>
          <w:tcPr>
            <w:tcW w:w="2410" w:type="dxa"/>
          </w:tcPr>
          <w:p w14:paraId="7C0AEA38" w14:textId="77777777" w:rsidR="00C86E3C" w:rsidRPr="00670B4D" w:rsidRDefault="00C86E3C" w:rsidP="002E5B6D">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49C860B4" w14:textId="77777777" w:rsidR="00C86E3C" w:rsidRPr="00670B4D" w:rsidRDefault="00C86E3C" w:rsidP="002E5B6D">
            <w:pPr>
              <w:keepNext/>
              <w:keepLines/>
              <w:spacing w:after="0" w:line="240" w:lineRule="auto"/>
              <w:jc w:val="center"/>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(Podpis fizične osebe)</w:t>
            </w:r>
          </w:p>
        </w:tc>
      </w:tr>
    </w:tbl>
    <w:p w14:paraId="5CE50931"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sz w:val="18"/>
          <w:szCs w:val="18"/>
          <w:lang w:eastAsia="sl-SI"/>
        </w:rPr>
      </w:pPr>
    </w:p>
    <w:p w14:paraId="599E9668"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sz w:val="18"/>
          <w:szCs w:val="18"/>
          <w:lang w:eastAsia="sl-SI"/>
        </w:rPr>
      </w:pPr>
    </w:p>
    <w:p w14:paraId="33FD0C6B"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sz w:val="18"/>
          <w:szCs w:val="18"/>
          <w:lang w:eastAsia="sl-SI"/>
        </w:rPr>
      </w:pPr>
    </w:p>
    <w:p w14:paraId="0DD22949"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i/>
          <w:sz w:val="14"/>
          <w:szCs w:val="14"/>
          <w:lang w:eastAsia="sl-SI"/>
        </w:rPr>
      </w:pPr>
      <w:r w:rsidRPr="00670B4D">
        <w:rPr>
          <w:rFonts w:ascii="Open Sans" w:eastAsia="Times New Roman" w:hAnsi="Open Sans" w:cs="Open Sans"/>
          <w:b/>
          <w:i/>
          <w:sz w:val="14"/>
          <w:szCs w:val="14"/>
          <w:lang w:eastAsia="sl-SI"/>
        </w:rPr>
        <w:t>Navodilo:</w:t>
      </w:r>
      <w:r w:rsidRPr="00670B4D">
        <w:rPr>
          <w:rFonts w:ascii="Open Sans" w:eastAsia="Times New Roman" w:hAnsi="Open Sans" w:cs="Open Sans"/>
          <w:i/>
          <w:sz w:val="14"/>
          <w:szCs w:val="14"/>
          <w:lang w:eastAsia="sl-SI"/>
        </w:rPr>
        <w:t xml:space="preserve"> Izjavo izpolnijo in podpišejo VSE osebe, ki so:</w:t>
      </w:r>
    </w:p>
    <w:p w14:paraId="528682C7" w14:textId="77777777" w:rsidR="00C86E3C" w:rsidRPr="00670B4D" w:rsidRDefault="00C86E3C" w:rsidP="002E5B6D">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670B4D">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670B4D">
        <w:rPr>
          <w:rFonts w:ascii="Open Sans" w:eastAsia="Times New Roman" w:hAnsi="Open Sans" w:cs="Open Sans"/>
          <w:i/>
          <w:iCs/>
          <w:sz w:val="14"/>
          <w:szCs w:val="14"/>
          <w:lang w:eastAsia="sl-SI"/>
        </w:rPr>
        <w:t>oz. subjekt, katerega zmogljivost uporablja ponudnik</w:t>
      </w:r>
      <w:r w:rsidRPr="00670B4D">
        <w:rPr>
          <w:rFonts w:ascii="Open Sans" w:eastAsia="Times New Roman" w:hAnsi="Open Sans" w:cs="Open Sans"/>
          <w:i/>
          <w:sz w:val="14"/>
          <w:szCs w:val="14"/>
          <w:lang w:eastAsia="sl-SI"/>
        </w:rPr>
        <w:t xml:space="preserve"> ali</w:t>
      </w:r>
    </w:p>
    <w:p w14:paraId="0D53DB0C" w14:textId="77777777" w:rsidR="00C86E3C" w:rsidRPr="00670B4D" w:rsidRDefault="00C86E3C" w:rsidP="002E5B6D">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670B4D">
        <w:rPr>
          <w:rFonts w:ascii="Open Sans" w:eastAsia="Times New Roman" w:hAnsi="Open Sans" w:cs="Open Sans"/>
          <w:i/>
          <w:sz w:val="14"/>
          <w:szCs w:val="14"/>
          <w:lang w:eastAsia="sl-SI"/>
        </w:rPr>
        <w:t>ki imajo pooblastila za njegovo zastopanje ali odločanje ali nadzor v njem.</w:t>
      </w:r>
    </w:p>
    <w:p w14:paraId="65070B29" w14:textId="77777777" w:rsidR="00C86E3C" w:rsidRPr="00670B4D" w:rsidRDefault="00C86E3C" w:rsidP="002E5B6D">
      <w:pPr>
        <w:keepNext/>
        <w:keepLines/>
        <w:tabs>
          <w:tab w:val="left" w:pos="0"/>
        </w:tabs>
        <w:spacing w:after="0" w:line="240" w:lineRule="auto"/>
        <w:jc w:val="both"/>
        <w:rPr>
          <w:rFonts w:ascii="Open Sans" w:eastAsia="Times New Roman" w:hAnsi="Open Sans" w:cs="Open Sans"/>
          <w:i/>
          <w:sz w:val="14"/>
          <w:szCs w:val="14"/>
          <w:lang w:eastAsia="sl-SI"/>
        </w:rPr>
      </w:pPr>
      <w:r w:rsidRPr="00670B4D">
        <w:rPr>
          <w:rFonts w:ascii="Open Sans" w:eastAsia="Times New Roman" w:hAnsi="Open Sans" w:cs="Open Sans"/>
          <w:i/>
          <w:sz w:val="14"/>
          <w:szCs w:val="14"/>
          <w:lang w:eastAsia="sl-SI"/>
        </w:rPr>
        <w:t>V kolikor oseba opravlja več funkcija hkrati, ustrezno označi vse funkcije v katerih nastopa.</w:t>
      </w:r>
    </w:p>
    <w:p w14:paraId="5A441FC0" w14:textId="77777777" w:rsidR="00C86E3C" w:rsidRPr="00670B4D" w:rsidRDefault="00C86E3C" w:rsidP="002E5B6D">
      <w:pPr>
        <w:keepNext/>
        <w:keepLines/>
        <w:spacing w:after="0" w:line="240" w:lineRule="auto"/>
        <w:jc w:val="both"/>
        <w:rPr>
          <w:rFonts w:ascii="Open Sans" w:eastAsia="Times New Roman" w:hAnsi="Open Sans" w:cs="Open Sans"/>
          <w:b/>
          <w:i/>
          <w:sz w:val="14"/>
          <w:szCs w:val="14"/>
          <w:lang w:eastAsia="sl-SI"/>
        </w:rPr>
      </w:pPr>
    </w:p>
    <w:p w14:paraId="73AE5BD7" w14:textId="382FF460" w:rsidR="00C86E3C" w:rsidRPr="00670B4D" w:rsidRDefault="00C86E3C" w:rsidP="00670B4D">
      <w:pPr>
        <w:keepNext/>
        <w:keepLines/>
        <w:spacing w:after="0" w:line="240" w:lineRule="auto"/>
        <w:jc w:val="both"/>
        <w:rPr>
          <w:rFonts w:ascii="Open Sans" w:hAnsi="Open Sans" w:cs="Open Sans"/>
          <w:i/>
          <w:sz w:val="14"/>
          <w:szCs w:val="14"/>
          <w:lang w:eastAsia="sl-SI"/>
        </w:rPr>
      </w:pPr>
      <w:r w:rsidRPr="00670B4D">
        <w:rPr>
          <w:rFonts w:ascii="Open Sans" w:eastAsia="Times New Roman" w:hAnsi="Open Sans" w:cs="Open Sans"/>
          <w:i/>
          <w:sz w:val="14"/>
          <w:szCs w:val="14"/>
          <w:lang w:eastAsia="sl-SI"/>
        </w:rPr>
        <w:t>Obrazec se po potrebi fotokopira!</w:t>
      </w:r>
      <w:r w:rsidRPr="00670B4D">
        <w:rPr>
          <w:rFonts w:ascii="Open Sans" w:hAnsi="Open Sans" w:cs="Open Sans"/>
          <w:sz w:val="14"/>
          <w:szCs w:val="14"/>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86E3C" w:rsidRPr="002E5B6D" w14:paraId="773BEBBE" w14:textId="77777777" w:rsidTr="0025267D">
        <w:tc>
          <w:tcPr>
            <w:tcW w:w="7740" w:type="dxa"/>
            <w:tcBorders>
              <w:top w:val="single" w:sz="4" w:space="0" w:color="000000"/>
              <w:left w:val="single" w:sz="4" w:space="0" w:color="000000"/>
              <w:bottom w:val="single" w:sz="4" w:space="0" w:color="000000"/>
            </w:tcBorders>
          </w:tcPr>
          <w:p w14:paraId="03064C56"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lastRenderedPageBreak/>
              <w:br w:type="page"/>
            </w:r>
            <w:r w:rsidRPr="002E5B6D">
              <w:rPr>
                <w:rFonts w:ascii="Open Sans" w:eastAsia="Times New Roman" w:hAnsi="Open Sans" w:cs="Open Sans"/>
                <w:b/>
                <w:sz w:val="20"/>
                <w:szCs w:val="20"/>
                <w:lang w:eastAsia="sl-SI"/>
              </w:rPr>
              <w:br w:type="page"/>
            </w:r>
            <w:bookmarkStart w:id="26" w:name="_Toc495914071"/>
            <w:r w:rsidRPr="002E5B6D">
              <w:rPr>
                <w:rFonts w:ascii="Open Sans" w:eastAsia="Times New Roman" w:hAnsi="Open Sans" w:cs="Open Sans"/>
                <w:b/>
                <w:sz w:val="20"/>
                <w:szCs w:val="20"/>
                <w:lang w:eastAsia="sl-SI"/>
              </w:rPr>
              <w:t>UDELEŽBA PODIZVAJALCEV</w:t>
            </w:r>
            <w:bookmarkEnd w:id="26"/>
          </w:p>
        </w:tc>
        <w:tc>
          <w:tcPr>
            <w:tcW w:w="1684" w:type="dxa"/>
            <w:tcBorders>
              <w:top w:val="single" w:sz="4" w:space="0" w:color="000000"/>
              <w:left w:val="single" w:sz="4" w:space="0" w:color="808080"/>
              <w:bottom w:val="single" w:sz="4" w:space="0" w:color="000000"/>
              <w:right w:val="single" w:sz="4" w:space="0" w:color="000000"/>
            </w:tcBorders>
          </w:tcPr>
          <w:p w14:paraId="23AB21C9"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Priloga 4/1</w:t>
            </w:r>
          </w:p>
        </w:tc>
      </w:tr>
    </w:tbl>
    <w:p w14:paraId="50CFD30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4FE0A3D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_____________________________________________________________________</w:t>
      </w:r>
    </w:p>
    <w:p w14:paraId="77F959B2"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33F2FA86" w14:textId="05B8A7F5"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rPr>
        <w:t>Izjavljamo</w:t>
      </w:r>
      <w:r w:rsidRPr="002E5B6D">
        <w:rPr>
          <w:rFonts w:ascii="Open Sans" w:eastAsia="Times New Roman" w:hAnsi="Open Sans" w:cs="Open Sans"/>
          <w:sz w:val="20"/>
          <w:szCs w:val="20"/>
        </w:rPr>
        <w:t>, da bomo pri izvedbi</w:t>
      </w:r>
      <w:r w:rsidRPr="002E5B6D">
        <w:rPr>
          <w:rFonts w:ascii="Open Sans" w:eastAsia="Times New Roman" w:hAnsi="Open Sans" w:cs="Open Sans"/>
          <w:sz w:val="20"/>
          <w:szCs w:val="20"/>
          <w:lang w:eastAsia="sl-SI"/>
        </w:rPr>
        <w:t xml:space="preserve"> javnega naročila št. </w:t>
      </w:r>
      <w:r w:rsidR="0019643E" w:rsidRPr="002E5B6D">
        <w:rPr>
          <w:rFonts w:ascii="Open Sans" w:eastAsia="Times New Roman" w:hAnsi="Open Sans" w:cs="Open Sans"/>
          <w:b/>
          <w:noProof/>
          <w:sz w:val="20"/>
          <w:szCs w:val="20"/>
          <w:lang w:eastAsia="sl-SI"/>
        </w:rPr>
        <w:t>ENLJ-SPV-38/26</w:t>
      </w:r>
      <w:r w:rsidRPr="002E5B6D">
        <w:rPr>
          <w:rFonts w:ascii="Open Sans" w:eastAsia="Times New Roman" w:hAnsi="Open Sans" w:cs="Open Sans"/>
          <w:b/>
          <w:noProof/>
          <w:sz w:val="20"/>
          <w:szCs w:val="20"/>
          <w:lang w:eastAsia="sl-SI"/>
        </w:rPr>
        <w:t xml:space="preserve"> – </w:t>
      </w:r>
      <w:r w:rsidR="00EB6431" w:rsidRPr="002E5B6D">
        <w:rPr>
          <w:rFonts w:ascii="Open Sans" w:eastAsia="Times New Roman" w:hAnsi="Open Sans" w:cs="Open Sans"/>
          <w:b/>
          <w:noProof/>
          <w:sz w:val="20"/>
          <w:szCs w:val="20"/>
          <w:lang w:eastAsia="sl-SI"/>
        </w:rPr>
        <w:t xml:space="preserve">Dobava </w:t>
      </w:r>
      <w:r w:rsidR="0019643E" w:rsidRPr="002E5B6D">
        <w:rPr>
          <w:rFonts w:ascii="Open Sans" w:eastAsia="Times New Roman" w:hAnsi="Open Sans" w:cs="Open Sans"/>
          <w:b/>
          <w:noProof/>
          <w:sz w:val="20"/>
          <w:szCs w:val="20"/>
          <w:lang w:eastAsia="sl-SI"/>
        </w:rPr>
        <w:t xml:space="preserve">in </w:t>
      </w:r>
      <w:r w:rsidR="00855A80" w:rsidRPr="002E5B6D">
        <w:rPr>
          <w:rFonts w:ascii="Open Sans" w:eastAsia="Times New Roman" w:hAnsi="Open Sans" w:cs="Open Sans"/>
          <w:b/>
          <w:noProof/>
          <w:sz w:val="20"/>
          <w:szCs w:val="20"/>
          <w:lang w:eastAsia="sl-SI"/>
        </w:rPr>
        <w:t xml:space="preserve">zagon </w:t>
      </w:r>
      <w:r w:rsidR="0019643E" w:rsidRPr="002E5B6D">
        <w:rPr>
          <w:rFonts w:ascii="Open Sans" w:eastAsia="Times New Roman" w:hAnsi="Open Sans" w:cs="Open Sans"/>
          <w:b/>
          <w:noProof/>
          <w:sz w:val="20"/>
          <w:szCs w:val="20"/>
          <w:lang w:eastAsia="sl-SI"/>
        </w:rPr>
        <w:t>štirih merilnikov</w:t>
      </w:r>
      <w:r w:rsidR="00FB1DC1" w:rsidRPr="002E5B6D">
        <w:rPr>
          <w:rFonts w:ascii="Open Sans" w:eastAsia="Times New Roman" w:hAnsi="Open Sans" w:cs="Open Sans"/>
          <w:b/>
          <w:noProof/>
          <w:sz w:val="20"/>
          <w:szCs w:val="20"/>
          <w:lang w:eastAsia="sl-SI"/>
        </w:rPr>
        <w:t xml:space="preserve"> toplotne energije </w:t>
      </w:r>
      <w:r w:rsidR="0019643E" w:rsidRPr="002E5B6D">
        <w:rPr>
          <w:rFonts w:ascii="Open Sans" w:eastAsia="Times New Roman" w:hAnsi="Open Sans" w:cs="Open Sans"/>
          <w:b/>
          <w:noProof/>
          <w:sz w:val="20"/>
          <w:szCs w:val="20"/>
          <w:lang w:eastAsia="sl-SI"/>
        </w:rPr>
        <w:t xml:space="preserve"> z MID certifikatom</w:t>
      </w:r>
      <w:r w:rsidR="00DF5D8C" w:rsidRPr="002E5B6D">
        <w:rPr>
          <w:rFonts w:ascii="Open Sans" w:eastAsia="Times New Roman" w:hAnsi="Open Sans" w:cs="Open Sans"/>
          <w:b/>
          <w:noProof/>
          <w:sz w:val="20"/>
          <w:szCs w:val="20"/>
          <w:lang w:eastAsia="sl-SI"/>
        </w:rPr>
        <w:t xml:space="preserve"> </w:t>
      </w:r>
      <w:r w:rsidRPr="002E5B6D">
        <w:rPr>
          <w:rFonts w:ascii="Open Sans" w:eastAsia="Times New Roman" w:hAnsi="Open Sans" w:cs="Open Sans"/>
          <w:sz w:val="20"/>
          <w:szCs w:val="20"/>
          <w:lang w:eastAsia="sl-SI"/>
        </w:rPr>
        <w:t>sodelovali z naslednjimi podizvajalci:</w:t>
      </w:r>
    </w:p>
    <w:p w14:paraId="0B81C013" w14:textId="77777777" w:rsidR="00C86E3C" w:rsidRPr="002E5B6D" w:rsidRDefault="00C86E3C"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C86E3C" w:rsidRPr="002E5B6D" w14:paraId="43F304FB" w14:textId="77777777" w:rsidTr="0025267D">
        <w:trPr>
          <w:trHeight w:val="460"/>
        </w:trPr>
        <w:tc>
          <w:tcPr>
            <w:tcW w:w="6062" w:type="dxa"/>
            <w:shd w:val="clear" w:color="auto" w:fill="auto"/>
            <w:vAlign w:val="center"/>
          </w:tcPr>
          <w:p w14:paraId="0BB240C5" w14:textId="77777777" w:rsidR="00C86E3C" w:rsidRPr="002E5B6D" w:rsidRDefault="00C86E3C" w:rsidP="002E5B6D">
            <w:pPr>
              <w:keepNext/>
              <w:keepLines/>
              <w:spacing w:after="0" w:line="240" w:lineRule="auto"/>
              <w:jc w:val="center"/>
              <w:rPr>
                <w:rFonts w:ascii="Open Sans" w:hAnsi="Open Sans" w:cs="Open Sans"/>
                <w:sz w:val="20"/>
                <w:szCs w:val="20"/>
              </w:rPr>
            </w:pPr>
            <w:r w:rsidRPr="002E5B6D">
              <w:rPr>
                <w:rFonts w:ascii="Open Sans" w:hAnsi="Open Sans" w:cs="Open Sans"/>
                <w:b/>
                <w:bCs/>
                <w:sz w:val="20"/>
                <w:szCs w:val="20"/>
              </w:rPr>
              <w:t>NAZIV IN NASLOV PODIZVAJALCA</w:t>
            </w:r>
          </w:p>
        </w:tc>
        <w:tc>
          <w:tcPr>
            <w:tcW w:w="3402" w:type="dxa"/>
            <w:shd w:val="clear" w:color="auto" w:fill="auto"/>
          </w:tcPr>
          <w:p w14:paraId="506B6AF4" w14:textId="77777777" w:rsidR="00C86E3C" w:rsidRPr="002E5B6D" w:rsidRDefault="00C86E3C" w:rsidP="002E5B6D">
            <w:pPr>
              <w:keepNext/>
              <w:keepLines/>
              <w:spacing w:after="0" w:line="240" w:lineRule="auto"/>
              <w:jc w:val="center"/>
              <w:rPr>
                <w:rFonts w:ascii="Open Sans" w:hAnsi="Open Sans" w:cs="Open Sans"/>
                <w:sz w:val="20"/>
                <w:szCs w:val="20"/>
              </w:rPr>
            </w:pPr>
            <w:r w:rsidRPr="002E5B6D">
              <w:rPr>
                <w:rFonts w:ascii="Open Sans" w:hAnsi="Open Sans" w:cs="Open Sans"/>
                <w:sz w:val="20"/>
                <w:szCs w:val="20"/>
              </w:rPr>
              <w:t xml:space="preserve">Zahteva za neposredno plačilo od podizvajalca </w:t>
            </w:r>
            <w:r w:rsidRPr="002E5B6D">
              <w:rPr>
                <w:rFonts w:ascii="Open Sans" w:hAnsi="Open Sans" w:cs="Open Sans"/>
                <w:b/>
                <w:sz w:val="20"/>
                <w:szCs w:val="20"/>
              </w:rPr>
              <w:t xml:space="preserve">DA </w:t>
            </w:r>
            <w:r w:rsidRPr="002E5B6D">
              <w:rPr>
                <w:rFonts w:ascii="Open Sans" w:hAnsi="Open Sans" w:cs="Open Sans"/>
                <w:sz w:val="20"/>
                <w:szCs w:val="20"/>
              </w:rPr>
              <w:t xml:space="preserve">ali </w:t>
            </w:r>
            <w:r w:rsidRPr="002E5B6D">
              <w:rPr>
                <w:rFonts w:ascii="Open Sans" w:hAnsi="Open Sans" w:cs="Open Sans"/>
                <w:b/>
                <w:sz w:val="20"/>
                <w:szCs w:val="20"/>
              </w:rPr>
              <w:t>NE</w:t>
            </w:r>
          </w:p>
        </w:tc>
      </w:tr>
      <w:tr w:rsidR="00C86E3C" w:rsidRPr="002E5B6D" w14:paraId="5687644E" w14:textId="77777777" w:rsidTr="0025267D">
        <w:trPr>
          <w:trHeight w:val="460"/>
        </w:trPr>
        <w:tc>
          <w:tcPr>
            <w:tcW w:w="6062" w:type="dxa"/>
            <w:shd w:val="clear" w:color="auto" w:fill="auto"/>
          </w:tcPr>
          <w:p w14:paraId="5D12F210" w14:textId="77777777" w:rsidR="00C86E3C" w:rsidRPr="002E5B6D" w:rsidRDefault="00C86E3C" w:rsidP="002E5B6D">
            <w:pPr>
              <w:keepNext/>
              <w:keepLines/>
              <w:spacing w:after="0" w:line="240" w:lineRule="auto"/>
              <w:jc w:val="both"/>
              <w:rPr>
                <w:rFonts w:ascii="Open Sans" w:hAnsi="Open Sans" w:cs="Open Sans"/>
                <w:sz w:val="20"/>
                <w:szCs w:val="20"/>
              </w:rPr>
            </w:pPr>
          </w:p>
        </w:tc>
        <w:tc>
          <w:tcPr>
            <w:tcW w:w="3402" w:type="dxa"/>
            <w:shd w:val="clear" w:color="auto" w:fill="auto"/>
          </w:tcPr>
          <w:p w14:paraId="3ADD4AB2" w14:textId="77777777" w:rsidR="00C86E3C" w:rsidRPr="002E5B6D" w:rsidRDefault="00C86E3C" w:rsidP="002E5B6D">
            <w:pPr>
              <w:keepNext/>
              <w:keepLines/>
              <w:spacing w:after="0" w:line="240" w:lineRule="auto"/>
              <w:jc w:val="both"/>
              <w:rPr>
                <w:rFonts w:ascii="Open Sans" w:hAnsi="Open Sans" w:cs="Open Sans"/>
                <w:sz w:val="20"/>
                <w:szCs w:val="20"/>
              </w:rPr>
            </w:pPr>
          </w:p>
        </w:tc>
      </w:tr>
    </w:tbl>
    <w:p w14:paraId="231FF5C8" w14:textId="77777777" w:rsidR="00C86E3C" w:rsidRPr="002E5B6D" w:rsidRDefault="00C86E3C" w:rsidP="002E5B6D">
      <w:pPr>
        <w:keepNext/>
        <w:keepLines/>
        <w:spacing w:after="0" w:line="240" w:lineRule="auto"/>
        <w:jc w:val="both"/>
        <w:rPr>
          <w:rFonts w:ascii="Open Sans" w:hAnsi="Open Sans" w:cs="Open Sans"/>
          <w:b/>
          <w:bCs/>
          <w:sz w:val="20"/>
          <w:szCs w:val="20"/>
        </w:rPr>
      </w:pPr>
    </w:p>
    <w:p w14:paraId="1C24AD49"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Pooblastilo A: v primeru, da je pri podizvajalcu označeno z "DA" - dajemo</w:t>
      </w:r>
    </w:p>
    <w:p w14:paraId="461882C4"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POOBLASTILO ZA NEPOSREDNO PLAČEVANJE PODIZVAJALCU</w:t>
      </w:r>
    </w:p>
    <w:p w14:paraId="355D6A5A" w14:textId="77777777" w:rsidR="00C86E3C" w:rsidRPr="002E5B6D" w:rsidRDefault="00C86E3C" w:rsidP="002E5B6D">
      <w:pPr>
        <w:keepNext/>
        <w:keepLines/>
        <w:spacing w:after="0" w:line="240" w:lineRule="auto"/>
        <w:jc w:val="both"/>
        <w:rPr>
          <w:rFonts w:ascii="Open Sans" w:hAnsi="Open Sans" w:cs="Open Sans"/>
          <w:sz w:val="20"/>
          <w:szCs w:val="20"/>
        </w:rPr>
      </w:pPr>
    </w:p>
    <w:p w14:paraId="5BC5CDA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4E70043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3A5DBB4B" w14:textId="77777777" w:rsidR="00C86E3C" w:rsidRPr="002E5B6D" w:rsidRDefault="00C86E3C"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2E5B6D" w14:paraId="5680A73A" w14:textId="77777777" w:rsidTr="0025267D">
        <w:trPr>
          <w:trHeight w:val="235"/>
        </w:trPr>
        <w:tc>
          <w:tcPr>
            <w:tcW w:w="3402" w:type="dxa"/>
            <w:tcBorders>
              <w:bottom w:val="single" w:sz="4" w:space="0" w:color="auto"/>
            </w:tcBorders>
          </w:tcPr>
          <w:p w14:paraId="38E710E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37F390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2BC2268"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1995BC24" w14:textId="77777777" w:rsidTr="0025267D">
        <w:trPr>
          <w:trHeight w:val="235"/>
        </w:trPr>
        <w:tc>
          <w:tcPr>
            <w:tcW w:w="3402" w:type="dxa"/>
            <w:tcBorders>
              <w:top w:val="single" w:sz="4" w:space="0" w:color="auto"/>
            </w:tcBorders>
          </w:tcPr>
          <w:p w14:paraId="209C45CC"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262E61E7"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C6E96A2"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 xml:space="preserve">me in priimek </w:t>
            </w:r>
            <w:r w:rsidRPr="002E5B6D">
              <w:rPr>
                <w:rFonts w:ascii="Open Sans" w:eastAsia="Times New Roman" w:hAnsi="Open Sans" w:cs="Open Sans"/>
                <w:snapToGrid w:val="0"/>
                <w:sz w:val="20"/>
                <w:szCs w:val="20"/>
                <w:lang w:eastAsia="sl-SI"/>
              </w:rPr>
              <w:t>odgovorne osebe</w:t>
            </w:r>
            <w:r w:rsidRPr="002E5B6D">
              <w:rPr>
                <w:rFonts w:ascii="Open Sans" w:hAnsi="Open Sans" w:cs="Open Sans"/>
                <w:snapToGrid w:val="0"/>
                <w:sz w:val="20"/>
                <w:szCs w:val="20"/>
              </w:rPr>
              <w:t xml:space="preserve"> ter podpis ponudnika</w:t>
            </w:r>
            <w:r w:rsidRPr="002E5B6D">
              <w:rPr>
                <w:rFonts w:ascii="Open Sans" w:eastAsia="Times New Roman" w:hAnsi="Open Sans" w:cs="Open Sans"/>
                <w:snapToGrid w:val="0"/>
                <w:color w:val="000000"/>
                <w:sz w:val="20"/>
                <w:szCs w:val="20"/>
                <w:lang w:eastAsia="sl-SI"/>
              </w:rPr>
              <w:t>)</w:t>
            </w:r>
          </w:p>
        </w:tc>
      </w:tr>
    </w:tbl>
    <w:p w14:paraId="205F6B26" w14:textId="77777777" w:rsidR="00C86E3C" w:rsidRPr="002E5B6D" w:rsidRDefault="00C86E3C" w:rsidP="002E5B6D">
      <w:pPr>
        <w:keepNext/>
        <w:keepLines/>
        <w:spacing w:after="0" w:line="240" w:lineRule="auto"/>
        <w:jc w:val="both"/>
        <w:rPr>
          <w:rFonts w:ascii="Open Sans" w:hAnsi="Open Sans" w:cs="Open Sans"/>
          <w:b/>
          <w:sz w:val="20"/>
          <w:szCs w:val="20"/>
        </w:rPr>
      </w:pPr>
    </w:p>
    <w:p w14:paraId="079E61E2"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Pooblastilo B: v primeru, da je pri podizvajalcu označeno z "NE" – ne dajemo</w:t>
      </w:r>
    </w:p>
    <w:p w14:paraId="621DBCBE"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POOBLASTILA ZA NEPOSREDNO PLAČEVANJE PODIZVAJALCU</w:t>
      </w:r>
    </w:p>
    <w:p w14:paraId="29DEB438" w14:textId="77777777" w:rsidR="00C86E3C" w:rsidRPr="002E5B6D" w:rsidRDefault="00C86E3C" w:rsidP="002E5B6D">
      <w:pPr>
        <w:keepNext/>
        <w:keepLines/>
        <w:spacing w:after="0" w:line="240" w:lineRule="auto"/>
        <w:jc w:val="both"/>
        <w:rPr>
          <w:rFonts w:ascii="Open Sans" w:hAnsi="Open Sans" w:cs="Open Sans"/>
          <w:b/>
          <w:sz w:val="20"/>
          <w:szCs w:val="20"/>
        </w:rPr>
      </w:pPr>
    </w:p>
    <w:p w14:paraId="5FB4911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2D2F543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0BBF47B5" w14:textId="77777777" w:rsidR="00C86E3C" w:rsidRPr="002E5B6D" w:rsidRDefault="00C86E3C"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2E5B6D" w14:paraId="602CEB9E" w14:textId="77777777" w:rsidTr="0025267D">
        <w:trPr>
          <w:trHeight w:val="235"/>
        </w:trPr>
        <w:tc>
          <w:tcPr>
            <w:tcW w:w="3402" w:type="dxa"/>
            <w:tcBorders>
              <w:bottom w:val="single" w:sz="4" w:space="0" w:color="auto"/>
            </w:tcBorders>
          </w:tcPr>
          <w:p w14:paraId="442EB04A"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4E2DCFF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E8F07D9"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0ED927B8" w14:textId="77777777" w:rsidTr="0025267D">
        <w:trPr>
          <w:trHeight w:val="235"/>
        </w:trPr>
        <w:tc>
          <w:tcPr>
            <w:tcW w:w="3402" w:type="dxa"/>
            <w:tcBorders>
              <w:top w:val="single" w:sz="4" w:space="0" w:color="auto"/>
            </w:tcBorders>
          </w:tcPr>
          <w:p w14:paraId="3657F9C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6816C213"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4C20513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 xml:space="preserve">me in priimek </w:t>
            </w:r>
            <w:r w:rsidRPr="002E5B6D">
              <w:rPr>
                <w:rFonts w:ascii="Open Sans" w:eastAsia="Times New Roman" w:hAnsi="Open Sans" w:cs="Open Sans"/>
                <w:snapToGrid w:val="0"/>
                <w:sz w:val="20"/>
                <w:szCs w:val="20"/>
                <w:lang w:eastAsia="sl-SI"/>
              </w:rPr>
              <w:t>odgovorne osebe</w:t>
            </w:r>
            <w:r w:rsidRPr="002E5B6D">
              <w:rPr>
                <w:rFonts w:ascii="Open Sans" w:hAnsi="Open Sans" w:cs="Open Sans"/>
                <w:snapToGrid w:val="0"/>
                <w:sz w:val="20"/>
                <w:szCs w:val="20"/>
              </w:rPr>
              <w:t xml:space="preserve"> ter podpis ponudnika</w:t>
            </w:r>
            <w:r w:rsidRPr="002E5B6D">
              <w:rPr>
                <w:rFonts w:ascii="Open Sans" w:eastAsia="Times New Roman" w:hAnsi="Open Sans" w:cs="Open Sans"/>
                <w:snapToGrid w:val="0"/>
                <w:color w:val="000000"/>
                <w:sz w:val="20"/>
                <w:szCs w:val="20"/>
                <w:lang w:eastAsia="sl-SI"/>
              </w:rPr>
              <w:t>)</w:t>
            </w:r>
          </w:p>
        </w:tc>
      </w:tr>
    </w:tbl>
    <w:p w14:paraId="3BD564CF" w14:textId="05814553" w:rsidR="00C86E3C" w:rsidRDefault="00C86E3C" w:rsidP="002E5B6D">
      <w:pPr>
        <w:keepNext/>
        <w:keepLines/>
        <w:tabs>
          <w:tab w:val="left" w:pos="284"/>
        </w:tabs>
        <w:spacing w:after="0" w:line="240" w:lineRule="auto"/>
        <w:jc w:val="both"/>
        <w:rPr>
          <w:rFonts w:ascii="Open Sans" w:hAnsi="Open Sans" w:cs="Open Sans"/>
          <w:b/>
          <w:i/>
          <w:sz w:val="20"/>
          <w:szCs w:val="20"/>
        </w:rPr>
      </w:pPr>
    </w:p>
    <w:p w14:paraId="4B4D3F91" w14:textId="77777777" w:rsidR="00670B4D" w:rsidRPr="002E5B6D" w:rsidRDefault="00670B4D" w:rsidP="002E5B6D">
      <w:pPr>
        <w:keepNext/>
        <w:keepLines/>
        <w:tabs>
          <w:tab w:val="left" w:pos="284"/>
        </w:tabs>
        <w:spacing w:after="0" w:line="240" w:lineRule="auto"/>
        <w:jc w:val="both"/>
        <w:rPr>
          <w:rFonts w:ascii="Open Sans" w:hAnsi="Open Sans" w:cs="Open Sans"/>
          <w:b/>
          <w:i/>
          <w:sz w:val="20"/>
          <w:szCs w:val="20"/>
        </w:rPr>
      </w:pPr>
    </w:p>
    <w:p w14:paraId="04891E10" w14:textId="77777777" w:rsidR="00C86E3C" w:rsidRPr="00670B4D" w:rsidRDefault="00C86E3C" w:rsidP="002E5B6D">
      <w:pPr>
        <w:keepNext/>
        <w:keepLines/>
        <w:tabs>
          <w:tab w:val="left" w:pos="284"/>
        </w:tabs>
        <w:spacing w:after="0" w:line="240" w:lineRule="auto"/>
        <w:jc w:val="both"/>
        <w:rPr>
          <w:rFonts w:ascii="Open Sans" w:hAnsi="Open Sans" w:cs="Open Sans"/>
          <w:i/>
          <w:sz w:val="14"/>
          <w:szCs w:val="14"/>
        </w:rPr>
      </w:pPr>
      <w:r w:rsidRPr="00670B4D">
        <w:rPr>
          <w:rFonts w:ascii="Open Sans" w:hAnsi="Open Sans" w:cs="Open Sans"/>
          <w:b/>
          <w:i/>
          <w:sz w:val="14"/>
          <w:szCs w:val="14"/>
        </w:rPr>
        <w:t>Opomba:</w:t>
      </w:r>
      <w:r w:rsidRPr="00670B4D">
        <w:rPr>
          <w:rFonts w:ascii="Open Sans" w:hAnsi="Open Sans" w:cs="Open Sans"/>
          <w:i/>
          <w:sz w:val="14"/>
          <w:szCs w:val="14"/>
        </w:rPr>
        <w:t xml:space="preserve"> </w:t>
      </w:r>
    </w:p>
    <w:p w14:paraId="1B52FC85"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670B4D">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59AE3057"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670B4D">
        <w:rPr>
          <w:rFonts w:ascii="Open Sans" w:hAnsi="Open Sans" w:cs="Open Sans"/>
          <w:i/>
          <w:iCs/>
          <w:sz w:val="14"/>
          <w:szCs w:val="14"/>
        </w:rPr>
        <w:t>Obrazec se izpolni za vsakega podizvajalca posebej.</w:t>
      </w:r>
    </w:p>
    <w:p w14:paraId="0A815206"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670B4D">
        <w:rPr>
          <w:rFonts w:ascii="Open Sans" w:hAnsi="Open Sans" w:cs="Open Sans"/>
          <w:i/>
          <w:iCs/>
          <w:sz w:val="14"/>
          <w:szCs w:val="14"/>
        </w:rPr>
        <w:t xml:space="preserve">V primeru, da ponudnik ne namerava izvesti javno naročilo s podizvajalcem, obrazca ni potrebno izpolniti ter predložiti.  </w:t>
      </w:r>
    </w:p>
    <w:p w14:paraId="1E34708C" w14:textId="77777777" w:rsidR="00C86E3C" w:rsidRPr="00670B4D" w:rsidRDefault="00C86E3C" w:rsidP="002E5B6D">
      <w:pPr>
        <w:keepNext/>
        <w:keepLines/>
        <w:tabs>
          <w:tab w:val="left" w:pos="567"/>
          <w:tab w:val="num" w:pos="851"/>
          <w:tab w:val="left" w:pos="993"/>
        </w:tabs>
        <w:spacing w:after="0" w:line="240" w:lineRule="auto"/>
        <w:jc w:val="both"/>
        <w:rPr>
          <w:rFonts w:ascii="Open Sans" w:hAnsi="Open Sans" w:cs="Open Sans"/>
          <w:b/>
          <w:i/>
          <w:sz w:val="14"/>
          <w:szCs w:val="14"/>
        </w:rPr>
      </w:pPr>
    </w:p>
    <w:p w14:paraId="5CCE5F75" w14:textId="77777777" w:rsidR="00C86E3C" w:rsidRPr="00670B4D" w:rsidRDefault="00C86E3C" w:rsidP="002E5B6D">
      <w:pPr>
        <w:keepNext/>
        <w:keepLines/>
        <w:tabs>
          <w:tab w:val="left" w:pos="567"/>
          <w:tab w:val="num" w:pos="851"/>
          <w:tab w:val="left" w:pos="993"/>
        </w:tabs>
        <w:spacing w:after="0" w:line="240" w:lineRule="auto"/>
        <w:jc w:val="both"/>
        <w:rPr>
          <w:rFonts w:ascii="Open Sans" w:hAnsi="Open Sans" w:cs="Open Sans"/>
          <w:i/>
          <w:sz w:val="14"/>
          <w:szCs w:val="14"/>
        </w:rPr>
      </w:pPr>
      <w:r w:rsidRPr="00670B4D">
        <w:rPr>
          <w:rFonts w:ascii="Open Sans" w:hAnsi="Open Sans" w:cs="Open Sans"/>
          <w:b/>
          <w:i/>
          <w:sz w:val="14"/>
          <w:szCs w:val="14"/>
        </w:rPr>
        <w:t xml:space="preserve">Navodilo: </w:t>
      </w:r>
      <w:r w:rsidRPr="00670B4D">
        <w:rPr>
          <w:rFonts w:ascii="Open Sans" w:hAnsi="Open Sans" w:cs="Open Sans"/>
          <w:i/>
          <w:sz w:val="14"/>
          <w:szCs w:val="14"/>
        </w:rPr>
        <w:t>Obrazec se po potrebi kopira!</w:t>
      </w:r>
    </w:p>
    <w:p w14:paraId="7430F8F9" w14:textId="77777777" w:rsidR="00C86E3C" w:rsidRPr="00670B4D" w:rsidRDefault="00C86E3C" w:rsidP="002E5B6D">
      <w:pPr>
        <w:keepNext/>
        <w:keepLines/>
        <w:spacing w:after="0" w:line="240" w:lineRule="auto"/>
        <w:jc w:val="both"/>
        <w:rPr>
          <w:rFonts w:ascii="Open Sans" w:hAnsi="Open Sans" w:cs="Open Sans"/>
          <w:sz w:val="14"/>
          <w:szCs w:val="14"/>
        </w:rPr>
      </w:pPr>
      <w:r w:rsidRPr="00670B4D">
        <w:rPr>
          <w:rFonts w:ascii="Open Sans" w:eastAsia="Times New Roman" w:hAnsi="Open Sans" w:cs="Open Sans"/>
          <w:b/>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2E5B6D" w14:paraId="55F08B71" w14:textId="77777777" w:rsidTr="0025267D">
        <w:tc>
          <w:tcPr>
            <w:tcW w:w="8008" w:type="dxa"/>
            <w:tcBorders>
              <w:top w:val="single" w:sz="4" w:space="0" w:color="auto"/>
              <w:bottom w:val="single" w:sz="4" w:space="0" w:color="auto"/>
            </w:tcBorders>
          </w:tcPr>
          <w:p w14:paraId="15CC50C3"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bookmarkStart w:id="27" w:name="_Toc495914072"/>
            <w:r w:rsidRPr="002E5B6D">
              <w:rPr>
                <w:rFonts w:ascii="Open Sans" w:eastAsia="Times New Roman" w:hAnsi="Open Sans" w:cs="Open Sans"/>
                <w:b/>
                <w:sz w:val="20"/>
                <w:szCs w:val="20"/>
                <w:lang w:eastAsia="sl-SI"/>
              </w:rPr>
              <w:lastRenderedPageBreak/>
              <w:t>SOGLASJE PODIZVAJALCA ZA NEPOSREDNA PLAČILA</w:t>
            </w:r>
            <w:bookmarkEnd w:id="27"/>
          </w:p>
        </w:tc>
        <w:tc>
          <w:tcPr>
            <w:tcW w:w="1418" w:type="dxa"/>
            <w:tcBorders>
              <w:top w:val="single" w:sz="4" w:space="0" w:color="auto"/>
              <w:bottom w:val="single" w:sz="4" w:space="0" w:color="auto"/>
            </w:tcBorders>
          </w:tcPr>
          <w:p w14:paraId="5A42F652" w14:textId="77777777" w:rsidR="00C86E3C" w:rsidRPr="002E5B6D" w:rsidRDefault="00C86E3C" w:rsidP="002E5B6D">
            <w:pPr>
              <w:keepNext/>
              <w:keepLines/>
              <w:spacing w:after="0" w:line="240" w:lineRule="auto"/>
              <w:jc w:val="both"/>
              <w:outlineLvl w:val="1"/>
              <w:rPr>
                <w:rFonts w:ascii="Open Sans" w:eastAsia="Times New Roman" w:hAnsi="Open Sans" w:cs="Open Sans"/>
                <w:b/>
                <w:i/>
                <w:sz w:val="20"/>
                <w:szCs w:val="20"/>
                <w:lang w:eastAsia="sl-SI"/>
              </w:rPr>
            </w:pPr>
            <w:r w:rsidRPr="002E5B6D">
              <w:rPr>
                <w:rFonts w:ascii="Open Sans" w:eastAsia="Times New Roman" w:hAnsi="Open Sans" w:cs="Open Sans"/>
                <w:b/>
                <w:sz w:val="20"/>
                <w:szCs w:val="20"/>
                <w:lang w:eastAsia="sl-SI"/>
              </w:rPr>
              <w:t>Priloga 4/2</w:t>
            </w:r>
          </w:p>
        </w:tc>
      </w:tr>
    </w:tbl>
    <w:p w14:paraId="08225E3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298560F6" w14:textId="3A2C3757" w:rsidR="00C86E3C" w:rsidRPr="002E5B6D" w:rsidRDefault="0019643E"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C86E3C" w:rsidRPr="002E5B6D">
        <w:rPr>
          <w:rFonts w:ascii="Open Sans" w:eastAsia="Times New Roman" w:hAnsi="Open Sans" w:cs="Open Sans"/>
          <w:b/>
          <w:noProof/>
          <w:sz w:val="20"/>
          <w:szCs w:val="20"/>
          <w:lang w:eastAsia="sl-SI"/>
        </w:rPr>
        <w:t xml:space="preserve"> </w:t>
      </w:r>
      <w:r w:rsidR="00C86E3C" w:rsidRPr="002E5B6D">
        <w:rPr>
          <w:rFonts w:ascii="Open Sans" w:eastAsia="Times New Roman" w:hAnsi="Open Sans" w:cs="Open Sans"/>
          <w:b/>
          <w:color w:val="000000"/>
          <w:sz w:val="20"/>
          <w:szCs w:val="20"/>
          <w:lang w:eastAsia="sl-SI"/>
        </w:rPr>
        <w:t xml:space="preserve">– </w:t>
      </w:r>
      <w:r w:rsidR="00EB6431"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855A80" w:rsidRPr="002E5B6D">
        <w:rPr>
          <w:rFonts w:ascii="Open Sans" w:eastAsia="Times New Roman" w:hAnsi="Open Sans" w:cs="Open Sans"/>
          <w:b/>
          <w:sz w:val="20"/>
          <w:szCs w:val="20"/>
          <w:lang w:eastAsia="sl-SI"/>
        </w:rPr>
        <w:t xml:space="preserve">zagon </w:t>
      </w:r>
      <w:r w:rsidRPr="002E5B6D">
        <w:rPr>
          <w:rFonts w:ascii="Open Sans" w:eastAsia="Times New Roman" w:hAnsi="Open Sans" w:cs="Open Sans"/>
          <w:b/>
          <w:sz w:val="20"/>
          <w:szCs w:val="20"/>
          <w:lang w:eastAsia="sl-SI"/>
        </w:rPr>
        <w:t xml:space="preserve">štirih merilnikov </w:t>
      </w:r>
      <w:r w:rsidR="00FB1DC1" w:rsidRPr="002E5B6D">
        <w:rPr>
          <w:rFonts w:ascii="Open Sans" w:eastAsia="Times New Roman" w:hAnsi="Open Sans" w:cs="Open Sans"/>
          <w:b/>
          <w:sz w:val="20"/>
          <w:szCs w:val="20"/>
          <w:lang w:eastAsia="sl-SI"/>
        </w:rPr>
        <w:t xml:space="preserve">toplotne energije </w:t>
      </w:r>
      <w:r w:rsidRPr="002E5B6D">
        <w:rPr>
          <w:rFonts w:ascii="Open Sans" w:eastAsia="Times New Roman" w:hAnsi="Open Sans" w:cs="Open Sans"/>
          <w:b/>
          <w:sz w:val="20"/>
          <w:szCs w:val="20"/>
          <w:lang w:eastAsia="sl-SI"/>
        </w:rPr>
        <w:t>z MID certifikatom</w:t>
      </w:r>
    </w:p>
    <w:p w14:paraId="7CE5964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527"/>
      </w:tblGrid>
      <w:tr w:rsidR="00C86E3C" w:rsidRPr="002E5B6D" w14:paraId="7DBDCF51" w14:textId="77777777" w:rsidTr="005F4CA0">
        <w:trPr>
          <w:trHeight w:val="385"/>
          <w:jc w:val="center"/>
        </w:trPr>
        <w:tc>
          <w:tcPr>
            <w:tcW w:w="3681" w:type="dxa"/>
          </w:tcPr>
          <w:p w14:paraId="0EC41F7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PODIZVAJALCA</w:t>
            </w:r>
          </w:p>
          <w:p w14:paraId="14F86FF4"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19EB94F2"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00422F71" w14:textId="77777777" w:rsidTr="005F4CA0">
        <w:trPr>
          <w:jc w:val="center"/>
        </w:trPr>
        <w:tc>
          <w:tcPr>
            <w:tcW w:w="3681" w:type="dxa"/>
          </w:tcPr>
          <w:p w14:paraId="75C75A9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POLNI NASLOV</w:t>
            </w:r>
          </w:p>
          <w:p w14:paraId="7BEB894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15FF5A9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7BF33C1C" w14:textId="77777777" w:rsidTr="005F4CA0">
        <w:trPr>
          <w:jc w:val="center"/>
        </w:trPr>
        <w:tc>
          <w:tcPr>
            <w:tcW w:w="3681" w:type="dxa"/>
          </w:tcPr>
          <w:p w14:paraId="0622AF7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p w14:paraId="7BB1F83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758B4C18"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1CB10170" w14:textId="77777777" w:rsidTr="005F4CA0">
        <w:trPr>
          <w:jc w:val="center"/>
        </w:trPr>
        <w:tc>
          <w:tcPr>
            <w:tcW w:w="3681" w:type="dxa"/>
            <w:tcBorders>
              <w:top w:val="single" w:sz="4" w:space="0" w:color="auto"/>
              <w:left w:val="single" w:sz="4" w:space="0" w:color="auto"/>
              <w:bottom w:val="single" w:sz="4" w:space="0" w:color="auto"/>
              <w:right w:val="single" w:sz="4" w:space="0" w:color="auto"/>
            </w:tcBorders>
          </w:tcPr>
          <w:p w14:paraId="3D56071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w:t>
            </w:r>
          </w:p>
        </w:tc>
        <w:tc>
          <w:tcPr>
            <w:tcW w:w="5527" w:type="dxa"/>
            <w:tcBorders>
              <w:top w:val="single" w:sz="4" w:space="0" w:color="auto"/>
              <w:left w:val="single" w:sz="4" w:space="0" w:color="auto"/>
              <w:bottom w:val="single" w:sz="4" w:space="0" w:color="auto"/>
              <w:right w:val="single" w:sz="4" w:space="0" w:color="auto"/>
            </w:tcBorders>
          </w:tcPr>
          <w:p w14:paraId="2859EB9F"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B106C1" w:rsidRPr="002E5B6D" w14:paraId="79ACC683" w14:textId="77777777" w:rsidTr="005F4CA0">
        <w:trPr>
          <w:jc w:val="center"/>
        </w:trPr>
        <w:tc>
          <w:tcPr>
            <w:tcW w:w="3681" w:type="dxa"/>
            <w:tcBorders>
              <w:top w:val="single" w:sz="4" w:space="0" w:color="auto"/>
              <w:left w:val="single" w:sz="4" w:space="0" w:color="auto"/>
              <w:bottom w:val="single" w:sz="4" w:space="0" w:color="auto"/>
              <w:right w:val="single" w:sz="4" w:space="0" w:color="auto"/>
            </w:tcBorders>
          </w:tcPr>
          <w:p w14:paraId="66FE1C65" w14:textId="322C686A"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527" w:type="dxa"/>
            <w:tcBorders>
              <w:top w:val="single" w:sz="4" w:space="0" w:color="auto"/>
              <w:left w:val="single" w:sz="4" w:space="0" w:color="auto"/>
              <w:bottom w:val="single" w:sz="4" w:space="0" w:color="auto"/>
              <w:right w:val="single" w:sz="4" w:space="0" w:color="auto"/>
            </w:tcBorders>
          </w:tcPr>
          <w:p w14:paraId="3D943472" w14:textId="77777777"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357DE17A" w14:textId="77777777" w:rsidTr="005F4CA0">
        <w:trPr>
          <w:trHeight w:val="163"/>
          <w:jc w:val="center"/>
        </w:trPr>
        <w:tc>
          <w:tcPr>
            <w:tcW w:w="3681" w:type="dxa"/>
          </w:tcPr>
          <w:p w14:paraId="74488C4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w:t>
            </w:r>
          </w:p>
        </w:tc>
        <w:tc>
          <w:tcPr>
            <w:tcW w:w="5527" w:type="dxa"/>
          </w:tcPr>
          <w:p w14:paraId="1E3A168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4DA22F8A" w14:textId="77777777" w:rsidTr="005F4CA0">
        <w:trPr>
          <w:jc w:val="center"/>
        </w:trPr>
        <w:tc>
          <w:tcPr>
            <w:tcW w:w="3681" w:type="dxa"/>
          </w:tcPr>
          <w:p w14:paraId="393FC8E8"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DAVČNA ŠTEVILKA</w:t>
            </w:r>
          </w:p>
        </w:tc>
        <w:tc>
          <w:tcPr>
            <w:tcW w:w="5527" w:type="dxa"/>
          </w:tcPr>
          <w:p w14:paraId="5F0B3FF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5D9A0ABF" w14:textId="77777777" w:rsidTr="005F4CA0">
        <w:trPr>
          <w:jc w:val="center"/>
        </w:trPr>
        <w:tc>
          <w:tcPr>
            <w:tcW w:w="3681" w:type="dxa"/>
          </w:tcPr>
          <w:p w14:paraId="6206932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TRANSAKCIJSKI RAČUN in navedba banke</w:t>
            </w:r>
          </w:p>
        </w:tc>
        <w:tc>
          <w:tcPr>
            <w:tcW w:w="5527" w:type="dxa"/>
          </w:tcPr>
          <w:p w14:paraId="31492194"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4C144840" w14:textId="77777777" w:rsidTr="005F4CA0">
        <w:trPr>
          <w:trHeight w:val="1276"/>
          <w:jc w:val="center"/>
        </w:trPr>
        <w:tc>
          <w:tcPr>
            <w:tcW w:w="3681" w:type="dxa"/>
          </w:tcPr>
          <w:p w14:paraId="799B355F" w14:textId="77777777" w:rsidR="00C86E3C" w:rsidRPr="002E5B6D" w:rsidRDefault="00C86E3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Vsak del javnega naročila (storitev/gradnja/blago), ki se oddaja v podizvajanje (vrsta/opis del)</w:t>
            </w:r>
          </w:p>
        </w:tc>
        <w:tc>
          <w:tcPr>
            <w:tcW w:w="5527" w:type="dxa"/>
          </w:tcPr>
          <w:p w14:paraId="525B849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1BFB1B5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0B544A5F"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3BB5E4B8"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7673DB7F" w14:textId="77777777" w:rsidTr="005F4CA0">
        <w:trPr>
          <w:trHeight w:val="208"/>
          <w:jc w:val="center"/>
        </w:trPr>
        <w:tc>
          <w:tcPr>
            <w:tcW w:w="3681" w:type="dxa"/>
          </w:tcPr>
          <w:p w14:paraId="41249E2F" w14:textId="77777777" w:rsidR="00C86E3C" w:rsidRPr="002E5B6D" w:rsidRDefault="00C86E3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Količina/Delež (%) javnega naročila, ki se oddaja v podizvajanje</w:t>
            </w:r>
          </w:p>
        </w:tc>
        <w:tc>
          <w:tcPr>
            <w:tcW w:w="5527" w:type="dxa"/>
          </w:tcPr>
          <w:p w14:paraId="34D5503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533EB5FE" w14:textId="77777777" w:rsidTr="005F4CA0">
        <w:trPr>
          <w:jc w:val="center"/>
        </w:trPr>
        <w:tc>
          <w:tcPr>
            <w:tcW w:w="3681" w:type="dxa"/>
          </w:tcPr>
          <w:p w14:paraId="55B87ED6" w14:textId="5B3A115D"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VREDNOST DEL</w:t>
            </w:r>
            <w:r w:rsidR="00670B4D">
              <w:rPr>
                <w:rFonts w:ascii="Open Sans" w:eastAsia="Times New Roman" w:hAnsi="Open Sans" w:cs="Open Sans"/>
                <w:sz w:val="20"/>
                <w:szCs w:val="20"/>
                <w:lang w:eastAsia="sl-SI"/>
              </w:rPr>
              <w:t xml:space="preserve"> v EUR</w:t>
            </w:r>
            <w:r w:rsidR="00BE4F98" w:rsidRPr="002E5B6D">
              <w:rPr>
                <w:rFonts w:ascii="Open Sans" w:eastAsia="Times New Roman" w:hAnsi="Open Sans" w:cs="Open Sans"/>
                <w:sz w:val="20"/>
                <w:szCs w:val="20"/>
                <w:lang w:eastAsia="sl-SI"/>
              </w:rPr>
              <w:t xml:space="preserve"> brez DDV</w:t>
            </w:r>
          </w:p>
          <w:p w14:paraId="21E6C092"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2C7658F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bl>
    <w:p w14:paraId="27D8C411" w14:textId="77777777" w:rsidR="00C86E3C" w:rsidRPr="002E5B6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41E67E24" w14:textId="77777777" w:rsidR="00C86E3C" w:rsidRPr="002E5B6D" w:rsidRDefault="00C86E3C" w:rsidP="002E5B6D">
      <w:pPr>
        <w:keepNext/>
        <w:keepLines/>
        <w:spacing w:after="0" w:line="240" w:lineRule="auto"/>
        <w:jc w:val="center"/>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SOGLASJE ZA NEPOSREDNO PLAČEVANJE PODIZVAJALCEM</w:t>
      </w:r>
    </w:p>
    <w:p w14:paraId="42820D3C" w14:textId="77777777" w:rsidR="00C86E3C" w:rsidRPr="002E5B6D" w:rsidRDefault="00C86E3C" w:rsidP="002E5B6D">
      <w:pPr>
        <w:keepNext/>
        <w:keepLines/>
        <w:spacing w:after="0" w:line="240" w:lineRule="auto"/>
        <w:jc w:val="center"/>
        <w:rPr>
          <w:rFonts w:ascii="Open Sans" w:eastAsia="Times New Roman" w:hAnsi="Open Sans" w:cs="Open Sans"/>
          <w:b/>
          <w:bCs/>
          <w:sz w:val="20"/>
          <w:szCs w:val="20"/>
          <w:lang w:eastAsia="sl-SI"/>
        </w:rPr>
      </w:pPr>
    </w:p>
    <w:p w14:paraId="12428EB1" w14:textId="77777777"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C86E3C" w:rsidRPr="002E5B6D" w14:paraId="37124183" w14:textId="77777777" w:rsidTr="0025267D">
        <w:tc>
          <w:tcPr>
            <w:tcW w:w="4820" w:type="dxa"/>
          </w:tcPr>
          <w:p w14:paraId="1E68D240" w14:textId="77777777" w:rsidR="00C86E3C" w:rsidRPr="002E5B6D" w:rsidRDefault="00C86E3C" w:rsidP="002E5B6D">
            <w:pPr>
              <w:keepNext/>
              <w:keepLines/>
              <w:numPr>
                <w:ilvl w:val="0"/>
                <w:numId w:val="4"/>
              </w:numPr>
              <w:spacing w:after="0" w:line="240" w:lineRule="auto"/>
              <w:ind w:left="318" w:hanging="426"/>
              <w:jc w:val="both"/>
              <w:rPr>
                <w:rFonts w:ascii="Open Sans" w:hAnsi="Open Sans" w:cs="Open Sans"/>
                <w:b/>
                <w:sz w:val="20"/>
                <w:szCs w:val="20"/>
              </w:rPr>
            </w:pPr>
            <w:r w:rsidRPr="002E5B6D">
              <w:rPr>
                <w:rFonts w:ascii="Open Sans" w:hAnsi="Open Sans" w:cs="Open Sans"/>
                <w:sz w:val="20"/>
                <w:szCs w:val="20"/>
              </w:rPr>
              <w:t>zahtevam in soglašam,</w:t>
            </w:r>
          </w:p>
        </w:tc>
        <w:tc>
          <w:tcPr>
            <w:tcW w:w="4394" w:type="dxa"/>
          </w:tcPr>
          <w:p w14:paraId="3656B2B3" w14:textId="77777777" w:rsidR="00C86E3C" w:rsidRPr="002E5B6D" w:rsidRDefault="00C86E3C" w:rsidP="002E5B6D">
            <w:pPr>
              <w:keepNext/>
              <w:keepLines/>
              <w:numPr>
                <w:ilvl w:val="0"/>
                <w:numId w:val="4"/>
              </w:numPr>
              <w:spacing w:after="0" w:line="240" w:lineRule="auto"/>
              <w:ind w:left="459"/>
              <w:jc w:val="both"/>
              <w:rPr>
                <w:rFonts w:ascii="Open Sans" w:hAnsi="Open Sans" w:cs="Open Sans"/>
                <w:b/>
                <w:sz w:val="20"/>
                <w:szCs w:val="20"/>
              </w:rPr>
            </w:pPr>
            <w:r w:rsidRPr="002E5B6D">
              <w:rPr>
                <w:rFonts w:ascii="Open Sans" w:hAnsi="Open Sans" w:cs="Open Sans"/>
                <w:sz w:val="20"/>
                <w:szCs w:val="20"/>
              </w:rPr>
              <w:t>ne soglašam,</w:t>
            </w:r>
          </w:p>
        </w:tc>
      </w:tr>
    </w:tbl>
    <w:p w14:paraId="5268192D" w14:textId="77777777"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E9AC456" w14:textId="77777777" w:rsidR="00C86E3C" w:rsidRPr="002E5B6D" w:rsidRDefault="00C86E3C" w:rsidP="002E5B6D">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C86E3C" w:rsidRPr="002E5B6D" w14:paraId="64B461CB" w14:textId="77777777" w:rsidTr="0025267D">
        <w:trPr>
          <w:trHeight w:val="235"/>
        </w:trPr>
        <w:tc>
          <w:tcPr>
            <w:tcW w:w="3374" w:type="dxa"/>
            <w:tcBorders>
              <w:bottom w:val="single" w:sz="4" w:space="0" w:color="auto"/>
            </w:tcBorders>
          </w:tcPr>
          <w:p w14:paraId="126B1427" w14:textId="77777777" w:rsidR="00C86E3C" w:rsidRPr="002E5B6D" w:rsidRDefault="00C86E3C" w:rsidP="002E5B6D">
            <w:pPr>
              <w:keepNext/>
              <w:keepLines/>
              <w:spacing w:after="0" w:line="240" w:lineRule="auto"/>
              <w:jc w:val="both"/>
              <w:rPr>
                <w:rFonts w:ascii="Open Sans" w:hAnsi="Open Sans" w:cs="Open Sans"/>
                <w:snapToGrid w:val="0"/>
                <w:sz w:val="20"/>
                <w:szCs w:val="20"/>
              </w:rPr>
            </w:pPr>
          </w:p>
        </w:tc>
        <w:tc>
          <w:tcPr>
            <w:tcW w:w="2977" w:type="dxa"/>
          </w:tcPr>
          <w:p w14:paraId="30F0C7DA" w14:textId="77777777" w:rsidR="00C86E3C" w:rsidRPr="002E5B6D" w:rsidRDefault="00C86E3C" w:rsidP="002E5B6D">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202FCC11" w14:textId="77777777" w:rsidR="00C86E3C" w:rsidRPr="002E5B6D" w:rsidRDefault="00C86E3C" w:rsidP="002E5B6D">
            <w:pPr>
              <w:keepNext/>
              <w:keepLines/>
              <w:spacing w:after="0" w:line="240" w:lineRule="auto"/>
              <w:jc w:val="both"/>
              <w:rPr>
                <w:rFonts w:ascii="Open Sans" w:hAnsi="Open Sans" w:cs="Open Sans"/>
                <w:snapToGrid w:val="0"/>
                <w:sz w:val="20"/>
                <w:szCs w:val="20"/>
              </w:rPr>
            </w:pPr>
          </w:p>
        </w:tc>
      </w:tr>
      <w:tr w:rsidR="00C86E3C" w:rsidRPr="002E5B6D" w14:paraId="785B2F2A" w14:textId="77777777" w:rsidTr="0025267D">
        <w:trPr>
          <w:trHeight w:val="235"/>
        </w:trPr>
        <w:tc>
          <w:tcPr>
            <w:tcW w:w="3374" w:type="dxa"/>
            <w:tcBorders>
              <w:top w:val="single" w:sz="4" w:space="0" w:color="auto"/>
            </w:tcBorders>
          </w:tcPr>
          <w:p w14:paraId="77189CBB" w14:textId="77777777" w:rsidR="00C86E3C" w:rsidRPr="002E5B6D" w:rsidRDefault="00C86E3C" w:rsidP="002E5B6D">
            <w:pPr>
              <w:keepNext/>
              <w:keepLines/>
              <w:spacing w:after="0" w:line="240" w:lineRule="auto"/>
              <w:jc w:val="center"/>
              <w:rPr>
                <w:rFonts w:ascii="Open Sans" w:hAnsi="Open Sans" w:cs="Open Sans"/>
                <w:snapToGrid w:val="0"/>
                <w:sz w:val="20"/>
                <w:szCs w:val="20"/>
              </w:rPr>
            </w:pPr>
            <w:r w:rsidRPr="002E5B6D">
              <w:rPr>
                <w:rFonts w:ascii="Open Sans" w:hAnsi="Open Sans" w:cs="Open Sans"/>
                <w:snapToGrid w:val="0"/>
                <w:sz w:val="20"/>
                <w:szCs w:val="20"/>
              </w:rPr>
              <w:t>kraj, datum</w:t>
            </w:r>
          </w:p>
        </w:tc>
        <w:tc>
          <w:tcPr>
            <w:tcW w:w="2977" w:type="dxa"/>
          </w:tcPr>
          <w:p w14:paraId="0641B908" w14:textId="77777777" w:rsidR="00C86E3C" w:rsidRPr="002E5B6D" w:rsidRDefault="00C86E3C" w:rsidP="002E5B6D">
            <w:pPr>
              <w:keepNext/>
              <w:keepLines/>
              <w:spacing w:after="0" w:line="240" w:lineRule="auto"/>
              <w:jc w:val="center"/>
              <w:rPr>
                <w:rFonts w:ascii="Open Sans" w:hAnsi="Open Sans" w:cs="Open Sans"/>
                <w:snapToGrid w:val="0"/>
                <w:sz w:val="20"/>
                <w:szCs w:val="20"/>
              </w:rPr>
            </w:pPr>
            <w:r w:rsidRPr="002E5B6D">
              <w:rPr>
                <w:rFonts w:ascii="Open Sans" w:hAnsi="Open Sans" w:cs="Open Sans"/>
                <w:snapToGrid w:val="0"/>
                <w:sz w:val="20"/>
                <w:szCs w:val="20"/>
              </w:rPr>
              <w:t>žig</w:t>
            </w:r>
          </w:p>
        </w:tc>
        <w:tc>
          <w:tcPr>
            <w:tcW w:w="3119" w:type="dxa"/>
            <w:tcBorders>
              <w:top w:val="single" w:sz="4" w:space="0" w:color="auto"/>
            </w:tcBorders>
          </w:tcPr>
          <w:p w14:paraId="22642E91" w14:textId="77777777" w:rsidR="00C86E3C" w:rsidRPr="002E5B6D" w:rsidRDefault="00C86E3C" w:rsidP="002E5B6D">
            <w:pPr>
              <w:keepNext/>
              <w:keepLines/>
              <w:spacing w:after="0" w:line="240" w:lineRule="auto"/>
              <w:jc w:val="center"/>
              <w:rPr>
                <w:rFonts w:ascii="Open Sans" w:hAnsi="Open Sans" w:cs="Open Sans"/>
                <w:snapToGrid w:val="0"/>
                <w:sz w:val="20"/>
                <w:szCs w:val="20"/>
              </w:rPr>
            </w:pPr>
            <w:r w:rsidRPr="002E5B6D">
              <w:rPr>
                <w:rFonts w:ascii="Open Sans" w:hAnsi="Open Sans" w:cs="Open Sans"/>
                <w:sz w:val="20"/>
                <w:szCs w:val="20"/>
              </w:rPr>
              <w:t xml:space="preserve">ime in priimek ter </w:t>
            </w:r>
            <w:r w:rsidRPr="002E5B6D">
              <w:rPr>
                <w:rFonts w:ascii="Open Sans" w:hAnsi="Open Sans" w:cs="Open Sans"/>
                <w:snapToGrid w:val="0"/>
                <w:sz w:val="20"/>
                <w:szCs w:val="20"/>
              </w:rPr>
              <w:t>podpis odgovorne osebe podizvajalca</w:t>
            </w:r>
          </w:p>
        </w:tc>
      </w:tr>
    </w:tbl>
    <w:p w14:paraId="5D2D4AD4" w14:textId="6AB0E251" w:rsidR="00C86E3C" w:rsidRDefault="00C86E3C" w:rsidP="002E5B6D">
      <w:pPr>
        <w:keepNext/>
        <w:keepLines/>
        <w:spacing w:after="0" w:line="240" w:lineRule="auto"/>
        <w:jc w:val="both"/>
        <w:rPr>
          <w:rFonts w:ascii="Open Sans" w:hAnsi="Open Sans" w:cs="Open Sans"/>
          <w:sz w:val="16"/>
          <w:szCs w:val="16"/>
        </w:rPr>
      </w:pPr>
    </w:p>
    <w:p w14:paraId="1EE73D55" w14:textId="77777777" w:rsidR="00670B4D" w:rsidRPr="00670B4D" w:rsidRDefault="00670B4D" w:rsidP="002E5B6D">
      <w:pPr>
        <w:keepNext/>
        <w:keepLines/>
        <w:spacing w:after="0" w:line="240" w:lineRule="auto"/>
        <w:jc w:val="both"/>
        <w:rPr>
          <w:rFonts w:ascii="Open Sans" w:hAnsi="Open Sans" w:cs="Open Sans"/>
          <w:sz w:val="16"/>
          <w:szCs w:val="16"/>
        </w:rPr>
      </w:pPr>
    </w:p>
    <w:p w14:paraId="2D9C8880" w14:textId="77777777" w:rsidR="00C86E3C" w:rsidRPr="00670B4D" w:rsidRDefault="00C86E3C" w:rsidP="002E5B6D">
      <w:pPr>
        <w:keepNext/>
        <w:keepLines/>
        <w:tabs>
          <w:tab w:val="left" w:pos="284"/>
        </w:tabs>
        <w:spacing w:after="0" w:line="240" w:lineRule="auto"/>
        <w:jc w:val="both"/>
        <w:rPr>
          <w:rFonts w:ascii="Open Sans" w:hAnsi="Open Sans" w:cs="Open Sans"/>
          <w:i/>
          <w:sz w:val="16"/>
          <w:szCs w:val="16"/>
        </w:rPr>
      </w:pPr>
      <w:r w:rsidRPr="00670B4D">
        <w:rPr>
          <w:rFonts w:ascii="Open Sans" w:hAnsi="Open Sans" w:cs="Open Sans"/>
          <w:b/>
          <w:i/>
          <w:sz w:val="16"/>
          <w:szCs w:val="16"/>
        </w:rPr>
        <w:t>Opomba:</w:t>
      </w:r>
      <w:r w:rsidRPr="00670B4D">
        <w:rPr>
          <w:rFonts w:ascii="Open Sans" w:hAnsi="Open Sans" w:cs="Open Sans"/>
          <w:i/>
          <w:sz w:val="16"/>
          <w:szCs w:val="16"/>
        </w:rPr>
        <w:t xml:space="preserve"> </w:t>
      </w:r>
    </w:p>
    <w:p w14:paraId="692D5609"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670B4D">
        <w:rPr>
          <w:rFonts w:ascii="Open Sans" w:hAnsi="Open Sans" w:cs="Open Sans"/>
          <w:i/>
          <w:iCs/>
          <w:sz w:val="16"/>
          <w:szCs w:val="16"/>
        </w:rPr>
        <w:t>Obrazec se izpolni za vsakega podizvajalca posebej.</w:t>
      </w:r>
    </w:p>
    <w:p w14:paraId="0B4A98AD" w14:textId="77777777" w:rsidR="00C86E3C" w:rsidRPr="00670B4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47CFCC8F" w14:textId="77777777" w:rsidR="00C86E3C" w:rsidRPr="00670B4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670B4D">
        <w:rPr>
          <w:rFonts w:ascii="Open Sans" w:eastAsia="Times New Roman" w:hAnsi="Open Sans" w:cs="Open Sans"/>
          <w:b/>
          <w:i/>
          <w:sz w:val="16"/>
          <w:szCs w:val="16"/>
          <w:lang w:eastAsia="ar-SA"/>
        </w:rPr>
        <w:t>Navodilo</w:t>
      </w:r>
      <w:r w:rsidRPr="00670B4D">
        <w:rPr>
          <w:rFonts w:ascii="Open Sans" w:eastAsia="Times New Roman" w:hAnsi="Open Sans" w:cs="Open Sans"/>
          <w:i/>
          <w:sz w:val="16"/>
          <w:szCs w:val="16"/>
          <w:lang w:eastAsia="ar-SA"/>
        </w:rPr>
        <w:t>: Obrazec se po potrebi kopira!</w:t>
      </w:r>
    </w:p>
    <w:p w14:paraId="09E76E22" w14:textId="77777777" w:rsidR="00C86E3C" w:rsidRPr="002E5B6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i/>
          <w:sz w:val="20"/>
          <w:szCs w:val="20"/>
          <w:lang w:eastAsia="ar-SA"/>
        </w:rPr>
      </w:pPr>
    </w:p>
    <w:p w14:paraId="0E78BC36"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2E5B6D" w14:paraId="30572589" w14:textId="77777777" w:rsidTr="0025267D">
        <w:tc>
          <w:tcPr>
            <w:tcW w:w="8008" w:type="dxa"/>
            <w:tcBorders>
              <w:top w:val="single" w:sz="4" w:space="0" w:color="auto"/>
              <w:bottom w:val="single" w:sz="4" w:space="0" w:color="auto"/>
            </w:tcBorders>
          </w:tcPr>
          <w:p w14:paraId="48D91D63"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bookmarkStart w:id="28" w:name="_Toc495914073"/>
            <w:r w:rsidRPr="002E5B6D">
              <w:rPr>
                <w:rFonts w:ascii="Open Sans" w:eastAsia="Times New Roman" w:hAnsi="Open Sans" w:cs="Open Sans"/>
                <w:b/>
                <w:sz w:val="20"/>
                <w:szCs w:val="20"/>
                <w:lang w:eastAsia="sl-SI"/>
              </w:rPr>
              <w:lastRenderedPageBreak/>
              <w:t>SEZNAM SUBJEKTOV, KATERIH ZMOGLJIVOST UPORABLJA PONUDNIK</w:t>
            </w:r>
            <w:bookmarkEnd w:id="28"/>
          </w:p>
        </w:tc>
        <w:tc>
          <w:tcPr>
            <w:tcW w:w="1418" w:type="dxa"/>
            <w:tcBorders>
              <w:top w:val="single" w:sz="4" w:space="0" w:color="auto"/>
              <w:bottom w:val="single" w:sz="4" w:space="0" w:color="auto"/>
            </w:tcBorders>
          </w:tcPr>
          <w:p w14:paraId="4C493A87" w14:textId="77777777" w:rsidR="00C86E3C" w:rsidRPr="002E5B6D" w:rsidRDefault="00C86E3C" w:rsidP="002E5B6D">
            <w:pPr>
              <w:keepNext/>
              <w:keepLines/>
              <w:spacing w:after="0" w:line="240" w:lineRule="auto"/>
              <w:jc w:val="both"/>
              <w:outlineLvl w:val="1"/>
              <w:rPr>
                <w:rFonts w:ascii="Open Sans" w:eastAsia="Times New Roman" w:hAnsi="Open Sans" w:cs="Open Sans"/>
                <w:b/>
                <w:i/>
                <w:sz w:val="20"/>
                <w:szCs w:val="20"/>
                <w:lang w:eastAsia="sl-SI"/>
              </w:rPr>
            </w:pPr>
            <w:r w:rsidRPr="002E5B6D">
              <w:rPr>
                <w:rFonts w:ascii="Open Sans" w:eastAsia="Times New Roman" w:hAnsi="Open Sans" w:cs="Open Sans"/>
                <w:b/>
                <w:sz w:val="20"/>
                <w:szCs w:val="20"/>
                <w:lang w:eastAsia="sl-SI"/>
              </w:rPr>
              <w:t>Priloga 4/3</w:t>
            </w:r>
          </w:p>
        </w:tc>
      </w:tr>
    </w:tbl>
    <w:p w14:paraId="1A47C01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4DA17C49" w14:textId="26F97C89" w:rsidR="00C86E3C" w:rsidRPr="002E5B6D" w:rsidRDefault="0019643E"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C86E3C" w:rsidRPr="002E5B6D">
        <w:rPr>
          <w:rFonts w:ascii="Open Sans" w:eastAsia="Times New Roman" w:hAnsi="Open Sans" w:cs="Open Sans"/>
          <w:b/>
          <w:noProof/>
          <w:sz w:val="20"/>
          <w:szCs w:val="20"/>
          <w:lang w:eastAsia="sl-SI"/>
        </w:rPr>
        <w:t xml:space="preserve"> </w:t>
      </w:r>
      <w:r w:rsidR="00C86E3C" w:rsidRPr="002E5B6D">
        <w:rPr>
          <w:rFonts w:ascii="Open Sans" w:eastAsia="Times New Roman" w:hAnsi="Open Sans" w:cs="Open Sans"/>
          <w:b/>
          <w:color w:val="000000"/>
          <w:sz w:val="20"/>
          <w:szCs w:val="20"/>
          <w:lang w:eastAsia="sl-SI"/>
        </w:rPr>
        <w:t xml:space="preserve">– </w:t>
      </w:r>
      <w:r w:rsidR="00EB6431"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855A80" w:rsidRPr="002E5B6D">
        <w:rPr>
          <w:rFonts w:ascii="Open Sans" w:eastAsia="Times New Roman" w:hAnsi="Open Sans" w:cs="Open Sans"/>
          <w:b/>
          <w:sz w:val="20"/>
          <w:szCs w:val="20"/>
          <w:lang w:eastAsia="sl-SI"/>
        </w:rPr>
        <w:t xml:space="preserve">zagon </w:t>
      </w:r>
      <w:r w:rsidRPr="002E5B6D">
        <w:rPr>
          <w:rFonts w:ascii="Open Sans" w:eastAsia="Times New Roman" w:hAnsi="Open Sans" w:cs="Open Sans"/>
          <w:b/>
          <w:sz w:val="20"/>
          <w:szCs w:val="20"/>
          <w:lang w:eastAsia="sl-SI"/>
        </w:rPr>
        <w:t>štirih merilnikov</w:t>
      </w:r>
      <w:r w:rsidR="00FB1DC1" w:rsidRPr="002E5B6D">
        <w:rPr>
          <w:rFonts w:ascii="Open Sans" w:eastAsia="Times New Roman" w:hAnsi="Open Sans" w:cs="Open Sans"/>
          <w:b/>
          <w:sz w:val="20"/>
          <w:szCs w:val="20"/>
          <w:lang w:eastAsia="sl-SI"/>
        </w:rPr>
        <w:t xml:space="preserve"> toplotne energije</w:t>
      </w:r>
      <w:r w:rsidRPr="002E5B6D">
        <w:rPr>
          <w:rFonts w:ascii="Open Sans" w:eastAsia="Times New Roman" w:hAnsi="Open Sans" w:cs="Open Sans"/>
          <w:b/>
          <w:sz w:val="20"/>
          <w:szCs w:val="20"/>
          <w:lang w:eastAsia="sl-SI"/>
        </w:rPr>
        <w:t xml:space="preserve">  z MID certifikatom</w:t>
      </w:r>
    </w:p>
    <w:p w14:paraId="4729EA5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C86E3C" w:rsidRPr="002E5B6D" w14:paraId="11FBF355" w14:textId="77777777" w:rsidTr="005F4CA0">
        <w:trPr>
          <w:trHeight w:val="385"/>
          <w:jc w:val="center"/>
        </w:trPr>
        <w:tc>
          <w:tcPr>
            <w:tcW w:w="3964" w:type="dxa"/>
          </w:tcPr>
          <w:p w14:paraId="2E10D69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GOSPODARSKEGA SUBJEKTA</w:t>
            </w:r>
          </w:p>
          <w:p w14:paraId="570437EA"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57E1F18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0F17E04F" w14:textId="77777777" w:rsidTr="005F4CA0">
        <w:trPr>
          <w:jc w:val="center"/>
        </w:trPr>
        <w:tc>
          <w:tcPr>
            <w:tcW w:w="3964" w:type="dxa"/>
          </w:tcPr>
          <w:p w14:paraId="09B2C033"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POLNI NASLOV</w:t>
            </w:r>
          </w:p>
          <w:p w14:paraId="2984207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4CDE816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25E801CC" w14:textId="77777777" w:rsidTr="005F4CA0">
        <w:trPr>
          <w:jc w:val="center"/>
        </w:trPr>
        <w:tc>
          <w:tcPr>
            <w:tcW w:w="3964" w:type="dxa"/>
          </w:tcPr>
          <w:p w14:paraId="2204E28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p w14:paraId="30735F3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5518725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77AEE6E2" w14:textId="77777777" w:rsidTr="005F4CA0">
        <w:trPr>
          <w:trHeight w:val="341"/>
          <w:jc w:val="center"/>
        </w:trPr>
        <w:tc>
          <w:tcPr>
            <w:tcW w:w="3964" w:type="dxa"/>
          </w:tcPr>
          <w:p w14:paraId="5099C8C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w:t>
            </w:r>
          </w:p>
        </w:tc>
        <w:tc>
          <w:tcPr>
            <w:tcW w:w="5244" w:type="dxa"/>
          </w:tcPr>
          <w:p w14:paraId="36B9243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B106C1" w:rsidRPr="002E5B6D" w14:paraId="6EBF6B72" w14:textId="77777777" w:rsidTr="005F4CA0">
        <w:trPr>
          <w:jc w:val="center"/>
        </w:trPr>
        <w:tc>
          <w:tcPr>
            <w:tcW w:w="3964" w:type="dxa"/>
          </w:tcPr>
          <w:p w14:paraId="20597380" w14:textId="6E85DDF3"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244" w:type="dxa"/>
          </w:tcPr>
          <w:p w14:paraId="22B0ABE6" w14:textId="77777777"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154BA831" w14:textId="77777777" w:rsidTr="005F4CA0">
        <w:trPr>
          <w:jc w:val="center"/>
        </w:trPr>
        <w:tc>
          <w:tcPr>
            <w:tcW w:w="3964" w:type="dxa"/>
          </w:tcPr>
          <w:p w14:paraId="4089ECE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w:t>
            </w:r>
          </w:p>
        </w:tc>
        <w:tc>
          <w:tcPr>
            <w:tcW w:w="5244" w:type="dxa"/>
          </w:tcPr>
          <w:p w14:paraId="0652106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2CF687EB" w14:textId="77777777" w:rsidTr="005F4CA0">
        <w:trPr>
          <w:jc w:val="center"/>
        </w:trPr>
        <w:tc>
          <w:tcPr>
            <w:tcW w:w="3964" w:type="dxa"/>
          </w:tcPr>
          <w:p w14:paraId="12802DC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DAVČNA ŠTEVILKA</w:t>
            </w:r>
          </w:p>
        </w:tc>
        <w:tc>
          <w:tcPr>
            <w:tcW w:w="5244" w:type="dxa"/>
          </w:tcPr>
          <w:p w14:paraId="5A69EEAF"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549350DB" w14:textId="77777777" w:rsidTr="005F4CA0">
        <w:trPr>
          <w:jc w:val="center"/>
        </w:trPr>
        <w:tc>
          <w:tcPr>
            <w:tcW w:w="3964" w:type="dxa"/>
          </w:tcPr>
          <w:p w14:paraId="08C8FBC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TRANSAKCIJSKI RAČUN in navedba banke</w:t>
            </w:r>
          </w:p>
          <w:p w14:paraId="216F6D4A"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4AC0769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6DA0AC21" w14:textId="77777777" w:rsidTr="005F4CA0">
        <w:trPr>
          <w:jc w:val="center"/>
        </w:trPr>
        <w:tc>
          <w:tcPr>
            <w:tcW w:w="3964" w:type="dxa"/>
            <w:vAlign w:val="center"/>
          </w:tcPr>
          <w:p w14:paraId="3291CA03"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t>Vsak del javnega naročila, za katere namerava ponudnik uporabiti zmogljivost gospodarskega subjekta</w:t>
            </w:r>
          </w:p>
        </w:tc>
        <w:tc>
          <w:tcPr>
            <w:tcW w:w="5244" w:type="dxa"/>
            <w:vAlign w:val="center"/>
          </w:tcPr>
          <w:p w14:paraId="1DFF9083" w14:textId="77777777" w:rsidR="00C86E3C" w:rsidRPr="002E5B6D" w:rsidRDefault="00C86E3C" w:rsidP="002E5B6D">
            <w:pPr>
              <w:keepNext/>
              <w:keepLines/>
              <w:spacing w:after="0" w:line="240" w:lineRule="auto"/>
              <w:rPr>
                <w:rFonts w:ascii="Open Sans" w:hAnsi="Open Sans" w:cs="Open Sans"/>
                <w:sz w:val="20"/>
                <w:szCs w:val="20"/>
              </w:rPr>
            </w:pPr>
          </w:p>
          <w:p w14:paraId="7057A6A3" w14:textId="77777777" w:rsidR="00C86E3C" w:rsidRPr="002E5B6D" w:rsidRDefault="00C86E3C" w:rsidP="002E5B6D">
            <w:pPr>
              <w:keepNext/>
              <w:keepLines/>
              <w:spacing w:after="0" w:line="240" w:lineRule="auto"/>
              <w:rPr>
                <w:rFonts w:ascii="Open Sans" w:hAnsi="Open Sans" w:cs="Open Sans"/>
                <w:sz w:val="20"/>
                <w:szCs w:val="20"/>
              </w:rPr>
            </w:pPr>
          </w:p>
        </w:tc>
      </w:tr>
      <w:tr w:rsidR="00C86E3C" w:rsidRPr="002E5B6D" w14:paraId="203C78E0" w14:textId="77777777" w:rsidTr="005F4CA0">
        <w:trPr>
          <w:jc w:val="center"/>
        </w:trPr>
        <w:tc>
          <w:tcPr>
            <w:tcW w:w="3964" w:type="dxa"/>
            <w:vAlign w:val="center"/>
          </w:tcPr>
          <w:p w14:paraId="47F86400"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t>Količina/Delež (%) javnega naročila</w:t>
            </w:r>
          </w:p>
        </w:tc>
        <w:tc>
          <w:tcPr>
            <w:tcW w:w="5244" w:type="dxa"/>
            <w:vAlign w:val="center"/>
          </w:tcPr>
          <w:p w14:paraId="1F213123" w14:textId="77777777" w:rsidR="00C86E3C" w:rsidRPr="002E5B6D" w:rsidRDefault="00C86E3C" w:rsidP="002E5B6D">
            <w:pPr>
              <w:keepNext/>
              <w:keepLines/>
              <w:spacing w:after="0" w:line="240" w:lineRule="auto"/>
              <w:rPr>
                <w:rFonts w:ascii="Open Sans" w:hAnsi="Open Sans" w:cs="Open Sans"/>
                <w:sz w:val="20"/>
                <w:szCs w:val="20"/>
              </w:rPr>
            </w:pPr>
          </w:p>
          <w:p w14:paraId="5766DD16" w14:textId="77777777" w:rsidR="00C86E3C" w:rsidRPr="002E5B6D" w:rsidRDefault="00C86E3C" w:rsidP="002E5B6D">
            <w:pPr>
              <w:keepNext/>
              <w:keepLines/>
              <w:spacing w:after="0" w:line="240" w:lineRule="auto"/>
              <w:rPr>
                <w:rFonts w:ascii="Open Sans" w:hAnsi="Open Sans" w:cs="Open Sans"/>
                <w:sz w:val="20"/>
                <w:szCs w:val="20"/>
              </w:rPr>
            </w:pPr>
          </w:p>
        </w:tc>
      </w:tr>
      <w:tr w:rsidR="00C86E3C" w:rsidRPr="002E5B6D" w14:paraId="77933909" w14:textId="77777777" w:rsidTr="005F4CA0">
        <w:trPr>
          <w:jc w:val="center"/>
        </w:trPr>
        <w:tc>
          <w:tcPr>
            <w:tcW w:w="3964" w:type="dxa"/>
          </w:tcPr>
          <w:p w14:paraId="4AF5E1B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VREDNOST DEL brez DDV</w:t>
            </w:r>
          </w:p>
          <w:p w14:paraId="55E1407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3D72C8E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bl>
    <w:p w14:paraId="660001A8" w14:textId="77777777" w:rsidR="00C86E3C" w:rsidRPr="002E5B6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294C7FBF" w14:textId="77777777" w:rsidR="00C86E3C" w:rsidRPr="002E5B6D" w:rsidRDefault="00C86E3C" w:rsidP="002E5B6D">
      <w:pPr>
        <w:keepNext/>
        <w:keepLines/>
        <w:tabs>
          <w:tab w:val="left" w:pos="5400"/>
        </w:tabs>
        <w:spacing w:after="0" w:line="240" w:lineRule="auto"/>
        <w:rPr>
          <w:rFonts w:ascii="Open Sans" w:eastAsia="Times New Roman" w:hAnsi="Open Sans" w:cs="Open Sans"/>
          <w:sz w:val="20"/>
          <w:szCs w:val="20"/>
          <w:lang w:val="x-none" w:eastAsia="x-none"/>
        </w:rPr>
      </w:pPr>
      <w:r w:rsidRPr="002E5B6D">
        <w:rPr>
          <w:rFonts w:ascii="Open Sans" w:eastAsia="Times New Roman" w:hAnsi="Open Sans" w:cs="Open Sans"/>
          <w:sz w:val="20"/>
          <w:szCs w:val="20"/>
          <w:lang w:val="x-none" w:eastAsia="x-none"/>
        </w:rPr>
        <w:t>Datum:.........................</w:t>
      </w:r>
      <w:r w:rsidRPr="002E5B6D">
        <w:rPr>
          <w:rFonts w:ascii="Open Sans" w:eastAsia="Times New Roman" w:hAnsi="Open Sans" w:cs="Open Sans"/>
          <w:sz w:val="20"/>
          <w:szCs w:val="20"/>
          <w:lang w:val="x-none" w:eastAsia="x-none"/>
        </w:rPr>
        <w:tab/>
      </w:r>
    </w:p>
    <w:p w14:paraId="76CD8392"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p w14:paraId="453D794A"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p w14:paraId="08FC65E6"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p w14:paraId="55DDD18A"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C86E3C" w:rsidRPr="002E5B6D" w14:paraId="46D9F182" w14:textId="77777777" w:rsidTr="0025267D">
        <w:tc>
          <w:tcPr>
            <w:tcW w:w="5495" w:type="dxa"/>
            <w:shd w:val="clear" w:color="auto" w:fill="auto"/>
          </w:tcPr>
          <w:p w14:paraId="39BC82AF"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napToGrid w:val="0"/>
                <w:sz w:val="20"/>
                <w:szCs w:val="20"/>
              </w:rPr>
            </w:pPr>
            <w:r w:rsidRPr="002E5B6D">
              <w:rPr>
                <w:rFonts w:ascii="Open Sans" w:eastAsia="Times New Roman" w:hAnsi="Open Sans" w:cs="Open Sans"/>
                <w:snapToGrid w:val="0"/>
                <w:sz w:val="20"/>
                <w:szCs w:val="20"/>
                <w:lang w:eastAsia="sl-SI"/>
              </w:rPr>
              <w:t>I</w:t>
            </w:r>
            <w:r w:rsidRPr="002E5B6D">
              <w:rPr>
                <w:rFonts w:ascii="Open Sans" w:eastAsia="Times New Roman" w:hAnsi="Open Sans" w:cs="Open Sans"/>
                <w:snapToGrid w:val="0"/>
                <w:sz w:val="20"/>
                <w:szCs w:val="20"/>
              </w:rPr>
              <w:t xml:space="preserve">me in priimek </w:t>
            </w:r>
            <w:r w:rsidRPr="002E5B6D">
              <w:rPr>
                <w:rFonts w:ascii="Open Sans" w:eastAsia="Times New Roman" w:hAnsi="Open Sans" w:cs="Open Sans"/>
                <w:snapToGrid w:val="0"/>
                <w:sz w:val="20"/>
                <w:szCs w:val="20"/>
                <w:lang w:eastAsia="sl-SI"/>
              </w:rPr>
              <w:t>odgovorne osebe</w:t>
            </w:r>
            <w:r w:rsidRPr="002E5B6D">
              <w:rPr>
                <w:rFonts w:ascii="Open Sans" w:eastAsia="Times New Roman" w:hAnsi="Open Sans" w:cs="Open Sans"/>
                <w:snapToGrid w:val="0"/>
                <w:sz w:val="20"/>
                <w:szCs w:val="20"/>
              </w:rPr>
              <w:t xml:space="preserve"> </w:t>
            </w:r>
          </w:p>
          <w:p w14:paraId="0FEE4E77"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r w:rsidRPr="002E5B6D">
              <w:rPr>
                <w:rFonts w:ascii="Open Sans" w:eastAsia="Times New Roman" w:hAnsi="Open Sans" w:cs="Open Sans"/>
                <w:snapToGrid w:val="0"/>
                <w:sz w:val="20"/>
                <w:szCs w:val="20"/>
              </w:rPr>
              <w:t>ter podpis ponudnika:</w:t>
            </w:r>
          </w:p>
        </w:tc>
        <w:tc>
          <w:tcPr>
            <w:tcW w:w="3999" w:type="dxa"/>
            <w:shd w:val="clear" w:color="auto" w:fill="auto"/>
          </w:tcPr>
          <w:p w14:paraId="4444EB5F"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napToGrid w:val="0"/>
                <w:sz w:val="20"/>
                <w:szCs w:val="20"/>
              </w:rPr>
            </w:pPr>
            <w:r w:rsidRPr="002E5B6D">
              <w:rPr>
                <w:rFonts w:ascii="Open Sans" w:eastAsia="Times New Roman" w:hAnsi="Open Sans" w:cs="Open Sans"/>
                <w:sz w:val="20"/>
                <w:szCs w:val="20"/>
                <w:lang w:val="x-none" w:eastAsia="x-none"/>
              </w:rPr>
              <w:t xml:space="preserve">Ime in priimek </w:t>
            </w:r>
            <w:r w:rsidRPr="002E5B6D">
              <w:rPr>
                <w:rFonts w:ascii="Open Sans" w:eastAsia="Times New Roman" w:hAnsi="Open Sans" w:cs="Open Sans"/>
                <w:snapToGrid w:val="0"/>
                <w:sz w:val="20"/>
                <w:szCs w:val="20"/>
                <w:lang w:eastAsia="sl-SI"/>
              </w:rPr>
              <w:t>odgovorne osebe</w:t>
            </w:r>
            <w:r w:rsidRPr="002E5B6D">
              <w:rPr>
                <w:rFonts w:ascii="Open Sans" w:eastAsia="Times New Roman" w:hAnsi="Open Sans" w:cs="Open Sans"/>
                <w:snapToGrid w:val="0"/>
                <w:sz w:val="20"/>
                <w:szCs w:val="20"/>
              </w:rPr>
              <w:t xml:space="preserve"> </w:t>
            </w:r>
          </w:p>
          <w:p w14:paraId="23066192"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r w:rsidRPr="002E5B6D">
              <w:rPr>
                <w:rFonts w:ascii="Open Sans" w:eastAsia="Times New Roman" w:hAnsi="Open Sans" w:cs="Open Sans"/>
                <w:snapToGrid w:val="0"/>
                <w:sz w:val="20"/>
                <w:szCs w:val="20"/>
              </w:rPr>
              <w:t>ter podpis</w:t>
            </w:r>
            <w:r w:rsidRPr="002E5B6D">
              <w:rPr>
                <w:rFonts w:ascii="Open Sans" w:eastAsia="Times New Roman" w:hAnsi="Open Sans" w:cs="Open Sans"/>
                <w:sz w:val="20"/>
                <w:szCs w:val="20"/>
                <w:lang w:eastAsia="x-none"/>
              </w:rPr>
              <w:t xml:space="preserve"> gospodarskega subjekta:</w:t>
            </w:r>
          </w:p>
        </w:tc>
      </w:tr>
    </w:tbl>
    <w:p w14:paraId="3212EF67" w14:textId="77777777" w:rsidR="00C86E3C" w:rsidRPr="002E5B6D" w:rsidRDefault="00C86E3C" w:rsidP="002E5B6D">
      <w:pPr>
        <w:keepNext/>
        <w:keepLines/>
        <w:tabs>
          <w:tab w:val="left" w:pos="5400"/>
        </w:tabs>
        <w:spacing w:after="0" w:line="240" w:lineRule="auto"/>
        <w:rPr>
          <w:rFonts w:ascii="Open Sans" w:eastAsia="Times New Roman" w:hAnsi="Open Sans" w:cs="Open Sans"/>
          <w:sz w:val="20"/>
          <w:szCs w:val="20"/>
          <w:lang w:val="x-none" w:eastAsia="x-none"/>
        </w:rPr>
      </w:pPr>
    </w:p>
    <w:p w14:paraId="1B7720D5" w14:textId="77777777" w:rsidR="00C86E3C" w:rsidRPr="002E5B6D" w:rsidRDefault="00C86E3C" w:rsidP="002E5B6D">
      <w:pPr>
        <w:keepNext/>
        <w:keepLines/>
        <w:tabs>
          <w:tab w:val="left" w:pos="5387"/>
        </w:tabs>
        <w:spacing w:after="0" w:line="240" w:lineRule="auto"/>
        <w:rPr>
          <w:rFonts w:ascii="Open Sans" w:eastAsia="Times New Roman" w:hAnsi="Open Sans" w:cs="Open Sans"/>
          <w:sz w:val="20"/>
          <w:szCs w:val="20"/>
          <w:lang w:val="x-none" w:eastAsia="x-none"/>
        </w:rPr>
      </w:pPr>
      <w:r w:rsidRPr="002E5B6D">
        <w:rPr>
          <w:rFonts w:ascii="Open Sans" w:eastAsia="Times New Roman" w:hAnsi="Open Sans" w:cs="Open Sans"/>
          <w:sz w:val="20"/>
          <w:szCs w:val="20"/>
          <w:lang w:val="x-none" w:eastAsia="x-none"/>
        </w:rPr>
        <w:t>..........................................</w:t>
      </w:r>
      <w:r w:rsidRPr="002E5B6D">
        <w:rPr>
          <w:rFonts w:ascii="Open Sans" w:eastAsia="Times New Roman" w:hAnsi="Open Sans" w:cs="Open Sans"/>
          <w:sz w:val="20"/>
          <w:szCs w:val="20"/>
          <w:lang w:val="x-none" w:eastAsia="x-none"/>
        </w:rPr>
        <w:tab/>
        <w:t>………………………………………………</w:t>
      </w:r>
    </w:p>
    <w:p w14:paraId="443339C2" w14:textId="77777777" w:rsidR="00C86E3C" w:rsidRPr="002E5B6D" w:rsidRDefault="00C86E3C" w:rsidP="002E5B6D">
      <w:pPr>
        <w:keepNext/>
        <w:keepLines/>
        <w:tabs>
          <w:tab w:val="left" w:pos="284"/>
        </w:tabs>
        <w:spacing w:after="0" w:line="240" w:lineRule="auto"/>
        <w:jc w:val="both"/>
        <w:rPr>
          <w:rFonts w:ascii="Open Sans" w:hAnsi="Open Sans" w:cs="Open Sans"/>
          <w:b/>
          <w:sz w:val="20"/>
          <w:szCs w:val="20"/>
        </w:rPr>
      </w:pPr>
      <w:r w:rsidRPr="002E5B6D">
        <w:rPr>
          <w:rFonts w:ascii="Open Sans" w:hAnsi="Open Sans" w:cs="Open Sans"/>
          <w:b/>
          <w:sz w:val="20"/>
          <w:szCs w:val="20"/>
        </w:rPr>
        <w:tab/>
      </w:r>
      <w:r w:rsidRPr="002E5B6D">
        <w:rPr>
          <w:rFonts w:ascii="Open Sans" w:hAnsi="Open Sans" w:cs="Open Sans"/>
          <w:b/>
          <w:sz w:val="20"/>
          <w:szCs w:val="20"/>
        </w:rPr>
        <w:tab/>
        <w:t xml:space="preserve"> </w:t>
      </w:r>
      <w:r w:rsidRPr="002E5B6D">
        <w:rPr>
          <w:rFonts w:ascii="Open Sans" w:hAnsi="Open Sans" w:cs="Open Sans"/>
          <w:sz w:val="20"/>
          <w:szCs w:val="20"/>
        </w:rPr>
        <w:t xml:space="preserve">Žig: </w:t>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t>Žig:</w:t>
      </w:r>
    </w:p>
    <w:p w14:paraId="7C3BB205" w14:textId="77777777" w:rsidR="00C86E3C" w:rsidRPr="002E5B6D" w:rsidRDefault="00C86E3C" w:rsidP="002E5B6D">
      <w:pPr>
        <w:keepNext/>
        <w:keepLines/>
        <w:spacing w:after="0" w:line="240" w:lineRule="auto"/>
        <w:jc w:val="both"/>
        <w:rPr>
          <w:rFonts w:ascii="Open Sans" w:hAnsi="Open Sans" w:cs="Open Sans"/>
          <w:sz w:val="20"/>
          <w:szCs w:val="20"/>
        </w:rPr>
      </w:pPr>
    </w:p>
    <w:p w14:paraId="19297543" w14:textId="77777777" w:rsidR="00C86E3C" w:rsidRPr="002E5B6D" w:rsidRDefault="00C86E3C" w:rsidP="002E5B6D">
      <w:pPr>
        <w:keepNext/>
        <w:keepLines/>
        <w:spacing w:after="0" w:line="240" w:lineRule="auto"/>
        <w:jc w:val="both"/>
        <w:rPr>
          <w:rFonts w:ascii="Open Sans" w:hAnsi="Open Sans" w:cs="Open Sans"/>
          <w:sz w:val="20"/>
          <w:szCs w:val="20"/>
        </w:rPr>
      </w:pPr>
    </w:p>
    <w:p w14:paraId="6684402A" w14:textId="77777777" w:rsidR="00C86E3C" w:rsidRPr="00670B4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18"/>
          <w:lang w:eastAsia="ar-SA"/>
        </w:rPr>
      </w:pPr>
      <w:r w:rsidRPr="00670B4D">
        <w:rPr>
          <w:rFonts w:ascii="Open Sans" w:eastAsia="Times New Roman" w:hAnsi="Open Sans" w:cs="Open Sans"/>
          <w:b/>
          <w:i/>
          <w:sz w:val="18"/>
          <w:szCs w:val="18"/>
          <w:lang w:eastAsia="ar-SA"/>
        </w:rPr>
        <w:t>Navodilo</w:t>
      </w:r>
      <w:r w:rsidRPr="00670B4D">
        <w:rPr>
          <w:rFonts w:ascii="Open Sans" w:eastAsia="Times New Roman" w:hAnsi="Open Sans" w:cs="Open Sans"/>
          <w:i/>
          <w:sz w:val="18"/>
          <w:szCs w:val="18"/>
          <w:lang w:eastAsia="ar-SA"/>
        </w:rPr>
        <w:t>: Obrazec se po potrebi kopira!</w:t>
      </w:r>
    </w:p>
    <w:p w14:paraId="0B934DAE" w14:textId="77777777" w:rsidR="005F74A4"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5F74A4" w:rsidRPr="002E5B6D" w14:paraId="60D4CCE3" w14:textId="77777777" w:rsidTr="00235943">
        <w:tc>
          <w:tcPr>
            <w:tcW w:w="8075" w:type="dxa"/>
            <w:tcBorders>
              <w:top w:val="single" w:sz="4" w:space="0" w:color="auto"/>
              <w:bottom w:val="single" w:sz="4" w:space="0" w:color="auto"/>
            </w:tcBorders>
          </w:tcPr>
          <w:p w14:paraId="66DEF08A"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br w:type="page"/>
              <w:t xml:space="preserve">POTRDITEV REFERENC S STRANI POSAMEZNIH NAROČNIKOV </w:t>
            </w:r>
          </w:p>
        </w:tc>
        <w:tc>
          <w:tcPr>
            <w:tcW w:w="1640" w:type="dxa"/>
            <w:tcBorders>
              <w:top w:val="single" w:sz="4" w:space="0" w:color="auto"/>
              <w:bottom w:val="single" w:sz="4" w:space="0" w:color="auto"/>
            </w:tcBorders>
          </w:tcPr>
          <w:p w14:paraId="11BED3EC" w14:textId="07F87701" w:rsidR="005F74A4" w:rsidRPr="002E5B6D" w:rsidRDefault="005F74A4"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5</w:t>
            </w:r>
          </w:p>
        </w:tc>
      </w:tr>
    </w:tbl>
    <w:p w14:paraId="4B0D3718" w14:textId="77777777" w:rsidR="005F74A4" w:rsidRPr="002E5B6D" w:rsidRDefault="005F74A4" w:rsidP="002E5B6D">
      <w:pPr>
        <w:keepNext/>
        <w:keepLines/>
        <w:tabs>
          <w:tab w:val="left" w:pos="993"/>
        </w:tabs>
        <w:spacing w:after="0" w:line="240" w:lineRule="auto"/>
        <w:ind w:left="993" w:hanging="993"/>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Javno naročilo:</w:t>
      </w:r>
    </w:p>
    <w:p w14:paraId="708C98A1" w14:textId="0F089F06" w:rsidR="005F74A4" w:rsidRPr="002E5B6D" w:rsidRDefault="0019643E" w:rsidP="002E5B6D">
      <w:pPr>
        <w:keepNext/>
        <w:keepLines/>
        <w:tabs>
          <w:tab w:val="left" w:pos="993"/>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 štirih merilnikov toplotne energije z MID certifikatom</w:t>
      </w:r>
    </w:p>
    <w:p w14:paraId="3286492D" w14:textId="77777777" w:rsidR="005F74A4" w:rsidRPr="002E5B6D" w:rsidRDefault="005F74A4" w:rsidP="002E5B6D">
      <w:pPr>
        <w:keepNext/>
        <w:keepLines/>
        <w:tabs>
          <w:tab w:val="left" w:pos="993"/>
        </w:tabs>
        <w:spacing w:after="0" w:line="240" w:lineRule="auto"/>
        <w:ind w:left="993" w:hanging="993"/>
        <w:jc w:val="right"/>
        <w:rPr>
          <w:rFonts w:ascii="Open Sans" w:eastAsia="Times New Roman" w:hAnsi="Open Sans" w:cs="Open Sans"/>
          <w:sz w:val="20"/>
          <w:szCs w:val="20"/>
          <w:lang w:eastAsia="sl-SI"/>
        </w:rPr>
      </w:pPr>
    </w:p>
    <w:p w14:paraId="64B21026" w14:textId="0F29081A" w:rsidR="005F74A4" w:rsidRPr="002E5B6D" w:rsidRDefault="005F74A4"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 kazensko in materialno odgovornostjo izjavljamo, da so spodaj navedeni podatki o referenčnih delih/</w:t>
      </w:r>
      <w:r w:rsidR="00D86356" w:rsidRPr="002E5B6D">
        <w:rPr>
          <w:rFonts w:ascii="Open Sans" w:eastAsia="Times New Roman" w:hAnsi="Open Sans" w:cs="Open Sans"/>
          <w:sz w:val="20"/>
          <w:szCs w:val="20"/>
          <w:lang w:eastAsia="sl-SI"/>
        </w:rPr>
        <w:t>dobavah</w:t>
      </w:r>
      <w:r w:rsidRPr="002E5B6D">
        <w:rPr>
          <w:rFonts w:ascii="Open Sans" w:eastAsia="Times New Roman" w:hAnsi="Open Sans" w:cs="Open Sans"/>
          <w:sz w:val="20"/>
          <w:szCs w:val="20"/>
          <w:lang w:eastAsia="sl-SI"/>
        </w:rPr>
        <w:t xml:space="preserve"> resnični in da z njimi dokazujemo, da je </w:t>
      </w:r>
      <w:r w:rsidRPr="002E5B6D">
        <w:rPr>
          <w:rFonts w:ascii="Open Sans" w:eastAsia="Times New Roman" w:hAnsi="Open Sans" w:cs="Open Sans"/>
          <w:b/>
          <w:sz w:val="20"/>
          <w:szCs w:val="20"/>
          <w:lang w:eastAsia="sl-SI"/>
        </w:rPr>
        <w:t>izvajalec</w:t>
      </w:r>
      <w:r w:rsidRPr="002E5B6D">
        <w:rPr>
          <w:rFonts w:ascii="Open Sans" w:eastAsia="Times New Roman" w:hAnsi="Open Sans" w:cs="Open Sans"/>
          <w:sz w:val="20"/>
          <w:szCs w:val="20"/>
          <w:lang w:eastAsia="sl-SI"/>
        </w:rPr>
        <w:t xml:space="preserve"> v skladu s pogodbenimi določili uspešno </w:t>
      </w:r>
      <w:r w:rsidRPr="002E5B6D">
        <w:rPr>
          <w:rFonts w:ascii="Open Sans" w:hAnsi="Open Sans" w:cs="Open Sans"/>
          <w:sz w:val="20"/>
          <w:szCs w:val="20"/>
          <w:lang w:val="x-none"/>
        </w:rPr>
        <w:t xml:space="preserve">dobavil </w:t>
      </w:r>
      <w:r w:rsidR="00895E7E" w:rsidRPr="002E5B6D">
        <w:rPr>
          <w:rFonts w:ascii="Open Sans" w:hAnsi="Open Sans" w:cs="Open Sans"/>
          <w:sz w:val="20"/>
          <w:szCs w:val="20"/>
        </w:rPr>
        <w:t>in opravil zagon za ultrazvočne merilnike pretokov z MID certifikatom, DN 400 ali več</w:t>
      </w:r>
      <w:r w:rsidRPr="002E5B6D">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1E22629D" w14:textId="77777777" w:rsidR="005F74A4" w:rsidRPr="002E5B6D" w:rsidRDefault="005F74A4" w:rsidP="002E5B6D">
      <w:pPr>
        <w:keepNext/>
        <w:keepLines/>
        <w:widowControl w:val="0"/>
        <w:spacing w:after="0" w:line="240" w:lineRule="auto"/>
        <w:jc w:val="both"/>
        <w:rPr>
          <w:rFonts w:ascii="Open Sans" w:eastAsia="Times New Roman" w:hAnsi="Open Sans" w:cs="Open Sans"/>
          <w:sz w:val="20"/>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5F74A4" w:rsidRPr="002E5B6D" w14:paraId="3C2A10AE" w14:textId="77777777" w:rsidTr="00235943">
        <w:trPr>
          <w:trHeight w:val="447"/>
        </w:trPr>
        <w:tc>
          <w:tcPr>
            <w:tcW w:w="3544" w:type="dxa"/>
            <w:vAlign w:val="center"/>
          </w:tcPr>
          <w:p w14:paraId="282DEE96" w14:textId="77777777" w:rsidR="005F74A4" w:rsidRPr="002E5B6D" w:rsidRDefault="005F74A4" w:rsidP="002E5B6D">
            <w:pPr>
              <w:keepNext/>
              <w:keepLines/>
              <w:widowControl w:val="0"/>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Naročnik:</w:t>
            </w:r>
          </w:p>
        </w:tc>
        <w:tc>
          <w:tcPr>
            <w:tcW w:w="5559" w:type="dxa"/>
            <w:vAlign w:val="center"/>
          </w:tcPr>
          <w:p w14:paraId="0526CA43" w14:textId="77777777" w:rsidR="005F74A4" w:rsidRPr="002E5B6D" w:rsidRDefault="005F74A4" w:rsidP="002E5B6D">
            <w:pPr>
              <w:keepNext/>
              <w:keepLines/>
              <w:widowControl w:val="0"/>
              <w:spacing w:after="0" w:line="240" w:lineRule="auto"/>
              <w:rPr>
                <w:rFonts w:ascii="Open Sans" w:eastAsia="Times New Roman" w:hAnsi="Open Sans" w:cs="Open Sans"/>
                <w:b/>
                <w:sz w:val="20"/>
                <w:szCs w:val="20"/>
                <w:lang w:eastAsia="sl-SI"/>
              </w:rPr>
            </w:pPr>
          </w:p>
        </w:tc>
      </w:tr>
      <w:tr w:rsidR="005F74A4" w:rsidRPr="002E5B6D" w14:paraId="56E6D9B9" w14:textId="77777777" w:rsidTr="00235943">
        <w:trPr>
          <w:trHeight w:val="447"/>
        </w:trPr>
        <w:tc>
          <w:tcPr>
            <w:tcW w:w="3544" w:type="dxa"/>
            <w:vAlign w:val="center"/>
          </w:tcPr>
          <w:p w14:paraId="34CEC0B9"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Naslov:</w:t>
            </w:r>
          </w:p>
        </w:tc>
        <w:tc>
          <w:tcPr>
            <w:tcW w:w="5559" w:type="dxa"/>
            <w:vAlign w:val="center"/>
          </w:tcPr>
          <w:p w14:paraId="7AC4470E" w14:textId="77777777" w:rsidR="005F74A4" w:rsidRPr="002E5B6D" w:rsidRDefault="005F74A4" w:rsidP="002E5B6D">
            <w:pPr>
              <w:keepNext/>
              <w:keepLines/>
              <w:widowControl w:val="0"/>
              <w:spacing w:after="0" w:line="240" w:lineRule="auto"/>
              <w:rPr>
                <w:rFonts w:ascii="Open Sans" w:eastAsia="Times New Roman" w:hAnsi="Open Sans" w:cs="Open Sans"/>
                <w:b/>
                <w:sz w:val="20"/>
                <w:szCs w:val="20"/>
                <w:lang w:eastAsia="sl-SI"/>
              </w:rPr>
            </w:pPr>
          </w:p>
        </w:tc>
      </w:tr>
      <w:tr w:rsidR="005F74A4" w:rsidRPr="002E5B6D" w14:paraId="178C2864" w14:textId="77777777" w:rsidTr="00235943">
        <w:trPr>
          <w:trHeight w:val="447"/>
        </w:trPr>
        <w:tc>
          <w:tcPr>
            <w:tcW w:w="3544" w:type="dxa"/>
            <w:vAlign w:val="center"/>
          </w:tcPr>
          <w:p w14:paraId="713B6EF0"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 naročnika:</w:t>
            </w:r>
          </w:p>
        </w:tc>
        <w:tc>
          <w:tcPr>
            <w:tcW w:w="5559" w:type="dxa"/>
            <w:vAlign w:val="center"/>
          </w:tcPr>
          <w:p w14:paraId="101BDA23"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2144C3FD" w14:textId="77777777" w:rsidTr="00235943">
        <w:trPr>
          <w:trHeight w:val="447"/>
        </w:trPr>
        <w:tc>
          <w:tcPr>
            <w:tcW w:w="3544" w:type="dxa"/>
            <w:vAlign w:val="center"/>
          </w:tcPr>
          <w:p w14:paraId="76F6363A"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Telefonska številka:</w:t>
            </w:r>
          </w:p>
        </w:tc>
        <w:tc>
          <w:tcPr>
            <w:tcW w:w="5559" w:type="dxa"/>
            <w:vAlign w:val="center"/>
          </w:tcPr>
          <w:p w14:paraId="5E8B4E39"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1F35B9E3" w14:textId="77777777" w:rsidTr="00235943">
        <w:trPr>
          <w:trHeight w:val="447"/>
        </w:trPr>
        <w:tc>
          <w:tcPr>
            <w:tcW w:w="3544" w:type="dxa"/>
            <w:vAlign w:val="center"/>
          </w:tcPr>
          <w:p w14:paraId="661F8E3C"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w:t>
            </w:r>
          </w:p>
        </w:tc>
        <w:tc>
          <w:tcPr>
            <w:tcW w:w="5559" w:type="dxa"/>
            <w:vAlign w:val="center"/>
          </w:tcPr>
          <w:p w14:paraId="63A07F04"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520D9361" w14:textId="77777777" w:rsidTr="00235943">
        <w:trPr>
          <w:trHeight w:val="447"/>
        </w:trPr>
        <w:tc>
          <w:tcPr>
            <w:tcW w:w="3544" w:type="dxa"/>
            <w:vAlign w:val="center"/>
          </w:tcPr>
          <w:p w14:paraId="6B28EF7C"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objekta:</w:t>
            </w:r>
          </w:p>
        </w:tc>
        <w:tc>
          <w:tcPr>
            <w:tcW w:w="5559" w:type="dxa"/>
            <w:vAlign w:val="center"/>
          </w:tcPr>
          <w:p w14:paraId="1C7866D4"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7AA32F02" w14:textId="77777777" w:rsidTr="00235943">
        <w:trPr>
          <w:cantSplit/>
          <w:trHeight w:val="447"/>
        </w:trPr>
        <w:tc>
          <w:tcPr>
            <w:tcW w:w="3544" w:type="dxa"/>
            <w:vAlign w:val="center"/>
          </w:tcPr>
          <w:p w14:paraId="6DDBCB33"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Leto zaključka in kraj izvedbe:</w:t>
            </w:r>
          </w:p>
        </w:tc>
        <w:tc>
          <w:tcPr>
            <w:tcW w:w="5559" w:type="dxa"/>
            <w:vAlign w:val="center"/>
          </w:tcPr>
          <w:p w14:paraId="240F5100"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291EF552" w14:textId="77777777" w:rsidTr="00235943">
        <w:trPr>
          <w:trHeight w:val="273"/>
        </w:trPr>
        <w:tc>
          <w:tcPr>
            <w:tcW w:w="3544" w:type="dxa"/>
            <w:tcBorders>
              <w:right w:val="single" w:sz="4" w:space="0" w:color="auto"/>
            </w:tcBorders>
            <w:vAlign w:val="center"/>
          </w:tcPr>
          <w:p w14:paraId="614F60E7"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3D455D74"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6938887E" w14:textId="77777777" w:rsidTr="00235943">
        <w:trPr>
          <w:trHeight w:val="794"/>
        </w:trPr>
        <w:tc>
          <w:tcPr>
            <w:tcW w:w="3544" w:type="dxa"/>
            <w:tcBorders>
              <w:right w:val="single" w:sz="4" w:space="0" w:color="auto"/>
            </w:tcBorders>
          </w:tcPr>
          <w:p w14:paraId="23B61DE3"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Kratek opis predmeta naročila:</w:t>
            </w:r>
          </w:p>
          <w:p w14:paraId="1CA551CD"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0D3FF221"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34B8DE11" w14:textId="77777777" w:rsidTr="00235943">
        <w:trPr>
          <w:trHeight w:val="509"/>
        </w:trPr>
        <w:tc>
          <w:tcPr>
            <w:tcW w:w="3544" w:type="dxa"/>
            <w:tcBorders>
              <w:right w:val="single" w:sz="4" w:space="0" w:color="auto"/>
            </w:tcBorders>
            <w:vAlign w:val="center"/>
          </w:tcPr>
          <w:p w14:paraId="38D945EE" w14:textId="678040E4" w:rsidR="005F74A4" w:rsidRPr="002E5B6D" w:rsidRDefault="00670B4D" w:rsidP="002E5B6D">
            <w:pPr>
              <w:keepNext/>
              <w:keepLines/>
              <w:widowControl w:val="0"/>
              <w:spacing w:after="0" w:line="240" w:lineRule="auto"/>
              <w:rPr>
                <w:rFonts w:ascii="Open Sans" w:eastAsia="Times New Roman" w:hAnsi="Open Sans" w:cs="Open Sans"/>
                <w:sz w:val="20"/>
                <w:szCs w:val="20"/>
                <w:lang w:eastAsia="sl-SI"/>
              </w:rPr>
            </w:pPr>
            <w:r>
              <w:rPr>
                <w:rFonts w:ascii="Open Sans" w:hAnsi="Open Sans" w:cs="Open Sans"/>
                <w:sz w:val="20"/>
                <w:szCs w:val="20"/>
              </w:rPr>
              <w:t>Velikost MT</w:t>
            </w:r>
            <w:r w:rsidR="005F74A4" w:rsidRPr="002E5B6D">
              <w:rPr>
                <w:rFonts w:ascii="Open Sans" w:hAnsi="Open Sans" w:cs="Open Sans"/>
                <w:sz w:val="20"/>
                <w:szCs w:val="20"/>
              </w:rPr>
              <w:t xml:space="preserve"> [</w:t>
            </w:r>
            <w:r>
              <w:rPr>
                <w:rFonts w:ascii="Open Sans" w:hAnsi="Open Sans" w:cs="Open Sans"/>
                <w:sz w:val="20"/>
                <w:szCs w:val="20"/>
              </w:rPr>
              <w:t>DN]</w:t>
            </w:r>
            <w:r w:rsidR="005F74A4" w:rsidRPr="002E5B6D">
              <w:rPr>
                <w:rFonts w:ascii="Open Sans" w:eastAsia="Times New Roman" w:hAnsi="Open Sans" w:cs="Open Sans"/>
                <w:sz w:val="20"/>
                <w:szCs w:val="20"/>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025C947B"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p>
        </w:tc>
      </w:tr>
    </w:tbl>
    <w:p w14:paraId="332C1289" w14:textId="77777777" w:rsidR="005F74A4" w:rsidRPr="002E5B6D" w:rsidRDefault="005F74A4"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F74A4" w:rsidRPr="00670B4D" w14:paraId="37CD1951" w14:textId="77777777" w:rsidTr="00235943">
        <w:trPr>
          <w:trHeight w:val="235"/>
        </w:trPr>
        <w:tc>
          <w:tcPr>
            <w:tcW w:w="3402" w:type="dxa"/>
            <w:tcBorders>
              <w:bottom w:val="single" w:sz="4" w:space="0" w:color="auto"/>
            </w:tcBorders>
          </w:tcPr>
          <w:p w14:paraId="3CCFF2E1"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10A564CD"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3418D5C1" w14:textId="77777777" w:rsidR="005F74A4" w:rsidRPr="00670B4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5F74A4" w:rsidRPr="00670B4D" w14:paraId="3BA42ABF" w14:textId="77777777" w:rsidTr="00235943">
        <w:trPr>
          <w:trHeight w:val="235"/>
        </w:trPr>
        <w:tc>
          <w:tcPr>
            <w:tcW w:w="3402" w:type="dxa"/>
            <w:tcBorders>
              <w:top w:val="single" w:sz="4" w:space="0" w:color="auto"/>
            </w:tcBorders>
          </w:tcPr>
          <w:p w14:paraId="525107D9"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(kraj, datum)</w:t>
            </w:r>
          </w:p>
        </w:tc>
        <w:tc>
          <w:tcPr>
            <w:tcW w:w="2268" w:type="dxa"/>
          </w:tcPr>
          <w:p w14:paraId="09A6FE5B" w14:textId="77777777" w:rsidR="005F74A4" w:rsidRPr="00670B4D" w:rsidRDefault="005F74A4" w:rsidP="002E5B6D">
            <w:pPr>
              <w:keepNext/>
              <w:keepLines/>
              <w:spacing w:after="0" w:line="240" w:lineRule="auto"/>
              <w:jc w:val="center"/>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66789976"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(ime in priimek ter podpis odgovorne osebe gospodarskega subjekta)</w:t>
            </w:r>
          </w:p>
        </w:tc>
      </w:tr>
    </w:tbl>
    <w:p w14:paraId="2408A3ED" w14:textId="77777777" w:rsidR="005F74A4" w:rsidRPr="00670B4D" w:rsidRDefault="005F74A4" w:rsidP="002E5B6D">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7A8579F6"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IZPOLNI INVESTITOR REFERENČNEGA OBJEKTA (Izdajatelj reference)!!!</w:t>
      </w:r>
    </w:p>
    <w:p w14:paraId="6DA4BB6A"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p>
    <w:p w14:paraId="63B6C4D2"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Potrjujemo, da nam je na podlagi našega naročila, zgoraj navedeni izvajalec opravil navedena dela/storitve v skladu s sklenjeno pogodbo/okvirnem sporazumom oziroma v roku, količini, kvaliteti in po ceni, navedeni v izvajalčevi ponudbi.</w:t>
      </w:r>
    </w:p>
    <w:p w14:paraId="75A99B1B"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p>
    <w:p w14:paraId="06B04D74"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34980B52" w14:textId="77777777" w:rsidR="005F74A4" w:rsidRPr="00670B4D" w:rsidRDefault="005F74A4" w:rsidP="002E5B6D">
      <w:pPr>
        <w:keepNext/>
        <w:keepLines/>
        <w:widowControl w:val="0"/>
        <w:spacing w:after="0" w:line="240" w:lineRule="auto"/>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ab/>
        <w:t xml:space="preserve"> </w:t>
      </w:r>
    </w:p>
    <w:p w14:paraId="47F71AC3" w14:textId="77777777" w:rsidR="005F74A4" w:rsidRPr="00670B4D" w:rsidRDefault="005F74A4" w:rsidP="002E5B6D">
      <w:pPr>
        <w:keepNext/>
        <w:keepLines/>
        <w:widowControl w:val="0"/>
        <w:spacing w:after="0" w:line="240" w:lineRule="auto"/>
        <w:jc w:val="center"/>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Izjavljamo, da smo   </w:t>
      </w:r>
      <w:r w:rsidRPr="00670B4D">
        <w:rPr>
          <w:rFonts w:ascii="Open Sans" w:eastAsia="Times New Roman" w:hAnsi="Open Sans" w:cs="Open Sans"/>
          <w:b/>
          <w:i/>
          <w:sz w:val="18"/>
          <w:szCs w:val="18"/>
          <w:lang w:eastAsia="sl-SI"/>
        </w:rPr>
        <w:t>javni  /  zasebni</w:t>
      </w:r>
      <w:r w:rsidRPr="00670B4D">
        <w:rPr>
          <w:rFonts w:ascii="Open Sans" w:eastAsia="Times New Roman" w:hAnsi="Open Sans" w:cs="Open Sans"/>
          <w:sz w:val="18"/>
          <w:szCs w:val="18"/>
          <w:lang w:eastAsia="sl-SI"/>
        </w:rPr>
        <w:t xml:space="preserve">   naročnik. (Ustrezno obkrožite)</w:t>
      </w:r>
    </w:p>
    <w:p w14:paraId="6DCA79BD" w14:textId="77777777" w:rsidR="005F74A4" w:rsidRPr="00670B4D" w:rsidRDefault="005F74A4" w:rsidP="002E5B6D">
      <w:pPr>
        <w:keepNext/>
        <w:keepLines/>
        <w:widowControl w:val="0"/>
        <w:spacing w:after="0" w:line="240" w:lineRule="auto"/>
        <w:rPr>
          <w:rFonts w:ascii="Open Sans" w:eastAsia="Times New Roman" w:hAnsi="Open Sans" w:cs="Open Sans"/>
          <w:sz w:val="18"/>
          <w:szCs w:val="18"/>
          <w:lang w:eastAsia="sl-SI"/>
        </w:rPr>
      </w:pPr>
    </w:p>
    <w:p w14:paraId="0BAD2BC5" w14:textId="77777777" w:rsidR="005F74A4" w:rsidRPr="00670B4D" w:rsidRDefault="005F74A4" w:rsidP="002E5B6D">
      <w:pPr>
        <w:keepNext/>
        <w:keepLines/>
        <w:widowControl w:val="0"/>
        <w:spacing w:after="0" w:line="240" w:lineRule="auto"/>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F74A4" w:rsidRPr="00670B4D" w14:paraId="4D3A69C0" w14:textId="77777777" w:rsidTr="00235943">
        <w:trPr>
          <w:trHeight w:val="235"/>
        </w:trPr>
        <w:tc>
          <w:tcPr>
            <w:tcW w:w="3402" w:type="dxa"/>
            <w:tcBorders>
              <w:bottom w:val="single" w:sz="4" w:space="0" w:color="auto"/>
            </w:tcBorders>
          </w:tcPr>
          <w:p w14:paraId="0D74CB75" w14:textId="77777777" w:rsidR="005F74A4" w:rsidRPr="00670B4D" w:rsidRDefault="005F74A4" w:rsidP="002E5B6D">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54AE0565"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3311CEE1" w14:textId="77777777" w:rsidR="005F74A4" w:rsidRPr="00670B4D" w:rsidRDefault="005F74A4" w:rsidP="002E5B6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5F74A4" w:rsidRPr="00670B4D" w14:paraId="0967D03B" w14:textId="77777777" w:rsidTr="00235943">
        <w:trPr>
          <w:trHeight w:val="235"/>
        </w:trPr>
        <w:tc>
          <w:tcPr>
            <w:tcW w:w="3402" w:type="dxa"/>
            <w:tcBorders>
              <w:top w:val="single" w:sz="4" w:space="0" w:color="auto"/>
            </w:tcBorders>
          </w:tcPr>
          <w:p w14:paraId="54F7C6B0"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r w:rsidRPr="00670B4D">
              <w:rPr>
                <w:rFonts w:ascii="Open Sans" w:eastAsia="Times New Roman" w:hAnsi="Open Sans" w:cs="Open Sans"/>
                <w:snapToGrid w:val="0"/>
                <w:sz w:val="18"/>
                <w:szCs w:val="18"/>
                <w:lang w:eastAsia="sl-SI"/>
              </w:rPr>
              <w:t>(kraj, datum)</w:t>
            </w:r>
          </w:p>
        </w:tc>
        <w:tc>
          <w:tcPr>
            <w:tcW w:w="2977" w:type="dxa"/>
          </w:tcPr>
          <w:p w14:paraId="408E22E8"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r w:rsidRPr="00670B4D">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27DDF75F"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r w:rsidRPr="00670B4D">
              <w:rPr>
                <w:rFonts w:ascii="Open Sans" w:eastAsia="Times New Roman" w:hAnsi="Open Sans" w:cs="Open Sans"/>
                <w:snapToGrid w:val="0"/>
                <w:sz w:val="18"/>
                <w:szCs w:val="18"/>
                <w:lang w:eastAsia="sl-SI"/>
              </w:rPr>
              <w:t>(</w:t>
            </w:r>
            <w:r w:rsidRPr="00670B4D">
              <w:rPr>
                <w:rFonts w:ascii="Open Sans" w:eastAsia="Times New Roman" w:hAnsi="Open Sans" w:cs="Open Sans"/>
                <w:snapToGrid w:val="0"/>
                <w:color w:val="000000"/>
                <w:sz w:val="18"/>
                <w:szCs w:val="18"/>
                <w:lang w:eastAsia="sl-SI"/>
              </w:rPr>
              <w:t>ime in priimek ter podpis odgovorne osebe investitorja</w:t>
            </w:r>
            <w:r w:rsidRPr="00670B4D">
              <w:rPr>
                <w:rFonts w:ascii="Open Sans" w:eastAsia="Times New Roman" w:hAnsi="Open Sans" w:cs="Open Sans"/>
                <w:snapToGrid w:val="0"/>
                <w:sz w:val="18"/>
                <w:szCs w:val="18"/>
                <w:lang w:eastAsia="sl-SI"/>
              </w:rPr>
              <w:t>)</w:t>
            </w:r>
          </w:p>
        </w:tc>
      </w:tr>
    </w:tbl>
    <w:p w14:paraId="6EAC1D4E" w14:textId="77777777" w:rsidR="005F74A4" w:rsidRPr="00670B4D" w:rsidRDefault="005F74A4" w:rsidP="002E5B6D">
      <w:pPr>
        <w:keepNext/>
        <w:keepLines/>
        <w:widowControl w:val="0"/>
        <w:spacing w:after="0" w:line="240" w:lineRule="auto"/>
        <w:jc w:val="both"/>
        <w:rPr>
          <w:rFonts w:ascii="Open Sans" w:eastAsia="Times New Roman" w:hAnsi="Open Sans" w:cs="Open Sans"/>
          <w:b/>
          <w:sz w:val="18"/>
          <w:szCs w:val="18"/>
          <w:lang w:eastAsia="sl-SI"/>
        </w:rPr>
      </w:pPr>
    </w:p>
    <w:p w14:paraId="5BED2A2D" w14:textId="57CC730D" w:rsidR="005F74A4" w:rsidRPr="002E5B6D" w:rsidRDefault="005F74A4" w:rsidP="002E5B6D">
      <w:pPr>
        <w:keepNext/>
        <w:keepLines/>
        <w:spacing w:after="0" w:line="240" w:lineRule="auto"/>
        <w:rPr>
          <w:rFonts w:ascii="Open Sans" w:eastAsia="Times New Roman" w:hAnsi="Open Sans" w:cs="Open Sans"/>
          <w:b/>
          <w:sz w:val="20"/>
          <w:szCs w:val="20"/>
          <w:lang w:eastAsia="sl-SI"/>
        </w:rPr>
      </w:pPr>
    </w:p>
    <w:p w14:paraId="596697E8" w14:textId="77777777" w:rsidR="00D86356" w:rsidRPr="002E5B6D" w:rsidRDefault="00D86356" w:rsidP="002E5B6D">
      <w:pPr>
        <w:keepNext/>
        <w:keepLines/>
        <w:spacing w:after="0" w:line="240" w:lineRule="auto"/>
        <w:rPr>
          <w:rFonts w:ascii="Open Sans" w:eastAsia="Times New Roman" w:hAnsi="Open Sans" w:cs="Open Sans"/>
          <w:b/>
          <w:sz w:val="20"/>
          <w:szCs w:val="20"/>
          <w:lang w:eastAsia="sl-SI"/>
        </w:rPr>
      </w:pPr>
    </w:p>
    <w:p w14:paraId="782A9061" w14:textId="77777777" w:rsidR="005F74A4" w:rsidRPr="00670B4D" w:rsidRDefault="005F74A4" w:rsidP="002E5B6D">
      <w:pPr>
        <w:keepNext/>
        <w:keepLines/>
        <w:spacing w:after="0" w:line="240" w:lineRule="auto"/>
        <w:rPr>
          <w:rFonts w:ascii="Open Sans" w:eastAsia="Times New Roman" w:hAnsi="Open Sans" w:cs="Open Sans"/>
          <w:sz w:val="14"/>
          <w:szCs w:val="14"/>
          <w:lang w:eastAsia="sl-SI"/>
        </w:rPr>
      </w:pPr>
      <w:r w:rsidRPr="00670B4D">
        <w:rPr>
          <w:rFonts w:ascii="Open Sans" w:eastAsia="Times New Roman" w:hAnsi="Open Sans" w:cs="Open Sans"/>
          <w:b/>
          <w:sz w:val="14"/>
          <w:szCs w:val="14"/>
          <w:lang w:eastAsia="sl-SI"/>
        </w:rPr>
        <w:t>OPOMBA:</w:t>
      </w:r>
      <w:r w:rsidRPr="00670B4D">
        <w:rPr>
          <w:rFonts w:ascii="Open Sans" w:eastAsia="Times New Roman" w:hAnsi="Open Sans" w:cs="Open Sans"/>
          <w:sz w:val="14"/>
          <w:szCs w:val="14"/>
          <w:lang w:eastAsia="sl-SI"/>
        </w:rPr>
        <w:t xml:space="preserve"> Obrazec lahko po potrebi tudi kopirate.</w:t>
      </w:r>
      <w:r w:rsidRPr="00670B4D">
        <w:rPr>
          <w:rFonts w:ascii="Open Sans" w:eastAsia="Times New Roman" w:hAnsi="Open Sans" w:cs="Open Sans"/>
          <w:sz w:val="14"/>
          <w:szCs w:val="14"/>
          <w:lang w:eastAsia="sl-SI"/>
        </w:rPr>
        <w:br w:type="page"/>
      </w:r>
    </w:p>
    <w:p w14:paraId="73A5C0E4"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5F74A4" w:rsidRPr="002E5B6D" w14:paraId="09178C9E" w14:textId="77777777" w:rsidTr="00235943">
        <w:tc>
          <w:tcPr>
            <w:tcW w:w="8150" w:type="dxa"/>
            <w:tcBorders>
              <w:top w:val="single" w:sz="4" w:space="0" w:color="auto"/>
              <w:bottom w:val="single" w:sz="4" w:space="0" w:color="auto"/>
            </w:tcBorders>
          </w:tcPr>
          <w:p w14:paraId="38E5DE4B"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t xml:space="preserve">STROKOVNA SPOSOBNOST </w:t>
            </w:r>
          </w:p>
        </w:tc>
        <w:tc>
          <w:tcPr>
            <w:tcW w:w="1565" w:type="dxa"/>
            <w:tcBorders>
              <w:top w:val="single" w:sz="4" w:space="0" w:color="auto"/>
              <w:bottom w:val="single" w:sz="4" w:space="0" w:color="auto"/>
            </w:tcBorders>
          </w:tcPr>
          <w:p w14:paraId="658DB9A3" w14:textId="7A8E98A6" w:rsidR="005F74A4" w:rsidRPr="002E5B6D" w:rsidRDefault="005F74A4"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6</w:t>
            </w:r>
          </w:p>
        </w:tc>
      </w:tr>
    </w:tbl>
    <w:p w14:paraId="677A3A2D"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p>
    <w:p w14:paraId="5716B3B4" w14:textId="59928B1E" w:rsidR="005F74A4" w:rsidRPr="002E5B6D" w:rsidRDefault="005F74A4" w:rsidP="002E5B6D">
      <w:pPr>
        <w:keepNext/>
        <w:keepLines/>
        <w:tabs>
          <w:tab w:val="left" w:pos="993"/>
        </w:tabs>
        <w:spacing w:after="0" w:line="240" w:lineRule="auto"/>
        <w:ind w:left="993" w:hanging="993"/>
        <w:jc w:val="center"/>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Izjavljamo</w:t>
      </w:r>
      <w:r w:rsidRPr="002E5B6D">
        <w:rPr>
          <w:rFonts w:ascii="Open Sans" w:eastAsia="Times New Roman" w:hAnsi="Open Sans" w:cs="Open Sans"/>
          <w:sz w:val="20"/>
          <w:szCs w:val="20"/>
          <w:lang w:eastAsia="sl-SI"/>
        </w:rPr>
        <w:t xml:space="preserve">, da bo pri izvedbi javnega naročila št. </w:t>
      </w:r>
    </w:p>
    <w:p w14:paraId="6365F379" w14:textId="42898CF5" w:rsidR="005F74A4" w:rsidRPr="002E5B6D" w:rsidRDefault="0019643E" w:rsidP="002E5B6D">
      <w:pPr>
        <w:keepNext/>
        <w:keepLines/>
        <w:tabs>
          <w:tab w:val="left" w:pos="993"/>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 štirih merilnikov toplotne energije z MID certifikatom</w:t>
      </w:r>
    </w:p>
    <w:p w14:paraId="66FFD84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BB10058" w14:textId="77777777" w:rsidR="00D86356" w:rsidRPr="002E5B6D" w:rsidRDefault="00D86356" w:rsidP="002E5B6D">
      <w:pPr>
        <w:widowControl w:val="0"/>
        <w:spacing w:after="0" w:line="240" w:lineRule="auto"/>
        <w:jc w:val="both"/>
        <w:rPr>
          <w:rFonts w:ascii="Open Sans" w:hAnsi="Open Sans" w:cs="Open Sans"/>
          <w:sz w:val="20"/>
          <w:szCs w:val="20"/>
        </w:rPr>
      </w:pPr>
    </w:p>
    <w:p w14:paraId="30670DEE" w14:textId="50FECC54" w:rsidR="00D86356" w:rsidRPr="002E5B6D" w:rsidRDefault="00D86356" w:rsidP="002E5B6D">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 xml:space="preserve">sodeloval delavec </w:t>
      </w:r>
      <w:r w:rsidR="00BD1CCB">
        <w:rPr>
          <w:rFonts w:ascii="Open Sans" w:hAnsi="Open Sans" w:cs="Open Sans"/>
          <w:sz w:val="20"/>
          <w:szCs w:val="20"/>
        </w:rPr>
        <w:t xml:space="preserve">- </w:t>
      </w:r>
      <w:r w:rsidR="00895E7E" w:rsidRPr="002E5B6D">
        <w:rPr>
          <w:rFonts w:ascii="Open Sans" w:hAnsi="Open Sans" w:cs="Open Sans"/>
          <w:sz w:val="20"/>
          <w:szCs w:val="20"/>
        </w:rPr>
        <w:t>vodja del</w:t>
      </w:r>
      <w:r w:rsidRPr="002E5B6D">
        <w:rPr>
          <w:rFonts w:ascii="Open Sans" w:hAnsi="Open Sans" w:cs="Open Sans"/>
          <w:sz w:val="20"/>
          <w:szCs w:val="20"/>
        </w:rPr>
        <w:t xml:space="preserve">, ki bo </w:t>
      </w:r>
      <w:r w:rsidR="00895E7E" w:rsidRPr="002E5B6D">
        <w:rPr>
          <w:rFonts w:ascii="Open Sans" w:hAnsi="Open Sans" w:cs="Open Sans"/>
          <w:sz w:val="20"/>
          <w:szCs w:val="20"/>
        </w:rPr>
        <w:t>prisoten pri zagonu dobavljenih merilnikov na lokaciji naročnika</w:t>
      </w:r>
      <w:r w:rsidRPr="002E5B6D">
        <w:rPr>
          <w:rFonts w:ascii="Open Sans" w:hAnsi="Open Sans" w:cs="Open Sans"/>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835"/>
        <w:gridCol w:w="2835"/>
        <w:gridCol w:w="2835"/>
      </w:tblGrid>
      <w:tr w:rsidR="00BD1CCB" w:rsidRPr="002E5B6D" w14:paraId="0F53DF11" w14:textId="6CB0246C" w:rsidTr="00895E7E">
        <w:tc>
          <w:tcPr>
            <w:tcW w:w="988" w:type="dxa"/>
          </w:tcPr>
          <w:p w14:paraId="7C8E34C1" w14:textId="77777777" w:rsidR="00BD1CCB" w:rsidRPr="002E5B6D" w:rsidRDefault="00BD1CCB" w:rsidP="00BD1CCB">
            <w:pPr>
              <w:widowControl w:val="0"/>
              <w:spacing w:after="0" w:line="240" w:lineRule="auto"/>
              <w:jc w:val="both"/>
              <w:rPr>
                <w:rFonts w:ascii="Open Sans" w:hAnsi="Open Sans" w:cs="Open Sans"/>
                <w:sz w:val="20"/>
                <w:szCs w:val="20"/>
              </w:rPr>
            </w:pPr>
            <w:proofErr w:type="spellStart"/>
            <w:r w:rsidRPr="002E5B6D">
              <w:rPr>
                <w:rFonts w:ascii="Open Sans" w:hAnsi="Open Sans" w:cs="Open Sans"/>
                <w:sz w:val="20"/>
                <w:szCs w:val="20"/>
              </w:rPr>
              <w:t>Zap</w:t>
            </w:r>
            <w:proofErr w:type="spellEnd"/>
            <w:r w:rsidRPr="002E5B6D">
              <w:rPr>
                <w:rFonts w:ascii="Open Sans" w:hAnsi="Open Sans" w:cs="Open Sans"/>
                <w:sz w:val="20"/>
                <w:szCs w:val="20"/>
              </w:rPr>
              <w:t>. št.</w:t>
            </w:r>
          </w:p>
        </w:tc>
        <w:tc>
          <w:tcPr>
            <w:tcW w:w="2835" w:type="dxa"/>
          </w:tcPr>
          <w:p w14:paraId="768AD362" w14:textId="77777777" w:rsidR="00BD1CCB" w:rsidRPr="002E5B6D" w:rsidRDefault="00BD1CCB" w:rsidP="00BD1CCB">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Ime in priimek</w:t>
            </w:r>
          </w:p>
        </w:tc>
        <w:tc>
          <w:tcPr>
            <w:tcW w:w="2835" w:type="dxa"/>
          </w:tcPr>
          <w:p w14:paraId="46DC5FCC" w14:textId="77777777" w:rsidR="00BD1CCB" w:rsidRPr="002E5B6D" w:rsidRDefault="00BD1CCB" w:rsidP="00BD1CCB">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delodajalec</w:t>
            </w:r>
          </w:p>
        </w:tc>
        <w:tc>
          <w:tcPr>
            <w:tcW w:w="2835" w:type="dxa"/>
          </w:tcPr>
          <w:p w14:paraId="3C723A12" w14:textId="692907C2" w:rsidR="00BD1CCB" w:rsidRPr="002E5B6D" w:rsidRDefault="00BD1CCB" w:rsidP="00BD1CCB">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št. let izkušenj</w:t>
            </w:r>
          </w:p>
        </w:tc>
      </w:tr>
      <w:tr w:rsidR="00BD1CCB" w:rsidRPr="002E5B6D" w14:paraId="0BABCDDC" w14:textId="052AA1AE" w:rsidTr="00BD1CCB">
        <w:trPr>
          <w:trHeight w:val="653"/>
        </w:trPr>
        <w:tc>
          <w:tcPr>
            <w:tcW w:w="988" w:type="dxa"/>
            <w:vAlign w:val="center"/>
          </w:tcPr>
          <w:p w14:paraId="1FA14D5E" w14:textId="77777777" w:rsidR="00BD1CCB" w:rsidRPr="002E5B6D" w:rsidRDefault="00BD1CCB" w:rsidP="00BD1CCB">
            <w:pPr>
              <w:widowControl w:val="0"/>
              <w:spacing w:after="0" w:line="240" w:lineRule="auto"/>
              <w:rPr>
                <w:rFonts w:ascii="Open Sans" w:hAnsi="Open Sans" w:cs="Open Sans"/>
                <w:sz w:val="20"/>
                <w:szCs w:val="20"/>
              </w:rPr>
            </w:pPr>
            <w:r w:rsidRPr="002E5B6D">
              <w:rPr>
                <w:rFonts w:ascii="Open Sans" w:hAnsi="Open Sans" w:cs="Open Sans"/>
                <w:sz w:val="20"/>
                <w:szCs w:val="20"/>
              </w:rPr>
              <w:t>1.</w:t>
            </w:r>
          </w:p>
        </w:tc>
        <w:tc>
          <w:tcPr>
            <w:tcW w:w="2835" w:type="dxa"/>
            <w:vAlign w:val="center"/>
          </w:tcPr>
          <w:p w14:paraId="0A21DFDA" w14:textId="77777777" w:rsidR="00BD1CCB" w:rsidRPr="002E5B6D" w:rsidRDefault="00BD1CCB" w:rsidP="00BD1CCB">
            <w:pPr>
              <w:widowControl w:val="0"/>
              <w:spacing w:after="0" w:line="240" w:lineRule="auto"/>
              <w:rPr>
                <w:rFonts w:ascii="Open Sans" w:hAnsi="Open Sans" w:cs="Open Sans"/>
                <w:sz w:val="20"/>
                <w:szCs w:val="20"/>
              </w:rPr>
            </w:pPr>
          </w:p>
        </w:tc>
        <w:tc>
          <w:tcPr>
            <w:tcW w:w="2835" w:type="dxa"/>
            <w:vAlign w:val="center"/>
          </w:tcPr>
          <w:p w14:paraId="5095535C" w14:textId="77777777" w:rsidR="00BD1CCB" w:rsidRPr="002E5B6D" w:rsidRDefault="00BD1CCB" w:rsidP="00BD1CCB">
            <w:pPr>
              <w:widowControl w:val="0"/>
              <w:spacing w:after="0" w:line="240" w:lineRule="auto"/>
              <w:rPr>
                <w:rFonts w:ascii="Open Sans" w:hAnsi="Open Sans" w:cs="Open Sans"/>
                <w:sz w:val="20"/>
                <w:szCs w:val="20"/>
              </w:rPr>
            </w:pPr>
          </w:p>
        </w:tc>
        <w:tc>
          <w:tcPr>
            <w:tcW w:w="2835" w:type="dxa"/>
          </w:tcPr>
          <w:p w14:paraId="4F893B38" w14:textId="77777777" w:rsidR="00BD1CCB" w:rsidRPr="002E5B6D" w:rsidRDefault="00BD1CCB" w:rsidP="00BD1CCB">
            <w:pPr>
              <w:widowControl w:val="0"/>
              <w:spacing w:after="0" w:line="240" w:lineRule="auto"/>
              <w:rPr>
                <w:rFonts w:ascii="Open Sans" w:hAnsi="Open Sans" w:cs="Open Sans"/>
                <w:sz w:val="20"/>
                <w:szCs w:val="20"/>
              </w:rPr>
            </w:pPr>
          </w:p>
        </w:tc>
      </w:tr>
    </w:tbl>
    <w:p w14:paraId="590537CE" w14:textId="2ECC8EEA" w:rsidR="00D86356" w:rsidRPr="002E5B6D" w:rsidRDefault="00D86356" w:rsidP="002E5B6D">
      <w:pPr>
        <w:widowControl w:val="0"/>
        <w:spacing w:after="0" w:line="240" w:lineRule="auto"/>
        <w:jc w:val="both"/>
        <w:rPr>
          <w:rFonts w:ascii="Open Sans" w:hAnsi="Open Sans" w:cs="Open Sans"/>
          <w:sz w:val="20"/>
          <w:szCs w:val="20"/>
        </w:rPr>
      </w:pPr>
    </w:p>
    <w:p w14:paraId="64815ED8" w14:textId="3639AD88" w:rsidR="00895E7E" w:rsidRPr="002E5B6D" w:rsidRDefault="00895E7E"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Med izvedbo zagona na posameznem merilniku toplotne energije mora vodja del poskrbeti za nadzor na način, da:</w:t>
      </w:r>
    </w:p>
    <w:p w14:paraId="52207FE0" w14:textId="77777777" w:rsidR="00895E7E" w:rsidRPr="002E5B6D" w:rsidRDefault="00895E7E" w:rsidP="001E5580">
      <w:pPr>
        <w:keepNext/>
        <w:keepLines/>
        <w:numPr>
          <w:ilvl w:val="0"/>
          <w:numId w:val="27"/>
        </w:numPr>
        <w:spacing w:after="0" w:line="240" w:lineRule="auto"/>
        <w:jc w:val="both"/>
        <w:rPr>
          <w:rFonts w:ascii="Open Sans" w:hAnsi="Open Sans" w:cs="Open Sans"/>
          <w:sz w:val="20"/>
          <w:szCs w:val="20"/>
        </w:rPr>
      </w:pPr>
      <w:r w:rsidRPr="002E5B6D">
        <w:rPr>
          <w:rFonts w:ascii="Open Sans" w:hAnsi="Open Sans" w:cs="Open Sans"/>
          <w:sz w:val="20"/>
          <w:szCs w:val="20"/>
        </w:rPr>
        <w:t>preveri, da je montaža izvedena in dokumentirana skladno s tehnično dokumentacijo, po tehničnih predpisih, standardih in normativih;</w:t>
      </w:r>
    </w:p>
    <w:p w14:paraId="43D6946F" w14:textId="77777777" w:rsidR="00895E7E" w:rsidRPr="002E5B6D" w:rsidRDefault="00895E7E" w:rsidP="001E5580">
      <w:pPr>
        <w:keepNext/>
        <w:keepLines/>
        <w:numPr>
          <w:ilvl w:val="0"/>
          <w:numId w:val="27"/>
        </w:numPr>
        <w:spacing w:after="0" w:line="240" w:lineRule="auto"/>
        <w:jc w:val="both"/>
        <w:rPr>
          <w:rFonts w:ascii="Open Sans" w:hAnsi="Open Sans" w:cs="Open Sans"/>
          <w:sz w:val="20"/>
          <w:szCs w:val="20"/>
        </w:rPr>
      </w:pPr>
      <w:r w:rsidRPr="002E5B6D">
        <w:rPr>
          <w:rFonts w:ascii="Open Sans" w:hAnsi="Open Sans" w:cs="Open Sans"/>
          <w:sz w:val="20"/>
          <w:szCs w:val="20"/>
        </w:rPr>
        <w:t>pred zagonom prilagodi merilnike toplotne energije na obratovalne pogoje naročnika (parametriranje);</w:t>
      </w:r>
    </w:p>
    <w:p w14:paraId="1A093AEC" w14:textId="77777777" w:rsidR="00895E7E" w:rsidRPr="002E5B6D" w:rsidRDefault="00895E7E" w:rsidP="001E5580">
      <w:pPr>
        <w:keepNext/>
        <w:keepLines/>
        <w:numPr>
          <w:ilvl w:val="0"/>
          <w:numId w:val="27"/>
        </w:numPr>
        <w:spacing w:after="0" w:line="240" w:lineRule="auto"/>
        <w:jc w:val="both"/>
        <w:rPr>
          <w:rFonts w:ascii="Open Sans" w:hAnsi="Open Sans" w:cs="Open Sans"/>
          <w:sz w:val="20"/>
          <w:szCs w:val="20"/>
        </w:rPr>
      </w:pPr>
      <w:r w:rsidRPr="002E5B6D">
        <w:rPr>
          <w:rFonts w:ascii="Open Sans" w:hAnsi="Open Sans" w:cs="Open Sans"/>
          <w:sz w:val="20"/>
          <w:szCs w:val="20"/>
        </w:rPr>
        <w:t>vodi in nadzira zagon.</w:t>
      </w:r>
    </w:p>
    <w:p w14:paraId="3648BFFC" w14:textId="1FF9EF4E" w:rsidR="00895E7E" w:rsidRPr="002E5B6D" w:rsidRDefault="00895E7E" w:rsidP="002E5B6D">
      <w:pPr>
        <w:widowControl w:val="0"/>
        <w:spacing w:after="0" w:line="240" w:lineRule="auto"/>
        <w:jc w:val="both"/>
        <w:rPr>
          <w:rFonts w:ascii="Open Sans" w:hAnsi="Open Sans" w:cs="Open Sans"/>
          <w:b/>
          <w:sz w:val="20"/>
          <w:szCs w:val="20"/>
        </w:rPr>
      </w:pPr>
    </w:p>
    <w:p w14:paraId="6348A356" w14:textId="7D850F6D" w:rsidR="00D86356" w:rsidRPr="002E5B6D" w:rsidRDefault="00D86356"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Ponudnik se z oddajo ponudbe zavezuje, da bo zgoraj navedeni delavec tudi dejansko prisot</w:t>
      </w:r>
      <w:r w:rsidR="005E03FF" w:rsidRPr="002E5B6D">
        <w:rPr>
          <w:rFonts w:ascii="Open Sans" w:hAnsi="Open Sans" w:cs="Open Sans"/>
          <w:sz w:val="20"/>
          <w:szCs w:val="20"/>
        </w:rPr>
        <w:t>e</w:t>
      </w:r>
      <w:r w:rsidRPr="002E5B6D">
        <w:rPr>
          <w:rFonts w:ascii="Open Sans" w:hAnsi="Open Sans" w:cs="Open Sans"/>
          <w:sz w:val="20"/>
          <w:szCs w:val="20"/>
        </w:rPr>
        <w:t xml:space="preserve">n pri </w:t>
      </w:r>
      <w:r w:rsidR="005E03FF" w:rsidRPr="002E5B6D">
        <w:rPr>
          <w:rFonts w:ascii="Open Sans" w:hAnsi="Open Sans" w:cs="Open Sans"/>
          <w:sz w:val="20"/>
          <w:szCs w:val="20"/>
        </w:rPr>
        <w:t>posameznem zagonu kotlov</w:t>
      </w:r>
      <w:r w:rsidRPr="002E5B6D">
        <w:rPr>
          <w:rFonts w:ascii="Open Sans" w:hAnsi="Open Sans" w:cs="Open Sans"/>
          <w:sz w:val="20"/>
          <w:szCs w:val="20"/>
        </w:rPr>
        <w:t xml:space="preserve">. Naročnik dopušča možnost menjave delavca v času izvedbe del na predmetnem razpisu, vendar mora ponudnik za to predhodno dobiti soglasje naročnika. </w:t>
      </w:r>
    </w:p>
    <w:p w14:paraId="74AF12F3" w14:textId="77777777" w:rsidR="00D86356" w:rsidRPr="002E5B6D" w:rsidRDefault="00D86356" w:rsidP="002E5B6D">
      <w:pPr>
        <w:keepNext/>
        <w:keepLines/>
        <w:spacing w:after="0" w:line="240" w:lineRule="auto"/>
        <w:jc w:val="both"/>
        <w:rPr>
          <w:rFonts w:ascii="Open Sans" w:hAnsi="Open Sans" w:cs="Open Sans"/>
          <w:b/>
          <w:sz w:val="20"/>
          <w:szCs w:val="20"/>
        </w:rPr>
      </w:pPr>
    </w:p>
    <w:p w14:paraId="3A3878E3" w14:textId="77777777" w:rsidR="005F74A4" w:rsidRPr="002E5B6D" w:rsidRDefault="005F74A4" w:rsidP="002E5B6D">
      <w:pPr>
        <w:keepNext/>
        <w:keepLines/>
        <w:spacing w:after="0" w:line="240" w:lineRule="auto"/>
        <w:jc w:val="both"/>
        <w:rPr>
          <w:rFonts w:ascii="Open Sans" w:eastAsia="Times New Roman" w:hAnsi="Open Sans" w:cs="Open Sans"/>
          <w:b/>
          <w:bCs/>
          <w:sz w:val="20"/>
          <w:szCs w:val="20"/>
          <w:lang w:eastAsia="sl-SI"/>
        </w:rPr>
      </w:pPr>
    </w:p>
    <w:p w14:paraId="2382678C" w14:textId="028E2962" w:rsidR="005F74A4" w:rsidRPr="002E5B6D" w:rsidRDefault="005F74A4"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V primeru, da prijavljeni delav</w:t>
      </w:r>
      <w:r w:rsidR="00D86356" w:rsidRPr="002E5B6D">
        <w:rPr>
          <w:rFonts w:ascii="Open Sans" w:eastAsia="Times New Roman" w:hAnsi="Open Sans" w:cs="Open Sans"/>
          <w:b/>
          <w:bCs/>
          <w:sz w:val="20"/>
          <w:szCs w:val="20"/>
          <w:lang w:eastAsia="sl-SI"/>
        </w:rPr>
        <w:t>e</w:t>
      </w:r>
      <w:r w:rsidRPr="002E5B6D">
        <w:rPr>
          <w:rFonts w:ascii="Open Sans" w:eastAsia="Times New Roman" w:hAnsi="Open Sans" w:cs="Open Sans"/>
          <w:b/>
          <w:bCs/>
          <w:sz w:val="20"/>
          <w:szCs w:val="20"/>
          <w:lang w:eastAsia="sl-SI"/>
        </w:rPr>
        <w:t xml:space="preserve">c ni zaposlen pri ponudniku, </w:t>
      </w:r>
      <w:r w:rsidRPr="002E5B6D">
        <w:rPr>
          <w:rFonts w:ascii="Open Sans" w:eastAsia="Times New Roman" w:hAnsi="Open Sans" w:cs="Open Sans"/>
          <w:b/>
          <w:bCs/>
          <w:sz w:val="20"/>
          <w:szCs w:val="20"/>
          <w:u w:val="single"/>
          <w:lang w:eastAsia="sl-SI"/>
        </w:rPr>
        <w:t>mora t</w:t>
      </w:r>
      <w:r w:rsidR="00D86356" w:rsidRPr="002E5B6D">
        <w:rPr>
          <w:rFonts w:ascii="Open Sans" w:eastAsia="Times New Roman" w:hAnsi="Open Sans" w:cs="Open Sans"/>
          <w:b/>
          <w:bCs/>
          <w:sz w:val="20"/>
          <w:szCs w:val="20"/>
          <w:u w:val="single"/>
          <w:lang w:eastAsia="sl-SI"/>
        </w:rPr>
        <w:t>a</w:t>
      </w:r>
      <w:r w:rsidRPr="002E5B6D">
        <w:rPr>
          <w:rFonts w:ascii="Open Sans" w:eastAsia="Times New Roman" w:hAnsi="Open Sans" w:cs="Open Sans"/>
          <w:b/>
          <w:bCs/>
          <w:sz w:val="20"/>
          <w:szCs w:val="20"/>
          <w:u w:val="single"/>
          <w:lang w:eastAsia="sl-SI"/>
        </w:rPr>
        <w:t xml:space="preserve"> v ponudbi nastopati kot skupni partner ali kot podizvajal</w:t>
      </w:r>
      <w:r w:rsidR="00D86356" w:rsidRPr="002E5B6D">
        <w:rPr>
          <w:rFonts w:ascii="Open Sans" w:eastAsia="Times New Roman" w:hAnsi="Open Sans" w:cs="Open Sans"/>
          <w:b/>
          <w:bCs/>
          <w:sz w:val="20"/>
          <w:szCs w:val="20"/>
          <w:u w:val="single"/>
          <w:lang w:eastAsia="sl-SI"/>
        </w:rPr>
        <w:t>e</w:t>
      </w:r>
      <w:r w:rsidRPr="002E5B6D">
        <w:rPr>
          <w:rFonts w:ascii="Open Sans" w:eastAsia="Times New Roman" w:hAnsi="Open Sans" w:cs="Open Sans"/>
          <w:b/>
          <w:bCs/>
          <w:sz w:val="20"/>
          <w:szCs w:val="20"/>
          <w:u w:val="single"/>
          <w:lang w:eastAsia="sl-SI"/>
        </w:rPr>
        <w:t>c (ponudnik predloži še pogodbo o medsebojnem sodelovanju)</w:t>
      </w:r>
      <w:r w:rsidRPr="002E5B6D">
        <w:rPr>
          <w:rFonts w:ascii="Open Sans" w:eastAsia="Times New Roman" w:hAnsi="Open Sans" w:cs="Open Sans"/>
          <w:b/>
          <w:bCs/>
          <w:sz w:val="20"/>
          <w:szCs w:val="20"/>
          <w:lang w:eastAsia="sl-SI"/>
        </w:rPr>
        <w:t>.</w:t>
      </w:r>
    </w:p>
    <w:p w14:paraId="5CCB197C" w14:textId="3C804581"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FF74746" w14:textId="6C760100" w:rsidR="00895E7E" w:rsidRPr="002E5B6D" w:rsidRDefault="00895E7E" w:rsidP="002E5B6D">
      <w:pPr>
        <w:keepNext/>
        <w:keepLines/>
        <w:spacing w:after="0" w:line="240" w:lineRule="auto"/>
        <w:jc w:val="both"/>
        <w:rPr>
          <w:rFonts w:ascii="Open Sans" w:eastAsia="Times New Roman" w:hAnsi="Open Sans" w:cs="Open Sans"/>
          <w:sz w:val="20"/>
          <w:szCs w:val="20"/>
          <w:lang w:eastAsia="sl-SI"/>
        </w:rPr>
      </w:pPr>
    </w:p>
    <w:p w14:paraId="06113C2A" w14:textId="77777777" w:rsidR="00895E7E" w:rsidRPr="002E5B6D" w:rsidRDefault="00895E7E" w:rsidP="002E5B6D">
      <w:pPr>
        <w:keepNext/>
        <w:keepLines/>
        <w:spacing w:after="0" w:line="240" w:lineRule="auto"/>
        <w:jc w:val="both"/>
        <w:rPr>
          <w:rFonts w:ascii="Open Sans" w:eastAsia="Times New Roman" w:hAnsi="Open Sans" w:cs="Open Sans"/>
          <w:sz w:val="20"/>
          <w:szCs w:val="20"/>
          <w:lang w:eastAsia="sl-SI"/>
        </w:rPr>
      </w:pPr>
    </w:p>
    <w:p w14:paraId="769D89A7" w14:textId="77777777" w:rsidR="005F74A4" w:rsidRPr="002E5B6D" w:rsidRDefault="005F74A4"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F74A4" w:rsidRPr="002E5B6D" w14:paraId="79848152" w14:textId="77777777" w:rsidTr="00235943">
        <w:trPr>
          <w:trHeight w:val="235"/>
        </w:trPr>
        <w:tc>
          <w:tcPr>
            <w:tcW w:w="3402" w:type="dxa"/>
            <w:tcBorders>
              <w:bottom w:val="single" w:sz="4" w:space="0" w:color="auto"/>
            </w:tcBorders>
          </w:tcPr>
          <w:p w14:paraId="14B6C32E"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426A8AC3"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0C5A2685"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F74A4" w:rsidRPr="002E5B6D" w14:paraId="1455FCA6" w14:textId="77777777" w:rsidTr="00235943">
        <w:trPr>
          <w:trHeight w:val="235"/>
        </w:trPr>
        <w:tc>
          <w:tcPr>
            <w:tcW w:w="3402" w:type="dxa"/>
            <w:tcBorders>
              <w:top w:val="single" w:sz="4" w:space="0" w:color="auto"/>
            </w:tcBorders>
          </w:tcPr>
          <w:p w14:paraId="6B623227"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312AFCAD"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92C5216"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ime in priimek ter podpis odgovorne osebe gospodarskega subjekta)</w:t>
            </w:r>
          </w:p>
        </w:tc>
      </w:tr>
    </w:tbl>
    <w:p w14:paraId="41CA19F0"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p w14:paraId="7A9E6744" w14:textId="5A15A622" w:rsidR="00C86E3C" w:rsidRPr="002E5B6D" w:rsidRDefault="00C86E3C" w:rsidP="002E5B6D">
      <w:pPr>
        <w:keepNext/>
        <w:keepLines/>
        <w:spacing w:after="0" w:line="240" w:lineRule="auto"/>
        <w:rPr>
          <w:rFonts w:ascii="Open Sans" w:hAnsi="Open Sans" w:cs="Open Sans"/>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5F74A4" w:rsidRPr="002E5B6D" w14:paraId="776F8D50" w14:textId="77777777" w:rsidTr="00235943">
        <w:tc>
          <w:tcPr>
            <w:tcW w:w="8150" w:type="dxa"/>
            <w:tcBorders>
              <w:top w:val="single" w:sz="4" w:space="0" w:color="auto"/>
              <w:bottom w:val="single" w:sz="4" w:space="0" w:color="auto"/>
            </w:tcBorders>
          </w:tcPr>
          <w:p w14:paraId="43DD64A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1F6B6E34" w14:textId="7BEECBF9" w:rsidR="005F74A4" w:rsidRPr="002E5B6D" w:rsidRDefault="005F74A4"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7</w:t>
            </w:r>
          </w:p>
        </w:tc>
      </w:tr>
    </w:tbl>
    <w:p w14:paraId="0D8D40C2"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7EFA0E57"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A0524D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Kot gospodarski subjekt : </w:t>
      </w:r>
    </w:p>
    <w:p w14:paraId="1262B15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_____________________________________________________________________________ </w:t>
      </w:r>
    </w:p>
    <w:p w14:paraId="6F3ACFD0"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izbiro izvajalca za javno naročilo:</w:t>
      </w:r>
    </w:p>
    <w:p w14:paraId="3E43640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A608DE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3140399" w14:textId="17875985" w:rsidR="005F74A4" w:rsidRPr="002E5B6D" w:rsidRDefault="0019643E" w:rsidP="002E5B6D">
      <w:pPr>
        <w:keepNext/>
        <w:keepLines/>
        <w:tabs>
          <w:tab w:val="left" w:pos="993"/>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 štirih merilnikov toplotne energije z MID certifikatom</w:t>
      </w:r>
    </w:p>
    <w:p w14:paraId="50378D8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E3CBCBE"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B21C34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94D572E"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prilagamo potrdilo naročnik o ogledu objekta.</w:t>
      </w:r>
    </w:p>
    <w:p w14:paraId="0716583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F428A3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6BD838D" w14:textId="3B431884"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 osnovi zahteve iz razpisne dokumentacije št. </w:t>
      </w:r>
      <w:r w:rsidR="0019643E" w:rsidRPr="002E5B6D">
        <w:rPr>
          <w:rFonts w:ascii="Open Sans" w:eastAsia="Times New Roman" w:hAnsi="Open Sans" w:cs="Open Sans"/>
          <w:sz w:val="20"/>
          <w:szCs w:val="20"/>
          <w:lang w:eastAsia="sl-SI"/>
        </w:rPr>
        <w:t>ENLJ-SPV-38/26</w:t>
      </w:r>
      <w:r w:rsidRPr="002E5B6D">
        <w:rPr>
          <w:rFonts w:ascii="Open Sans" w:eastAsia="Times New Roman" w:hAnsi="Open Sans" w:cs="Open Sans"/>
          <w:sz w:val="20"/>
          <w:szCs w:val="20"/>
          <w:lang w:eastAsia="sl-SI"/>
        </w:rPr>
        <w:t xml:space="preserve"> potrjujemo, da se je predstavnik(ca) gospodarskega subjekta </w:t>
      </w:r>
    </w:p>
    <w:p w14:paraId="1F6C7FC8" w14:textId="77777777" w:rsidR="005F74A4" w:rsidRPr="002E5B6D" w:rsidRDefault="005F74A4" w:rsidP="002E5B6D">
      <w:pPr>
        <w:keepNext/>
        <w:keepLines/>
        <w:pBdr>
          <w:bottom w:val="single" w:sz="4" w:space="1" w:color="auto"/>
        </w:pBdr>
        <w:spacing w:after="0" w:line="240" w:lineRule="auto"/>
        <w:jc w:val="both"/>
        <w:rPr>
          <w:rFonts w:ascii="Open Sans" w:eastAsia="Times New Roman" w:hAnsi="Open Sans" w:cs="Open Sans"/>
          <w:sz w:val="20"/>
          <w:szCs w:val="20"/>
          <w:lang w:eastAsia="sl-SI"/>
        </w:rPr>
      </w:pPr>
    </w:p>
    <w:p w14:paraId="206EE10B" w14:textId="77777777" w:rsidR="005F74A4" w:rsidRPr="002E5B6D" w:rsidRDefault="005F74A4" w:rsidP="002E5B6D">
      <w:pPr>
        <w:keepNext/>
        <w:keepLines/>
        <w:spacing w:after="0" w:line="240" w:lineRule="auto"/>
        <w:jc w:val="center"/>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(ime in priimek),</w:t>
      </w:r>
    </w:p>
    <w:p w14:paraId="58BC1E1D" w14:textId="3C68265A"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ki je na sestanku predložil(a) ustrezno pooblastilo dne …………………………… ob ……… uri udeležil(a) sestanka in terenskega ogleda na lokaciji naročnika</w:t>
      </w:r>
      <w:r w:rsidR="00464D06" w:rsidRPr="002E5B6D">
        <w:rPr>
          <w:rFonts w:ascii="Open Sans" w:eastAsia="Times New Roman" w:hAnsi="Open Sans" w:cs="Open Sans"/>
          <w:sz w:val="20"/>
          <w:szCs w:val="20"/>
          <w:lang w:eastAsia="sl-SI"/>
        </w:rPr>
        <w:t xml:space="preserve"> Verovškova </w:t>
      </w:r>
      <w:r w:rsidRPr="002E5B6D">
        <w:rPr>
          <w:rFonts w:ascii="Open Sans" w:eastAsia="Times New Roman" w:hAnsi="Open Sans" w:cs="Open Sans"/>
          <w:sz w:val="20"/>
          <w:szCs w:val="20"/>
          <w:lang w:eastAsia="sl-SI"/>
        </w:rPr>
        <w:t xml:space="preserve">ulica </w:t>
      </w:r>
      <w:r w:rsidR="00464D06" w:rsidRPr="002E5B6D">
        <w:rPr>
          <w:rFonts w:ascii="Open Sans" w:eastAsia="Times New Roman" w:hAnsi="Open Sans" w:cs="Open Sans"/>
          <w:sz w:val="20"/>
          <w:szCs w:val="20"/>
          <w:lang w:eastAsia="sl-SI"/>
        </w:rPr>
        <w:t>62</w:t>
      </w:r>
      <w:r w:rsidRPr="002E5B6D">
        <w:rPr>
          <w:rFonts w:ascii="Open Sans" w:eastAsia="Times New Roman" w:hAnsi="Open Sans" w:cs="Open Sans"/>
          <w:sz w:val="20"/>
          <w:szCs w:val="20"/>
          <w:lang w:eastAsia="sl-SI"/>
        </w:rPr>
        <w:t xml:space="preserve">, </w:t>
      </w:r>
      <w:r w:rsidR="00CB3005">
        <w:rPr>
          <w:rFonts w:ascii="Open Sans" w:eastAsia="Times New Roman" w:hAnsi="Open Sans" w:cs="Open Sans"/>
          <w:sz w:val="20"/>
          <w:szCs w:val="20"/>
          <w:lang w:eastAsia="sl-SI"/>
        </w:rPr>
        <w:t xml:space="preserve">1000 </w:t>
      </w:r>
      <w:r w:rsidRPr="002E5B6D">
        <w:rPr>
          <w:rFonts w:ascii="Open Sans" w:eastAsia="Times New Roman" w:hAnsi="Open Sans" w:cs="Open Sans"/>
          <w:sz w:val="20"/>
          <w:szCs w:val="20"/>
          <w:lang w:eastAsia="sl-SI"/>
        </w:rPr>
        <w:t>Ljubljana</w:t>
      </w:r>
      <w:r w:rsidRPr="002E5B6D">
        <w:rPr>
          <w:rFonts w:ascii="Open Sans" w:eastAsia="Times New Roman" w:hAnsi="Open Sans" w:cs="Open Sans"/>
          <w:iCs/>
          <w:color w:val="000000"/>
          <w:sz w:val="20"/>
          <w:szCs w:val="20"/>
          <w:lang w:eastAsia="sl-SI"/>
        </w:rPr>
        <w:t>.</w:t>
      </w:r>
    </w:p>
    <w:p w14:paraId="43DC2470"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6F6EB7B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058B28A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6A3264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C00073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821ED9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8A4E2F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8A41C8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AE68DF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9E0A49B"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A17956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5CBEBCE"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B22380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ACCE1B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00FC6D5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6EFB9B7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587FD8C"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p w14:paraId="0D16B6A9" w14:textId="77777777" w:rsidR="005F74A4" w:rsidRPr="002E5B6D" w:rsidRDefault="005F74A4" w:rsidP="002E5B6D">
      <w:pPr>
        <w:keepNext/>
        <w:keepLines/>
        <w:spacing w:after="0" w:line="240" w:lineRule="auto"/>
        <w:jc w:val="both"/>
        <w:rPr>
          <w:rFonts w:ascii="Open Sans" w:eastAsia="Times New Roman" w:hAnsi="Open Sans" w:cs="Open Sans"/>
          <w:b/>
          <w:i/>
          <w:color w:val="000000"/>
          <w:sz w:val="20"/>
          <w:szCs w:val="2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5F74A4" w:rsidRPr="002E5B6D" w14:paraId="5F091E4C" w14:textId="77777777" w:rsidTr="00235943">
        <w:trPr>
          <w:trHeight w:val="235"/>
        </w:trPr>
        <w:tc>
          <w:tcPr>
            <w:tcW w:w="3401" w:type="dxa"/>
            <w:tcBorders>
              <w:top w:val="nil"/>
              <w:left w:val="nil"/>
              <w:bottom w:val="single" w:sz="4" w:space="0" w:color="auto"/>
              <w:right w:val="nil"/>
            </w:tcBorders>
            <w:hideMark/>
          </w:tcPr>
          <w:p w14:paraId="3B6A19DB"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978" w:type="dxa"/>
          </w:tcPr>
          <w:p w14:paraId="706EC3B1"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nil"/>
              <w:left w:val="nil"/>
              <w:bottom w:val="single" w:sz="4" w:space="0" w:color="auto"/>
              <w:right w:val="nil"/>
            </w:tcBorders>
          </w:tcPr>
          <w:p w14:paraId="64565509"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F74A4" w:rsidRPr="002E5B6D" w14:paraId="14CA479D" w14:textId="77777777" w:rsidTr="00235943">
        <w:trPr>
          <w:trHeight w:val="235"/>
        </w:trPr>
        <w:tc>
          <w:tcPr>
            <w:tcW w:w="3401" w:type="dxa"/>
            <w:tcBorders>
              <w:top w:val="single" w:sz="4" w:space="0" w:color="auto"/>
              <w:left w:val="nil"/>
              <w:right w:val="nil"/>
            </w:tcBorders>
            <w:hideMark/>
          </w:tcPr>
          <w:p w14:paraId="7BDC3641"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(podpis predstavnika gospodarskega subjekta)</w:t>
            </w:r>
          </w:p>
        </w:tc>
        <w:tc>
          <w:tcPr>
            <w:tcW w:w="2978" w:type="dxa"/>
            <w:hideMark/>
          </w:tcPr>
          <w:p w14:paraId="4A1A43FD"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single" w:sz="4" w:space="0" w:color="auto"/>
              <w:left w:val="nil"/>
              <w:right w:val="nil"/>
            </w:tcBorders>
            <w:hideMark/>
          </w:tcPr>
          <w:p w14:paraId="6CAF1BCC"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(podpis predstavnika naročnika)</w:t>
            </w:r>
          </w:p>
        </w:tc>
      </w:tr>
      <w:tr w:rsidR="005F74A4" w:rsidRPr="002E5B6D" w14:paraId="76B07DF8" w14:textId="77777777" w:rsidTr="00235943">
        <w:trPr>
          <w:trHeight w:val="235"/>
        </w:trPr>
        <w:tc>
          <w:tcPr>
            <w:tcW w:w="3401" w:type="dxa"/>
            <w:tcBorders>
              <w:left w:val="nil"/>
              <w:right w:val="nil"/>
            </w:tcBorders>
          </w:tcPr>
          <w:p w14:paraId="2F2A1818"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p w14:paraId="7CEB242F"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p w14:paraId="63D82C9D"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978" w:type="dxa"/>
          </w:tcPr>
          <w:p w14:paraId="77346184"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 naročnika</w:t>
            </w:r>
          </w:p>
        </w:tc>
        <w:tc>
          <w:tcPr>
            <w:tcW w:w="3116" w:type="dxa"/>
            <w:tcBorders>
              <w:left w:val="nil"/>
              <w:right w:val="nil"/>
            </w:tcBorders>
          </w:tcPr>
          <w:p w14:paraId="2F8E0708"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r>
    </w:tbl>
    <w:p w14:paraId="63185B63" w14:textId="77777777" w:rsidR="00843685"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843685" w:rsidRPr="002E5B6D" w14:paraId="54A44400" w14:textId="77777777" w:rsidTr="00702236">
        <w:tc>
          <w:tcPr>
            <w:tcW w:w="8075" w:type="dxa"/>
            <w:tcBorders>
              <w:top w:val="single" w:sz="4" w:space="0" w:color="auto"/>
              <w:bottom w:val="single" w:sz="4" w:space="0" w:color="auto"/>
            </w:tcBorders>
          </w:tcPr>
          <w:p w14:paraId="3876D3C9" w14:textId="77777777" w:rsidR="00843685" w:rsidRPr="002E5B6D" w:rsidRDefault="00843685"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br w:type="page"/>
              <w:t>TEHNIČNA DOKUMENTACIJA</w:t>
            </w:r>
          </w:p>
        </w:tc>
        <w:tc>
          <w:tcPr>
            <w:tcW w:w="1418" w:type="dxa"/>
            <w:tcBorders>
              <w:top w:val="single" w:sz="4" w:space="0" w:color="auto"/>
              <w:bottom w:val="single" w:sz="4" w:space="0" w:color="auto"/>
            </w:tcBorders>
          </w:tcPr>
          <w:p w14:paraId="41A7924C" w14:textId="77777777" w:rsidR="00843685" w:rsidRPr="002E5B6D" w:rsidRDefault="00843685"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8</w:t>
            </w:r>
          </w:p>
        </w:tc>
      </w:tr>
    </w:tbl>
    <w:p w14:paraId="3CD19E66"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50B68632"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05470F86"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Kot gospodarski subjekt : </w:t>
      </w:r>
    </w:p>
    <w:p w14:paraId="122B359D"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_____________________________________________________________________________ </w:t>
      </w:r>
    </w:p>
    <w:p w14:paraId="1EB488C7"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izbiro izvajalca za javno naročilo (ustrezno izpolnite):</w:t>
      </w:r>
    </w:p>
    <w:p w14:paraId="0EEFEB60"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25257461"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1EDB46E5" w14:textId="1DE23905" w:rsidR="00843685" w:rsidRPr="002E5B6D" w:rsidRDefault="0019643E" w:rsidP="002E5B6D">
      <w:pPr>
        <w:keepNext/>
        <w:keepLines/>
        <w:tabs>
          <w:tab w:val="left" w:pos="993"/>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843685" w:rsidRPr="002E5B6D">
        <w:rPr>
          <w:rFonts w:ascii="Open Sans" w:eastAsia="Times New Roman" w:hAnsi="Open Sans" w:cs="Open Sans"/>
          <w:b/>
          <w:noProof/>
          <w:sz w:val="20"/>
          <w:szCs w:val="20"/>
          <w:lang w:eastAsia="sl-SI"/>
        </w:rPr>
        <w:t xml:space="preserve"> </w:t>
      </w:r>
      <w:r w:rsidR="00843685" w:rsidRPr="002E5B6D">
        <w:rPr>
          <w:rFonts w:ascii="Open Sans" w:eastAsia="Times New Roman" w:hAnsi="Open Sans" w:cs="Open Sans"/>
          <w:b/>
          <w:color w:val="000000"/>
          <w:sz w:val="20"/>
          <w:szCs w:val="20"/>
          <w:lang w:eastAsia="sl-SI"/>
        </w:rPr>
        <w:t xml:space="preserve">– </w:t>
      </w:r>
      <w:r w:rsidR="00843685"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 štirih merilnikov toplotne energije z MID certifikatom</w:t>
      </w:r>
    </w:p>
    <w:p w14:paraId="5E73C1F5"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19E4C3BA" w14:textId="77777777" w:rsidR="00843685" w:rsidRPr="002E5B6D" w:rsidRDefault="00843685" w:rsidP="002E5B6D">
      <w:pPr>
        <w:keepNext/>
        <w:keepLines/>
        <w:spacing w:after="0" w:line="240" w:lineRule="auto"/>
        <w:jc w:val="both"/>
        <w:rPr>
          <w:rFonts w:ascii="Open Sans" w:eastAsia="Times New Roman" w:hAnsi="Open Sans" w:cs="Open Sans"/>
          <w:b/>
          <w:bCs/>
          <w:color w:val="FF0000"/>
          <w:sz w:val="20"/>
          <w:szCs w:val="20"/>
          <w:u w:val="single"/>
          <w:lang w:eastAsia="sl-SI"/>
        </w:rPr>
      </w:pPr>
      <w:r w:rsidRPr="002E5B6D">
        <w:rPr>
          <w:rFonts w:ascii="Open Sans" w:eastAsia="Times New Roman" w:hAnsi="Open Sans" w:cs="Open Sans"/>
          <w:b/>
          <w:bCs/>
          <w:color w:val="FF0000"/>
          <w:sz w:val="20"/>
          <w:szCs w:val="20"/>
          <w:u w:val="single"/>
          <w:lang w:eastAsia="sl-SI"/>
        </w:rPr>
        <w:t>točka a)</w:t>
      </w:r>
    </w:p>
    <w:p w14:paraId="78356360" w14:textId="77777777" w:rsidR="00843685" w:rsidRPr="002E5B6D" w:rsidRDefault="00843685" w:rsidP="002E5B6D">
      <w:pPr>
        <w:keepNext/>
        <w:keepLines/>
        <w:spacing w:after="0" w:line="240" w:lineRule="auto"/>
        <w:jc w:val="center"/>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IZJAVLJAMO,</w:t>
      </w:r>
    </w:p>
    <w:p w14:paraId="33324B8B"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2B88DC1A" w14:textId="58D517D8" w:rsidR="00843685" w:rsidRPr="002E5B6D" w:rsidRDefault="00843685"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da ponujamo isto blago kot ga naročnik zahteva v celotnem predračunu popisa blaga št. </w:t>
      </w:r>
      <w:r w:rsidR="0019643E" w:rsidRPr="002E5B6D">
        <w:rPr>
          <w:rFonts w:ascii="Open Sans" w:eastAsia="Times New Roman" w:hAnsi="Open Sans" w:cs="Open Sans"/>
          <w:b/>
          <w:bCs/>
          <w:sz w:val="20"/>
          <w:szCs w:val="20"/>
          <w:lang w:eastAsia="sl-SI"/>
        </w:rPr>
        <w:t>ENLJ-SPV-38/26</w:t>
      </w:r>
      <w:r w:rsidRPr="002E5B6D">
        <w:rPr>
          <w:rFonts w:ascii="Open Sans" w:eastAsia="Times New Roman" w:hAnsi="Open Sans" w:cs="Open Sans"/>
          <w:b/>
          <w:bCs/>
          <w:sz w:val="20"/>
          <w:szCs w:val="20"/>
          <w:lang w:eastAsia="sl-SI"/>
        </w:rPr>
        <w:t xml:space="preserve"> »Popis blaga«</w:t>
      </w:r>
    </w:p>
    <w:p w14:paraId="3C70ABA9" w14:textId="77777777" w:rsidR="00843685" w:rsidRPr="002E5B6D" w:rsidRDefault="00843685" w:rsidP="002E5B6D">
      <w:pPr>
        <w:keepNext/>
        <w:keepLines/>
        <w:spacing w:after="0" w:line="240" w:lineRule="auto"/>
        <w:jc w:val="both"/>
        <w:rPr>
          <w:rFonts w:ascii="Open Sans" w:eastAsia="Times New Roman" w:hAnsi="Open Sans" w:cs="Open Sans"/>
          <w:b/>
          <w:bCs/>
          <w:sz w:val="20"/>
          <w:szCs w:val="20"/>
          <w:lang w:eastAsia="sl-SI"/>
        </w:rPr>
      </w:pPr>
    </w:p>
    <w:p w14:paraId="4976408B" w14:textId="77777777" w:rsidR="00843685" w:rsidRPr="002E5B6D" w:rsidRDefault="00843685" w:rsidP="002E5B6D">
      <w:pPr>
        <w:keepNext/>
        <w:keepLines/>
        <w:spacing w:after="0" w:line="240" w:lineRule="auto"/>
        <w:jc w:val="both"/>
        <w:rPr>
          <w:rFonts w:ascii="Open Sans" w:eastAsia="Times New Roman" w:hAnsi="Open Sans" w:cs="Open Sans"/>
          <w:b/>
          <w:bCs/>
          <w:sz w:val="20"/>
          <w:szCs w:val="20"/>
          <w:lang w:eastAsia="sl-SI"/>
        </w:rPr>
      </w:pPr>
    </w:p>
    <w:p w14:paraId="5896FFA4" w14:textId="77777777" w:rsidR="00843685" w:rsidRPr="002E5B6D" w:rsidRDefault="00843685"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43685" w:rsidRPr="002E5B6D" w14:paraId="2E53D326" w14:textId="77777777" w:rsidTr="00702236">
        <w:trPr>
          <w:trHeight w:val="235"/>
        </w:trPr>
        <w:tc>
          <w:tcPr>
            <w:tcW w:w="3402" w:type="dxa"/>
            <w:tcBorders>
              <w:bottom w:val="single" w:sz="4" w:space="0" w:color="auto"/>
            </w:tcBorders>
          </w:tcPr>
          <w:p w14:paraId="33DA2D0A"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3FEB924"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E11721E" w14:textId="77777777" w:rsidR="00843685" w:rsidRPr="002E5B6D" w:rsidRDefault="00843685" w:rsidP="002E5B6D">
            <w:pPr>
              <w:keepNext/>
              <w:keepLines/>
              <w:tabs>
                <w:tab w:val="left" w:pos="385"/>
                <w:tab w:val="num" w:pos="578"/>
                <w:tab w:val="left" w:pos="675"/>
              </w:tabs>
              <w:spacing w:after="0" w:line="240" w:lineRule="auto"/>
              <w:jc w:val="both"/>
              <w:rPr>
                <w:rFonts w:ascii="Open Sans" w:eastAsia="Times New Roman" w:hAnsi="Open Sans" w:cs="Open Sans"/>
                <w:snapToGrid w:val="0"/>
                <w:color w:val="000000"/>
                <w:sz w:val="20"/>
                <w:szCs w:val="20"/>
                <w:lang w:eastAsia="sl-SI"/>
              </w:rPr>
            </w:pPr>
          </w:p>
        </w:tc>
      </w:tr>
      <w:tr w:rsidR="00843685" w:rsidRPr="002E5B6D" w14:paraId="46613437" w14:textId="77777777" w:rsidTr="00702236">
        <w:trPr>
          <w:trHeight w:val="235"/>
        </w:trPr>
        <w:tc>
          <w:tcPr>
            <w:tcW w:w="3402" w:type="dxa"/>
            <w:tcBorders>
              <w:top w:val="single" w:sz="4" w:space="0" w:color="auto"/>
            </w:tcBorders>
          </w:tcPr>
          <w:p w14:paraId="60D82228"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5EA35210" w14:textId="77777777" w:rsidR="00843685" w:rsidRPr="002E5B6D" w:rsidRDefault="00843685"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3A90217B"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ime in priimek ter podpis odgovorne osebe gospodarskega subjekta</w:t>
            </w:r>
            <w:r w:rsidRPr="002E5B6D">
              <w:rPr>
                <w:rFonts w:ascii="Open Sans" w:eastAsia="Times New Roman" w:hAnsi="Open Sans" w:cs="Open Sans"/>
                <w:snapToGrid w:val="0"/>
                <w:color w:val="000000"/>
                <w:sz w:val="20"/>
                <w:szCs w:val="20"/>
                <w:lang w:eastAsia="sl-SI"/>
              </w:rPr>
              <w:t>)</w:t>
            </w:r>
          </w:p>
        </w:tc>
      </w:tr>
    </w:tbl>
    <w:p w14:paraId="1A1CF53A"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63F88457"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4FF9E861"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4154A4DC"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ALI</w:t>
      </w:r>
    </w:p>
    <w:p w14:paraId="67455AAB"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6AB44EA6" w14:textId="77777777" w:rsidR="00843685" w:rsidRPr="002E5B6D" w:rsidRDefault="00843685" w:rsidP="002E5B6D">
      <w:pPr>
        <w:keepNext/>
        <w:keepLines/>
        <w:spacing w:after="0" w:line="240" w:lineRule="auto"/>
        <w:jc w:val="both"/>
        <w:rPr>
          <w:rFonts w:ascii="Open Sans" w:eastAsia="Times New Roman" w:hAnsi="Open Sans" w:cs="Open Sans"/>
          <w:b/>
          <w:bCs/>
          <w:color w:val="FF0000"/>
          <w:sz w:val="20"/>
          <w:szCs w:val="20"/>
          <w:u w:val="single"/>
          <w:lang w:eastAsia="sl-SI"/>
        </w:rPr>
      </w:pPr>
      <w:r w:rsidRPr="002E5B6D">
        <w:rPr>
          <w:rFonts w:ascii="Open Sans" w:eastAsia="Times New Roman" w:hAnsi="Open Sans" w:cs="Open Sans"/>
          <w:b/>
          <w:bCs/>
          <w:color w:val="FF0000"/>
          <w:sz w:val="20"/>
          <w:szCs w:val="20"/>
          <w:u w:val="single"/>
          <w:lang w:eastAsia="sl-SI"/>
        </w:rPr>
        <w:t>točka b)</w:t>
      </w:r>
    </w:p>
    <w:p w14:paraId="223A322A"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2DA33267" w14:textId="77777777" w:rsidR="00843685" w:rsidRPr="002E5B6D" w:rsidRDefault="00843685" w:rsidP="002E5B6D">
      <w:pPr>
        <w:keepNext/>
        <w:keepLines/>
        <w:spacing w:after="0" w:line="240" w:lineRule="auto"/>
        <w:jc w:val="center"/>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IZJAVLJAMO,</w:t>
      </w:r>
    </w:p>
    <w:p w14:paraId="68D15549"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41C1B061" w14:textId="6EEBA3A8"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 smo v celotnem predračunu popisa blaga</w:t>
      </w:r>
      <w:r w:rsidRPr="002E5B6D">
        <w:rPr>
          <w:rFonts w:ascii="Open Sans" w:eastAsia="Times New Roman" w:hAnsi="Open Sans" w:cs="Open Sans"/>
          <w:b/>
          <w:bCs/>
          <w:sz w:val="20"/>
          <w:szCs w:val="20"/>
          <w:lang w:eastAsia="sl-SI"/>
        </w:rPr>
        <w:t xml:space="preserve"> </w:t>
      </w:r>
      <w:r w:rsidRPr="002E5B6D">
        <w:rPr>
          <w:rFonts w:ascii="Open Sans" w:eastAsia="Times New Roman" w:hAnsi="Open Sans" w:cs="Open Sans"/>
          <w:sz w:val="20"/>
          <w:szCs w:val="20"/>
          <w:lang w:eastAsia="sl-SI"/>
        </w:rPr>
        <w:t xml:space="preserve">št. </w:t>
      </w:r>
      <w:r w:rsidR="0019643E" w:rsidRPr="002E5B6D">
        <w:rPr>
          <w:rFonts w:ascii="Open Sans" w:eastAsia="Times New Roman" w:hAnsi="Open Sans" w:cs="Open Sans"/>
          <w:sz w:val="20"/>
          <w:szCs w:val="20"/>
          <w:lang w:eastAsia="sl-SI"/>
        </w:rPr>
        <w:t>ENLJ-SPV-38/26</w:t>
      </w:r>
      <w:r w:rsidRPr="002E5B6D">
        <w:rPr>
          <w:rFonts w:ascii="Open Sans" w:eastAsia="Times New Roman" w:hAnsi="Open Sans" w:cs="Open Sans"/>
          <w:sz w:val="20"/>
          <w:szCs w:val="20"/>
          <w:lang w:eastAsia="sl-SI"/>
        </w:rPr>
        <w:t xml:space="preserve"> »Popis blaga« </w:t>
      </w:r>
      <w:r w:rsidRPr="002E5B6D">
        <w:rPr>
          <w:rFonts w:ascii="Open Sans" w:eastAsia="Times New Roman" w:hAnsi="Open Sans" w:cs="Open Sans"/>
          <w:b/>
          <w:bCs/>
          <w:sz w:val="20"/>
          <w:szCs w:val="20"/>
          <w:lang w:eastAsia="sl-SI"/>
        </w:rPr>
        <w:t>ponudili enakovredno blago</w:t>
      </w:r>
      <w:r w:rsidRPr="002E5B6D">
        <w:rPr>
          <w:rFonts w:ascii="Open Sans" w:eastAsia="Times New Roman" w:hAnsi="Open Sans" w:cs="Open Sans"/>
          <w:sz w:val="20"/>
          <w:szCs w:val="20"/>
          <w:lang w:eastAsia="sl-SI"/>
        </w:rPr>
        <w:t xml:space="preserve">, zato prilagamo </w:t>
      </w:r>
      <w:r w:rsidR="00FE2721" w:rsidRPr="002E5B6D">
        <w:rPr>
          <w:rFonts w:ascii="Open Sans" w:eastAsia="Times New Roman" w:hAnsi="Open Sans" w:cs="Open Sans"/>
          <w:sz w:val="20"/>
          <w:szCs w:val="20"/>
          <w:lang w:eastAsia="sl-SI"/>
        </w:rPr>
        <w:t xml:space="preserve">naslednja </w:t>
      </w:r>
      <w:r w:rsidRPr="002E5B6D">
        <w:rPr>
          <w:rFonts w:ascii="Open Sans" w:eastAsia="Times New Roman" w:hAnsi="Open Sans" w:cs="Open Sans"/>
          <w:sz w:val="20"/>
          <w:szCs w:val="20"/>
          <w:lang w:eastAsia="sl-SI"/>
        </w:rPr>
        <w:t>dokazila, s katerimi izkazujemo, da predmet ponudbe (enakovredno blago) ustreza vsem zahtevam naročnika navedenih v celotni razpisni dokumentaciji</w:t>
      </w:r>
      <w:r w:rsidR="00FE2721" w:rsidRPr="002E5B6D">
        <w:rPr>
          <w:rFonts w:ascii="Open Sans" w:eastAsia="Times New Roman" w:hAnsi="Open Sans" w:cs="Open Sans"/>
          <w:sz w:val="20"/>
          <w:szCs w:val="20"/>
          <w:lang w:eastAsia="sl-SI"/>
        </w:rPr>
        <w:t>:</w:t>
      </w:r>
    </w:p>
    <w:p w14:paraId="7F455B9F" w14:textId="03B624A9" w:rsidR="00FE2721" w:rsidRPr="002E5B6D" w:rsidRDefault="00FE2721" w:rsidP="0005455A">
      <w:pPr>
        <w:pStyle w:val="Odstavekseznama"/>
        <w:numPr>
          <w:ilvl w:val="0"/>
          <w:numId w:val="3"/>
        </w:numPr>
        <w:jc w:val="both"/>
        <w:rPr>
          <w:rFonts w:ascii="Open Sans" w:hAnsi="Open Sans" w:cs="Open Sans"/>
        </w:rPr>
      </w:pPr>
      <w:bookmarkStart w:id="29" w:name="_Hlk214613824"/>
      <w:r w:rsidRPr="002E5B6D">
        <w:rPr>
          <w:rFonts w:ascii="Open Sans" w:hAnsi="Open Sans" w:cs="Open Sans"/>
        </w:rPr>
        <w:t xml:space="preserve">dokumentacijo s katero dokazuje </w:t>
      </w:r>
      <w:r w:rsidR="003313FF" w:rsidRPr="002E5B6D">
        <w:rPr>
          <w:rFonts w:ascii="Open Sans" w:hAnsi="Open Sans" w:cs="Open Sans"/>
        </w:rPr>
        <w:t>izpolnjevanje vseh tehničnih zahtev glede na dokument »Tehnični opis</w:t>
      </w:r>
      <w:r w:rsidR="002E5B6D" w:rsidRPr="002E5B6D">
        <w:rPr>
          <w:rFonts w:ascii="Open Sans" w:hAnsi="Open Sans" w:cs="Open Sans"/>
        </w:rPr>
        <w:t xml:space="preserve"> blaga</w:t>
      </w:r>
      <w:r w:rsidR="003313FF" w:rsidRPr="002E5B6D">
        <w:rPr>
          <w:rFonts w:ascii="Open Sans" w:hAnsi="Open Sans" w:cs="Open Sans"/>
        </w:rPr>
        <w:t>« in celotni predračun popisa blaga, ki sta prilogi in sestavna dela te dokumentacije</w:t>
      </w:r>
      <w:r w:rsidRPr="002E5B6D">
        <w:rPr>
          <w:rFonts w:ascii="Open Sans" w:hAnsi="Open Sans" w:cs="Open Sans"/>
        </w:rPr>
        <w:t xml:space="preserve"> in</w:t>
      </w:r>
    </w:p>
    <w:p w14:paraId="22D8ED02" w14:textId="085A38E5" w:rsidR="00FE2721" w:rsidRPr="002E5B6D" w:rsidRDefault="00FE2721" w:rsidP="0005455A">
      <w:pPr>
        <w:pStyle w:val="Odstavekseznama"/>
        <w:numPr>
          <w:ilvl w:val="0"/>
          <w:numId w:val="3"/>
        </w:numPr>
        <w:jc w:val="both"/>
        <w:rPr>
          <w:rFonts w:ascii="Open Sans" w:hAnsi="Open Sans" w:cs="Open Sans"/>
        </w:rPr>
      </w:pPr>
      <w:r w:rsidRPr="002E5B6D">
        <w:rPr>
          <w:rFonts w:ascii="Open Sans" w:hAnsi="Open Sans" w:cs="Open Sans"/>
        </w:rPr>
        <w:t xml:space="preserve">tehnično dokumentacijo z </w:t>
      </w:r>
      <w:proofErr w:type="spellStart"/>
      <w:r w:rsidRPr="002E5B6D">
        <w:rPr>
          <w:rFonts w:ascii="Open Sans" w:hAnsi="Open Sans" w:cs="Open Sans"/>
        </w:rPr>
        <w:t>gabaritnimi</w:t>
      </w:r>
      <w:proofErr w:type="spellEnd"/>
      <w:r w:rsidRPr="002E5B6D">
        <w:rPr>
          <w:rFonts w:ascii="Open Sans" w:hAnsi="Open Sans" w:cs="Open Sans"/>
        </w:rPr>
        <w:t xml:space="preserve"> in priključnimi merami.</w:t>
      </w:r>
    </w:p>
    <w:bookmarkEnd w:id="29"/>
    <w:p w14:paraId="5672CB9B" w14:textId="77777777" w:rsidR="00FE2721" w:rsidRPr="002E5B6D" w:rsidRDefault="00FE2721" w:rsidP="002E5B6D">
      <w:pPr>
        <w:keepNext/>
        <w:keepLines/>
        <w:spacing w:after="0" w:line="240" w:lineRule="auto"/>
        <w:jc w:val="both"/>
        <w:rPr>
          <w:rFonts w:ascii="Open Sans" w:eastAsia="Times New Roman" w:hAnsi="Open Sans" w:cs="Open Sans"/>
          <w:sz w:val="20"/>
          <w:szCs w:val="20"/>
          <w:lang w:eastAsia="sl-SI"/>
        </w:rPr>
      </w:pPr>
    </w:p>
    <w:p w14:paraId="3E98516E"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7478BAC8"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p w14:paraId="56A271FB" w14:textId="77777777" w:rsidR="00843685" w:rsidRPr="002E5B6D" w:rsidRDefault="00843685" w:rsidP="002E5B6D">
      <w:pPr>
        <w:keepNext/>
        <w:keepLine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630"/>
        <w:gridCol w:w="2294"/>
        <w:gridCol w:w="3574"/>
      </w:tblGrid>
      <w:tr w:rsidR="00843685" w:rsidRPr="002E5B6D" w14:paraId="151B3202" w14:textId="77777777" w:rsidTr="00702236">
        <w:trPr>
          <w:trHeight w:val="235"/>
        </w:trPr>
        <w:tc>
          <w:tcPr>
            <w:tcW w:w="3630" w:type="dxa"/>
            <w:tcBorders>
              <w:bottom w:val="single" w:sz="4" w:space="0" w:color="auto"/>
            </w:tcBorders>
          </w:tcPr>
          <w:p w14:paraId="30FB969B"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94" w:type="dxa"/>
          </w:tcPr>
          <w:p w14:paraId="3ECD8BC7"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574" w:type="dxa"/>
            <w:tcBorders>
              <w:bottom w:val="single" w:sz="4" w:space="0" w:color="auto"/>
            </w:tcBorders>
          </w:tcPr>
          <w:p w14:paraId="6E783877" w14:textId="77777777" w:rsidR="00843685" w:rsidRPr="002E5B6D" w:rsidRDefault="00843685" w:rsidP="002E5B6D">
            <w:pPr>
              <w:keepNext/>
              <w:keepLines/>
              <w:tabs>
                <w:tab w:val="left" w:pos="385"/>
                <w:tab w:val="num" w:pos="578"/>
                <w:tab w:val="left" w:pos="675"/>
              </w:tabs>
              <w:spacing w:after="0" w:line="240" w:lineRule="auto"/>
              <w:jc w:val="both"/>
              <w:rPr>
                <w:rFonts w:ascii="Open Sans" w:eastAsia="Times New Roman" w:hAnsi="Open Sans" w:cs="Open Sans"/>
                <w:snapToGrid w:val="0"/>
                <w:color w:val="000000"/>
                <w:sz w:val="20"/>
                <w:szCs w:val="20"/>
                <w:lang w:eastAsia="sl-SI"/>
              </w:rPr>
            </w:pPr>
          </w:p>
        </w:tc>
      </w:tr>
      <w:tr w:rsidR="00843685" w:rsidRPr="002E5B6D" w14:paraId="2C7F60D4" w14:textId="77777777" w:rsidTr="00702236">
        <w:trPr>
          <w:trHeight w:val="235"/>
        </w:trPr>
        <w:tc>
          <w:tcPr>
            <w:tcW w:w="3630" w:type="dxa"/>
            <w:tcBorders>
              <w:top w:val="single" w:sz="4" w:space="0" w:color="auto"/>
            </w:tcBorders>
          </w:tcPr>
          <w:p w14:paraId="4F5A251B"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94" w:type="dxa"/>
          </w:tcPr>
          <w:p w14:paraId="504E675B" w14:textId="77777777" w:rsidR="00843685" w:rsidRPr="002E5B6D" w:rsidRDefault="00843685"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574" w:type="dxa"/>
            <w:tcBorders>
              <w:top w:val="single" w:sz="4" w:space="0" w:color="auto"/>
            </w:tcBorders>
          </w:tcPr>
          <w:p w14:paraId="6ADFF322" w14:textId="77777777" w:rsidR="00843685" w:rsidRPr="002E5B6D" w:rsidRDefault="00843685"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(ime in priimek ter podpis odgovorne osebe gospodarskega subjekta)</w:t>
            </w:r>
          </w:p>
        </w:tc>
      </w:tr>
    </w:tbl>
    <w:p w14:paraId="2DB27A10" w14:textId="77777777" w:rsidR="00843685" w:rsidRPr="002E5B6D" w:rsidRDefault="00843685" w:rsidP="002E5B6D">
      <w:pPr>
        <w:spacing w:after="0" w:line="240" w:lineRule="auto"/>
        <w:rPr>
          <w:rFonts w:ascii="Open Sans" w:eastAsia="Times New Roman" w:hAnsi="Open Sans" w:cs="Open Sans"/>
          <w:sz w:val="20"/>
          <w:szCs w:val="20"/>
          <w:lang w:eastAsia="sl-SI"/>
        </w:rPr>
      </w:pPr>
    </w:p>
    <w:p w14:paraId="33017182" w14:textId="77777777" w:rsidR="00843685" w:rsidRPr="002E5B6D" w:rsidRDefault="00843685" w:rsidP="002E5B6D">
      <w:pPr>
        <w:spacing w:after="0" w:line="240" w:lineRule="auto"/>
        <w:rPr>
          <w:rFonts w:ascii="Open Sans" w:eastAsia="Times New Roman" w:hAnsi="Open Sans" w:cs="Open Sans"/>
          <w:sz w:val="20"/>
          <w:szCs w:val="20"/>
          <w:lang w:eastAsia="sl-SI"/>
        </w:rPr>
      </w:pPr>
    </w:p>
    <w:p w14:paraId="596C5CD2" w14:textId="77777777" w:rsidR="00843685" w:rsidRPr="002E5B6D" w:rsidRDefault="00843685" w:rsidP="002E5B6D">
      <w:pPr>
        <w:spacing w:after="0" w:line="240" w:lineRule="auto"/>
        <w:rPr>
          <w:rFonts w:ascii="Open Sans" w:eastAsia="Times New Roman" w:hAnsi="Open Sans" w:cs="Open Sans"/>
          <w:sz w:val="20"/>
          <w:szCs w:val="20"/>
          <w:lang w:eastAsia="sl-SI"/>
        </w:rPr>
      </w:pPr>
    </w:p>
    <w:p w14:paraId="2D31C0E7" w14:textId="77777777" w:rsidR="00843685" w:rsidRPr="002E5B6D" w:rsidRDefault="00843685" w:rsidP="002E5B6D">
      <w:pPr>
        <w:spacing w:after="0" w:line="240" w:lineRule="auto"/>
        <w:rPr>
          <w:rFonts w:ascii="Open Sans" w:eastAsia="Times New Roman" w:hAnsi="Open Sans" w:cs="Open Sans"/>
          <w:sz w:val="20"/>
          <w:szCs w:val="20"/>
          <w:lang w:eastAsia="sl-SI"/>
        </w:rPr>
      </w:pPr>
    </w:p>
    <w:p w14:paraId="68C224DF" w14:textId="77777777" w:rsidR="00843685" w:rsidRPr="002E5B6D" w:rsidRDefault="00843685" w:rsidP="002E5B6D">
      <w:pPr>
        <w:spacing w:after="0" w:line="240" w:lineRule="auto"/>
        <w:rPr>
          <w:rFonts w:ascii="Open Sans" w:eastAsia="Times New Roman" w:hAnsi="Open Sans" w:cs="Open Sans"/>
          <w:sz w:val="20"/>
          <w:szCs w:val="20"/>
          <w:lang w:eastAsia="sl-SI"/>
        </w:rPr>
      </w:pPr>
    </w:p>
    <w:p w14:paraId="7B0D7FBC" w14:textId="77777777" w:rsidR="00843685" w:rsidRPr="00670B4D" w:rsidRDefault="00843685" w:rsidP="002E5B6D">
      <w:pPr>
        <w:spacing w:after="0" w:line="240" w:lineRule="auto"/>
        <w:rPr>
          <w:rFonts w:ascii="Open Sans" w:eastAsia="Times New Roman" w:hAnsi="Open Sans" w:cs="Open Sans"/>
          <w:b/>
          <w:bCs/>
          <w:i/>
          <w:iCs/>
          <w:sz w:val="16"/>
          <w:szCs w:val="16"/>
          <w:lang w:eastAsia="sl-SI"/>
        </w:rPr>
      </w:pPr>
      <w:r w:rsidRPr="00670B4D">
        <w:rPr>
          <w:rFonts w:ascii="Open Sans" w:eastAsia="Times New Roman" w:hAnsi="Open Sans" w:cs="Open Sans"/>
          <w:b/>
          <w:bCs/>
          <w:i/>
          <w:iCs/>
          <w:sz w:val="16"/>
          <w:szCs w:val="16"/>
          <w:lang w:eastAsia="sl-SI"/>
        </w:rPr>
        <w:t>Navodilo: Gospodarski subjekt se podpiše pod tisti del izjave, ki velja zanj.</w:t>
      </w:r>
    </w:p>
    <w:p w14:paraId="6BDD788B" w14:textId="109FF21F"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F74A4" w:rsidRPr="002E5B6D" w14:paraId="475C5759" w14:textId="77777777" w:rsidTr="00235943">
        <w:tc>
          <w:tcPr>
            <w:tcW w:w="8008" w:type="dxa"/>
            <w:tcBorders>
              <w:top w:val="single" w:sz="4" w:space="0" w:color="auto"/>
              <w:bottom w:val="single" w:sz="4" w:space="0" w:color="auto"/>
            </w:tcBorders>
          </w:tcPr>
          <w:p w14:paraId="2A666A9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36146465" w14:textId="68756A47" w:rsidR="005F74A4" w:rsidRPr="002E5B6D" w:rsidRDefault="005F74A4"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 xml:space="preserve">Priloga </w:t>
            </w:r>
            <w:r w:rsidR="00843685" w:rsidRPr="002E5B6D">
              <w:rPr>
                <w:rFonts w:ascii="Open Sans" w:eastAsia="Times New Roman" w:hAnsi="Open Sans" w:cs="Open Sans"/>
                <w:b/>
                <w:i/>
                <w:sz w:val="20"/>
                <w:szCs w:val="20"/>
                <w:lang w:eastAsia="sl-SI"/>
              </w:rPr>
              <w:t>9</w:t>
            </w:r>
          </w:p>
        </w:tc>
      </w:tr>
    </w:tbl>
    <w:p w14:paraId="3C8FD74F" w14:textId="77777777" w:rsidR="005F74A4" w:rsidRPr="002E5B6D" w:rsidRDefault="005F74A4" w:rsidP="002E5B6D">
      <w:pPr>
        <w:keepNext/>
        <w:keepLines/>
        <w:tabs>
          <w:tab w:val="left" w:pos="993"/>
        </w:tabs>
        <w:spacing w:after="0" w:line="240" w:lineRule="auto"/>
        <w:ind w:left="993" w:hanging="993"/>
        <w:jc w:val="both"/>
        <w:rPr>
          <w:rFonts w:ascii="Open Sans" w:eastAsia="Times New Roman" w:hAnsi="Open Sans" w:cs="Open Sans"/>
          <w:sz w:val="20"/>
          <w:szCs w:val="20"/>
          <w:lang w:eastAsia="sl-SI"/>
        </w:rPr>
      </w:pPr>
    </w:p>
    <w:p w14:paraId="7543D3B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61D90B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Kot ponudnik (gospodarski subjekt):</w:t>
      </w:r>
    </w:p>
    <w:p w14:paraId="77455461" w14:textId="77777777" w:rsidR="005F74A4" w:rsidRPr="002E5B6D" w:rsidRDefault="005F74A4" w:rsidP="002E5B6D">
      <w:pPr>
        <w:keepNext/>
        <w:keepLines/>
        <w:pBdr>
          <w:bottom w:val="single" w:sz="4" w:space="1" w:color="auto"/>
        </w:pBdr>
        <w:spacing w:after="0" w:line="240" w:lineRule="auto"/>
        <w:jc w:val="both"/>
        <w:rPr>
          <w:rFonts w:ascii="Open Sans" w:eastAsia="Times New Roman" w:hAnsi="Open Sans" w:cs="Open Sans"/>
          <w:sz w:val="20"/>
          <w:szCs w:val="20"/>
          <w:lang w:eastAsia="sl-SI"/>
        </w:rPr>
      </w:pPr>
    </w:p>
    <w:p w14:paraId="39C30B4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izbiro izvajalca za javno naročilo:</w:t>
      </w:r>
    </w:p>
    <w:p w14:paraId="0A941DA0"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502F51A" w14:textId="7221FB80" w:rsidR="005F74A4" w:rsidRPr="002E5B6D" w:rsidRDefault="0019643E" w:rsidP="002E5B6D">
      <w:pPr>
        <w:keepNext/>
        <w:keepLines/>
        <w:tabs>
          <w:tab w:val="left" w:pos="993"/>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noProof/>
          <w:sz w:val="20"/>
          <w:szCs w:val="20"/>
          <w:lang w:eastAsia="sl-SI"/>
        </w:rPr>
        <w:t>ENLJ-SPV-38/26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 štirih merilnikov toplotne energije z MID certifikatom</w:t>
      </w:r>
    </w:p>
    <w:p w14:paraId="424B5CF1" w14:textId="77777777" w:rsidR="005F74A4" w:rsidRPr="002E5B6D" w:rsidRDefault="005F74A4" w:rsidP="002E5B6D">
      <w:pPr>
        <w:keepNext/>
        <w:keepLines/>
        <w:spacing w:after="0" w:line="240" w:lineRule="auto"/>
        <w:jc w:val="both"/>
        <w:rPr>
          <w:rFonts w:ascii="Open Sans" w:eastAsia="Times New Roman" w:hAnsi="Open Sans" w:cs="Open Sans"/>
          <w:b/>
          <w:sz w:val="20"/>
          <w:szCs w:val="20"/>
          <w:lang w:eastAsia="sl-SI"/>
        </w:rPr>
      </w:pPr>
    </w:p>
    <w:p w14:paraId="60395381"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245606C" w14:textId="77777777" w:rsidR="005F74A4" w:rsidRPr="002E5B6D" w:rsidRDefault="005F74A4"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IZJAVLJAMO</w:t>
      </w:r>
    </w:p>
    <w:p w14:paraId="0A90B99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6D2BE190"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 se zavezujemo, da bomo dosledno upoštevali določbe iz razpisne dokumentacije, točka</w:t>
      </w:r>
      <w:r w:rsidRPr="002E5B6D">
        <w:rPr>
          <w:rFonts w:ascii="Open Sans" w:eastAsia="Times New Roman" w:hAnsi="Open Sans" w:cs="Open Sans"/>
          <w:strike/>
          <w:sz w:val="20"/>
          <w:szCs w:val="20"/>
          <w:lang w:eastAsia="sl-SI"/>
        </w:rPr>
        <w:t xml:space="preserve"> </w:t>
      </w:r>
      <w:r w:rsidRPr="002E5B6D">
        <w:rPr>
          <w:rFonts w:ascii="Open Sans" w:eastAsia="Times New Roman" w:hAnsi="Open Sans" w:cs="Open Sans"/>
          <w:sz w:val="20"/>
          <w:szCs w:val="20"/>
          <w:lang w:eastAsia="sl-SI"/>
        </w:rPr>
        <w:t>4. Zahteve iz varstva pri delu in požarnega varstva glede:</w:t>
      </w:r>
    </w:p>
    <w:p w14:paraId="4779551C" w14:textId="77777777" w:rsidR="005F74A4" w:rsidRPr="002E5B6D" w:rsidRDefault="005F74A4" w:rsidP="001E5580">
      <w:pPr>
        <w:keepNext/>
        <w:keepLines/>
        <w:numPr>
          <w:ilvl w:val="0"/>
          <w:numId w:val="30"/>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usposobljenosti delavcev za varno izvajanje dela,</w:t>
      </w:r>
    </w:p>
    <w:p w14:paraId="14C3007F" w14:textId="77777777" w:rsidR="005F74A4" w:rsidRPr="002E5B6D" w:rsidRDefault="005F74A4" w:rsidP="001E5580">
      <w:pPr>
        <w:keepNext/>
        <w:keepLines/>
        <w:numPr>
          <w:ilvl w:val="0"/>
          <w:numId w:val="30"/>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zdravstvene sposobnosti delavcev,</w:t>
      </w:r>
    </w:p>
    <w:p w14:paraId="17F6BC24" w14:textId="77777777" w:rsidR="005F74A4" w:rsidRPr="002E5B6D" w:rsidRDefault="005F74A4" w:rsidP="001E5580">
      <w:pPr>
        <w:keepNext/>
        <w:keepLines/>
        <w:numPr>
          <w:ilvl w:val="0"/>
          <w:numId w:val="30"/>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sklepanja pisnega sporazuma o skupnih varnostnih ukrepih, </w:t>
      </w:r>
    </w:p>
    <w:p w14:paraId="6F9C66CD" w14:textId="77777777" w:rsidR="005F74A4" w:rsidRPr="002E5B6D" w:rsidRDefault="005F74A4" w:rsidP="001E5580">
      <w:pPr>
        <w:keepNext/>
        <w:keepLines/>
        <w:numPr>
          <w:ilvl w:val="0"/>
          <w:numId w:val="30"/>
        </w:numPr>
        <w:spacing w:after="0" w:line="240" w:lineRule="auto"/>
        <w:ind w:left="426" w:hanging="42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spoštovanja internih predpisov naročnika.</w:t>
      </w:r>
    </w:p>
    <w:p w14:paraId="5E20A960" w14:textId="77777777" w:rsidR="005F74A4" w:rsidRPr="002E5B6D" w:rsidRDefault="005F74A4" w:rsidP="002E5B6D">
      <w:pPr>
        <w:keepNext/>
        <w:keepLines/>
        <w:spacing w:after="0" w:line="240" w:lineRule="auto"/>
        <w:jc w:val="both"/>
        <w:rPr>
          <w:rFonts w:ascii="Open Sans" w:eastAsia="Times New Roman" w:hAnsi="Open Sans" w:cs="Open Sans"/>
          <w:color w:val="0070C0"/>
          <w:sz w:val="20"/>
          <w:szCs w:val="20"/>
          <w:lang w:eastAsia="sl-SI"/>
        </w:rPr>
      </w:pPr>
    </w:p>
    <w:p w14:paraId="260EBF16" w14:textId="77777777" w:rsidR="005F74A4" w:rsidRPr="002E5B6D" w:rsidRDefault="005F74A4" w:rsidP="002E5B6D">
      <w:pPr>
        <w:keepNext/>
        <w:keepLines/>
        <w:spacing w:after="0" w:line="240" w:lineRule="auto"/>
        <w:jc w:val="both"/>
        <w:rPr>
          <w:rFonts w:ascii="Open Sans" w:eastAsia="Times New Roman" w:hAnsi="Open Sans" w:cs="Open Sans"/>
          <w:color w:val="0070C0"/>
          <w:sz w:val="20"/>
          <w:szCs w:val="20"/>
          <w:lang w:eastAsia="sl-SI"/>
        </w:rPr>
      </w:pPr>
    </w:p>
    <w:p w14:paraId="1EC58875" w14:textId="77777777" w:rsidR="005F74A4" w:rsidRPr="002E5B6D" w:rsidRDefault="005F74A4" w:rsidP="002E5B6D">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6775"/>
      </w:tblGrid>
      <w:tr w:rsidR="005F74A4" w:rsidRPr="002E5B6D" w14:paraId="05D4FE0A" w14:textId="77777777" w:rsidTr="00235943">
        <w:trPr>
          <w:trHeight w:val="390"/>
        </w:trPr>
        <w:tc>
          <w:tcPr>
            <w:tcW w:w="3006" w:type="dxa"/>
            <w:tcBorders>
              <w:top w:val="single" w:sz="4" w:space="0" w:color="auto"/>
              <w:left w:val="single" w:sz="4" w:space="0" w:color="auto"/>
              <w:bottom w:val="single" w:sz="4" w:space="0" w:color="auto"/>
              <w:right w:val="dashSmallGap" w:sz="4" w:space="0" w:color="auto"/>
            </w:tcBorders>
            <w:shd w:val="clear" w:color="auto" w:fill="auto"/>
          </w:tcPr>
          <w:p w14:paraId="1B10C5B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Vodja del </w:t>
            </w:r>
          </w:p>
        </w:tc>
        <w:tc>
          <w:tcPr>
            <w:tcW w:w="6775" w:type="dxa"/>
            <w:tcBorders>
              <w:top w:val="single" w:sz="4" w:space="0" w:color="auto"/>
              <w:left w:val="dashSmallGap" w:sz="4" w:space="0" w:color="auto"/>
              <w:bottom w:val="single" w:sz="4" w:space="0" w:color="auto"/>
              <w:right w:val="single" w:sz="4" w:space="0" w:color="auto"/>
            </w:tcBorders>
            <w:shd w:val="clear" w:color="auto" w:fill="auto"/>
          </w:tcPr>
          <w:p w14:paraId="6D7D2BA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Ime in Priimek/Mobilni telefon/e-pošta:</w:t>
            </w:r>
          </w:p>
          <w:p w14:paraId="7600BEBE"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5A282D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6819F9D"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tc>
      </w:tr>
      <w:tr w:rsidR="005F74A4" w:rsidRPr="002E5B6D" w14:paraId="423A7B32" w14:textId="77777777" w:rsidTr="00235943">
        <w:trPr>
          <w:trHeight w:val="340"/>
        </w:trPr>
        <w:tc>
          <w:tcPr>
            <w:tcW w:w="3006" w:type="dxa"/>
            <w:tcBorders>
              <w:right w:val="dashSmallGap" w:sz="4" w:space="0" w:color="auto"/>
            </w:tcBorders>
            <w:shd w:val="clear" w:color="auto" w:fill="auto"/>
          </w:tcPr>
          <w:p w14:paraId="57227B5B"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Strokovni delavec </w:t>
            </w:r>
            <w:proofErr w:type="spellStart"/>
            <w:r w:rsidRPr="002E5B6D">
              <w:rPr>
                <w:rFonts w:ascii="Open Sans" w:eastAsia="Times New Roman" w:hAnsi="Open Sans" w:cs="Open Sans"/>
                <w:sz w:val="20"/>
                <w:szCs w:val="20"/>
                <w:lang w:eastAsia="sl-SI"/>
              </w:rPr>
              <w:t>VpD</w:t>
            </w:r>
            <w:proofErr w:type="spellEnd"/>
            <w:r w:rsidRPr="002E5B6D">
              <w:rPr>
                <w:rFonts w:ascii="Open Sans" w:eastAsia="Times New Roman" w:hAnsi="Open Sans" w:cs="Open Sans"/>
                <w:sz w:val="20"/>
                <w:szCs w:val="20"/>
                <w:lang w:eastAsia="sl-SI"/>
              </w:rPr>
              <w:t xml:space="preserve"> in PV </w:t>
            </w:r>
          </w:p>
        </w:tc>
        <w:tc>
          <w:tcPr>
            <w:tcW w:w="6775" w:type="dxa"/>
            <w:tcBorders>
              <w:left w:val="dashSmallGap" w:sz="4" w:space="0" w:color="auto"/>
            </w:tcBorders>
            <w:shd w:val="clear" w:color="auto" w:fill="auto"/>
          </w:tcPr>
          <w:p w14:paraId="60E334F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Ime in Priimek/Mobilni telefon/e-pošta:</w:t>
            </w:r>
          </w:p>
          <w:p w14:paraId="0773B89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D7CDF3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A8CAFA1"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tc>
      </w:tr>
    </w:tbl>
    <w:p w14:paraId="5895007C" w14:textId="77777777" w:rsidR="005F74A4" w:rsidRPr="002E5B6D" w:rsidRDefault="005F74A4" w:rsidP="002E5B6D">
      <w:pPr>
        <w:keepNext/>
        <w:keepLines/>
        <w:spacing w:after="0" w:line="240" w:lineRule="auto"/>
        <w:jc w:val="both"/>
        <w:rPr>
          <w:rFonts w:ascii="Open Sans" w:eastAsia="Times New Roman" w:hAnsi="Open Sans" w:cs="Open Sans"/>
          <w:color w:val="0070C0"/>
          <w:sz w:val="20"/>
          <w:szCs w:val="20"/>
          <w:lang w:eastAsia="sl-SI"/>
        </w:rPr>
      </w:pPr>
    </w:p>
    <w:p w14:paraId="67406E4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DD3CD2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Nespoštovanje določil je razlog za prekinitev in odstop od pogodbe, brez kakršnekoli obveznosti do izvajalca.</w:t>
      </w:r>
    </w:p>
    <w:p w14:paraId="3172E4FB"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FC73C6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9657012"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038939E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27F4B2E"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873EBA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0223DACF"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48DDDB7"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17F76E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2010FA0"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F74A4" w:rsidRPr="002E5B6D" w14:paraId="2A18EEB4" w14:textId="77777777" w:rsidTr="00235943">
        <w:trPr>
          <w:trHeight w:val="235"/>
        </w:trPr>
        <w:tc>
          <w:tcPr>
            <w:tcW w:w="3119" w:type="dxa"/>
            <w:tcBorders>
              <w:bottom w:val="single" w:sz="4" w:space="0" w:color="auto"/>
            </w:tcBorders>
          </w:tcPr>
          <w:p w14:paraId="0DC13E33"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97BF288"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3143A9A"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F74A4" w:rsidRPr="002E5B6D" w14:paraId="5C0730AA" w14:textId="77777777" w:rsidTr="00235943">
        <w:trPr>
          <w:trHeight w:val="235"/>
        </w:trPr>
        <w:tc>
          <w:tcPr>
            <w:tcW w:w="3119" w:type="dxa"/>
            <w:tcBorders>
              <w:top w:val="single" w:sz="4" w:space="0" w:color="auto"/>
            </w:tcBorders>
          </w:tcPr>
          <w:p w14:paraId="198A312E"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552" w:type="dxa"/>
          </w:tcPr>
          <w:p w14:paraId="658D779E"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F32D44B"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(ime in priimek ter podpis odgovorne osebe gospodarskega subjekta)</w:t>
            </w:r>
          </w:p>
        </w:tc>
      </w:tr>
    </w:tbl>
    <w:p w14:paraId="1AE2C77F"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090C0F8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F74A4" w:rsidRPr="002E5B6D" w14:paraId="1405E023" w14:textId="77777777" w:rsidTr="00235943">
        <w:tc>
          <w:tcPr>
            <w:tcW w:w="9426" w:type="dxa"/>
            <w:tcBorders>
              <w:top w:val="single" w:sz="4" w:space="0" w:color="auto"/>
              <w:bottom w:val="single" w:sz="4" w:space="0" w:color="auto"/>
            </w:tcBorders>
          </w:tcPr>
          <w:p w14:paraId="2EBC9752" w14:textId="1300E031" w:rsidR="005F74A4" w:rsidRPr="002E5B6D" w:rsidRDefault="005F74A4"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sz w:val="20"/>
                <w:szCs w:val="20"/>
                <w:lang w:eastAsia="sl-SI"/>
              </w:rPr>
              <w:lastRenderedPageBreak/>
              <w:br w:type="page"/>
              <w:t>PISNI SPORAZUM</w:t>
            </w:r>
            <w:r w:rsidRPr="002E5B6D">
              <w:rPr>
                <w:rFonts w:ascii="Open Sans" w:eastAsia="Times New Roman" w:hAnsi="Open Sans" w:cs="Open Sans"/>
                <w:color w:val="FF0000"/>
                <w:sz w:val="20"/>
                <w:szCs w:val="20"/>
                <w:lang w:eastAsia="sl-SI"/>
              </w:rPr>
              <w:t xml:space="preserve"> - ni potrebno prilagati v ponudbi</w:t>
            </w:r>
          </w:p>
        </w:tc>
      </w:tr>
    </w:tbl>
    <w:p w14:paraId="40744CC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8B2FCC9" w14:textId="2839ABF4" w:rsidR="005F74A4" w:rsidRPr="002E5B6D" w:rsidRDefault="005F74A4"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Priloga št. 4</w:t>
      </w:r>
      <w:r w:rsidRPr="002E5B6D">
        <w:rPr>
          <w:rFonts w:ascii="Open Sans" w:eastAsia="Times New Roman" w:hAnsi="Open Sans" w:cs="Open Sans"/>
          <w:b/>
          <w:sz w:val="20"/>
          <w:szCs w:val="20"/>
          <w:lang w:eastAsia="sl-SI"/>
        </w:rPr>
        <w:fldChar w:fldCharType="begin"/>
      </w:r>
      <w:r w:rsidRPr="002E5B6D">
        <w:rPr>
          <w:rFonts w:ascii="Open Sans" w:eastAsia="Times New Roman" w:hAnsi="Open Sans" w:cs="Open Sans"/>
          <w:b/>
          <w:sz w:val="20"/>
          <w:szCs w:val="20"/>
          <w:lang w:eastAsia="sl-SI"/>
        </w:rPr>
        <w:instrText xml:space="preserve"> FILLIN  \* MERGEFORMAT </w:instrText>
      </w:r>
      <w:r w:rsidRPr="002E5B6D">
        <w:rPr>
          <w:rFonts w:ascii="Open Sans" w:eastAsia="Times New Roman" w:hAnsi="Open Sans" w:cs="Open Sans"/>
          <w:b/>
          <w:sz w:val="20"/>
          <w:szCs w:val="20"/>
          <w:lang w:eastAsia="sl-SI"/>
        </w:rPr>
        <w:fldChar w:fldCharType="end"/>
      </w:r>
      <w:r w:rsidRPr="002E5B6D">
        <w:rPr>
          <w:rFonts w:ascii="Open Sans" w:eastAsia="Times New Roman" w:hAnsi="Open Sans" w:cs="Open Sans"/>
          <w:b/>
          <w:sz w:val="20"/>
          <w:szCs w:val="20"/>
          <w:lang w:eastAsia="sl-SI"/>
        </w:rPr>
        <w:t xml:space="preserve"> k pogodbi št. </w:t>
      </w:r>
      <w:r w:rsidR="0019643E" w:rsidRPr="002E5B6D">
        <w:rPr>
          <w:rFonts w:ascii="Open Sans" w:eastAsia="Times New Roman" w:hAnsi="Open Sans" w:cs="Open Sans"/>
          <w:b/>
          <w:sz w:val="20"/>
          <w:szCs w:val="20"/>
          <w:lang w:eastAsia="sl-SI"/>
        </w:rPr>
        <w:t>ENLJ-SPV-38/26</w:t>
      </w:r>
    </w:p>
    <w:p w14:paraId="15987A39" w14:textId="77777777" w:rsidR="005F74A4" w:rsidRPr="002E5B6D" w:rsidRDefault="005F74A4" w:rsidP="002E5B6D">
      <w:pPr>
        <w:keepNext/>
        <w:keepLines/>
        <w:spacing w:after="0" w:line="240" w:lineRule="auto"/>
        <w:jc w:val="both"/>
        <w:rPr>
          <w:rFonts w:ascii="Open Sans" w:eastAsia="Times New Roman" w:hAnsi="Open Sans" w:cs="Open Sans"/>
          <w:b/>
          <w:sz w:val="20"/>
          <w:szCs w:val="20"/>
          <w:lang w:eastAsia="sl-SI"/>
        </w:rPr>
      </w:pPr>
    </w:p>
    <w:p w14:paraId="15958FF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5C08D2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66F3371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B95D3E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 osnovi 39. člena Zakona o varnosti in zdravju pri delu (Ur. List RS, št. 43/2011) skleneta: </w:t>
      </w:r>
    </w:p>
    <w:p w14:paraId="5DEF67F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4742BCC"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37C10C5F"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2E5B6D">
        <w:rPr>
          <w:rFonts w:ascii="Open Sans" w:eastAsia="Times New Roman" w:hAnsi="Open Sans" w:cs="Open Sans"/>
          <w:b/>
          <w:snapToGrid w:val="0"/>
          <w:sz w:val="20"/>
          <w:szCs w:val="20"/>
          <w:lang w:eastAsia="sl-SI"/>
        </w:rPr>
        <w:t>JAVNO PODJETJE ENERGETIKA LJUBLJANA d.o.o.</w:t>
      </w:r>
      <w:r w:rsidRPr="002E5B6D">
        <w:rPr>
          <w:rFonts w:ascii="Open Sans" w:eastAsia="Times New Roman" w:hAnsi="Open Sans" w:cs="Open Sans"/>
          <w:snapToGrid w:val="0"/>
          <w:sz w:val="20"/>
          <w:szCs w:val="20"/>
          <w:lang w:eastAsia="sl-SI"/>
        </w:rPr>
        <w:t>, Verovškova ulica 62, 1000 Ljubljana, ki ga zastopa direktor Samo Lozej</w:t>
      </w:r>
    </w:p>
    <w:p w14:paraId="04047B7F"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B026897" w14:textId="77777777" w:rsidR="005F74A4" w:rsidRPr="002E5B6D" w:rsidRDefault="005F74A4" w:rsidP="002E5B6D">
      <w:pPr>
        <w:keepNext/>
        <w:keepLines/>
        <w:spacing w:after="0" w:line="240" w:lineRule="auto"/>
        <w:ind w:right="-47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nadaljevanju: </w:t>
      </w:r>
      <w:r w:rsidRPr="002E5B6D">
        <w:rPr>
          <w:rFonts w:ascii="Open Sans" w:eastAsia="Times New Roman" w:hAnsi="Open Sans" w:cs="Open Sans"/>
          <w:b/>
          <w:bCs/>
          <w:sz w:val="20"/>
          <w:szCs w:val="20"/>
          <w:lang w:eastAsia="sl-SI"/>
        </w:rPr>
        <w:t>naročnik</w:t>
      </w:r>
      <w:r w:rsidRPr="002E5B6D">
        <w:rPr>
          <w:rFonts w:ascii="Open Sans" w:eastAsia="Times New Roman" w:hAnsi="Open Sans" w:cs="Open Sans"/>
          <w:sz w:val="20"/>
          <w:szCs w:val="20"/>
          <w:lang w:eastAsia="sl-SI"/>
        </w:rPr>
        <w:t>)</w:t>
      </w:r>
    </w:p>
    <w:p w14:paraId="66733E32" w14:textId="77777777" w:rsidR="005F74A4" w:rsidRPr="002E5B6D" w:rsidRDefault="005F74A4" w:rsidP="002E5B6D">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6E26001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in</w:t>
      </w:r>
    </w:p>
    <w:p w14:paraId="42DE8331" w14:textId="77777777" w:rsidR="005F74A4" w:rsidRPr="002E5B6D" w:rsidRDefault="005F74A4" w:rsidP="002E5B6D">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6D5BCCFC"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75D3C5BF"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……………………………………………………………….(naziv izvajalca),</w:t>
      </w:r>
    </w:p>
    <w:p w14:paraId="5856274C"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ki ga/jo zastopa ………………………….</w:t>
      </w:r>
    </w:p>
    <w:p w14:paraId="7C2E72A3"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1CF0C3DD"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nadaljevanju: </w:t>
      </w:r>
      <w:r w:rsidRPr="002E5B6D">
        <w:rPr>
          <w:rFonts w:ascii="Open Sans" w:eastAsia="Times New Roman" w:hAnsi="Open Sans" w:cs="Open Sans"/>
          <w:b/>
          <w:bCs/>
          <w:sz w:val="20"/>
          <w:szCs w:val="20"/>
          <w:lang w:eastAsia="sl-SI"/>
        </w:rPr>
        <w:t>izvajalec</w:t>
      </w:r>
      <w:r w:rsidRPr="002E5B6D">
        <w:rPr>
          <w:rFonts w:ascii="Open Sans" w:eastAsia="Times New Roman" w:hAnsi="Open Sans" w:cs="Open Sans"/>
          <w:sz w:val="20"/>
          <w:szCs w:val="20"/>
          <w:lang w:eastAsia="sl-SI"/>
        </w:rPr>
        <w:t>)</w:t>
      </w:r>
    </w:p>
    <w:p w14:paraId="5B96B772" w14:textId="77777777" w:rsidR="005F74A4" w:rsidRPr="002E5B6D" w:rsidRDefault="005F74A4" w:rsidP="002E5B6D">
      <w:pPr>
        <w:keepNext/>
        <w:keepLines/>
        <w:spacing w:after="0" w:line="240" w:lineRule="auto"/>
        <w:ind w:right="-476"/>
        <w:jc w:val="both"/>
        <w:rPr>
          <w:rFonts w:ascii="Open Sans" w:eastAsia="Times New Roman" w:hAnsi="Open Sans" w:cs="Open Sans"/>
          <w:sz w:val="20"/>
          <w:szCs w:val="20"/>
          <w:lang w:eastAsia="sl-SI"/>
        </w:rPr>
      </w:pPr>
    </w:p>
    <w:p w14:paraId="4008792A" w14:textId="77777777" w:rsidR="005F74A4" w:rsidRPr="002E5B6D" w:rsidRDefault="005F74A4" w:rsidP="002E5B6D">
      <w:pPr>
        <w:keepNext/>
        <w:keepLines/>
        <w:spacing w:after="0" w:line="240" w:lineRule="auto"/>
        <w:ind w:right="-476"/>
        <w:jc w:val="both"/>
        <w:rPr>
          <w:rFonts w:ascii="Open Sans" w:eastAsia="Times New Roman" w:hAnsi="Open Sans" w:cs="Open Sans"/>
          <w:sz w:val="20"/>
          <w:szCs w:val="20"/>
          <w:lang w:eastAsia="sl-SI"/>
        </w:rPr>
      </w:pPr>
    </w:p>
    <w:p w14:paraId="201D178D" w14:textId="77777777" w:rsidR="005F74A4" w:rsidRPr="002E5B6D" w:rsidRDefault="005F74A4" w:rsidP="002E5B6D">
      <w:pPr>
        <w:keepNext/>
        <w:keepLines/>
        <w:spacing w:after="0" w:line="240" w:lineRule="auto"/>
        <w:ind w:right="-476"/>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nadaljevanju: naročnik in izvajalec skupaj/posamično: podpisnik/a sporazuma)</w:t>
      </w:r>
    </w:p>
    <w:p w14:paraId="171D4727"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93F6F3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19A9F31"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3DA1190"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6FE09767"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PISNI SPORAZUM</w:t>
      </w:r>
    </w:p>
    <w:p w14:paraId="161D3F4F"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7B127AF5"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 SKUPNIH VARNOSTNIH UKREPIH IN RAVNANJU Z OKOLJEM V</w:t>
      </w:r>
    </w:p>
    <w:p w14:paraId="0F04113A"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JAVNEM PODJETJU ENERGETIKA LJUBLJANA d.o.o.</w:t>
      </w:r>
    </w:p>
    <w:p w14:paraId="2A159A3D"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nadaljevanju: Sporazum)</w:t>
      </w:r>
    </w:p>
    <w:p w14:paraId="19CAEA88" w14:textId="77777777"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41E10CCC" w14:textId="30260821" w:rsidR="005F74A4" w:rsidRPr="002E5B6D" w:rsidRDefault="005F74A4" w:rsidP="002E5B6D">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za izvedbo pogodbenih obveznosti po pogodbi št. </w:t>
      </w:r>
      <w:r w:rsidR="0019643E" w:rsidRPr="002E5B6D">
        <w:rPr>
          <w:rFonts w:ascii="Open Sans" w:eastAsia="Times New Roman" w:hAnsi="Open Sans" w:cs="Open Sans"/>
          <w:b/>
          <w:sz w:val="20"/>
          <w:szCs w:val="20"/>
          <w:lang w:eastAsia="sl-SI"/>
        </w:rPr>
        <w:t>ENLJ-SPV-38/26</w:t>
      </w:r>
      <w:r w:rsidRPr="002E5B6D">
        <w:rPr>
          <w:rFonts w:ascii="Open Sans" w:eastAsia="Times New Roman" w:hAnsi="Open Sans" w:cs="Open Sans"/>
          <w:b/>
          <w:sz w:val="20"/>
          <w:szCs w:val="20"/>
          <w:lang w:eastAsia="sl-SI"/>
        </w:rPr>
        <w:t xml:space="preserve"> – Dobava </w:t>
      </w:r>
      <w:r w:rsidR="0019643E"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 štirih merilnikov toplotne energije z MID certifikatom</w:t>
      </w:r>
    </w:p>
    <w:p w14:paraId="71B4D4C2"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15310D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AB9AD0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0306DE4" w14:textId="77777777" w:rsidR="005F74A4" w:rsidRPr="002E5B6D" w:rsidRDefault="005F74A4" w:rsidP="002E5B6D">
      <w:pPr>
        <w:keepNext/>
        <w:keepLines/>
        <w:spacing w:after="0" w:line="240" w:lineRule="auto"/>
        <w:ind w:right="46"/>
        <w:jc w:val="both"/>
        <w:rPr>
          <w:rFonts w:ascii="Open Sans" w:eastAsia="Times New Roman" w:hAnsi="Open Sans" w:cs="Open Sans"/>
          <w:sz w:val="20"/>
          <w:szCs w:val="20"/>
          <w:lang w:eastAsia="sl-SI"/>
        </w:rPr>
      </w:pPr>
    </w:p>
    <w:p w14:paraId="4CF4971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E54862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5BF7B4E" w14:textId="77777777" w:rsidR="001E5580" w:rsidRPr="00D11B9A" w:rsidRDefault="005F74A4" w:rsidP="001E5580">
      <w:pPr>
        <w:keepNext/>
        <w:keepLines/>
        <w:widowControl w:val="0"/>
        <w:numPr>
          <w:ilvl w:val="0"/>
          <w:numId w:val="50"/>
        </w:numPr>
        <w:tabs>
          <w:tab w:val="left" w:pos="709"/>
        </w:tabs>
        <w:spacing w:after="0" w:line="240" w:lineRule="auto"/>
        <w:ind w:right="45"/>
        <w:contextualSpacing/>
        <w:jc w:val="both"/>
        <w:rPr>
          <w:rFonts w:ascii="Open Sans" w:hAnsi="Open Sans" w:cs="Open Sans"/>
          <w:b/>
          <w:bCs/>
          <w:sz w:val="20"/>
          <w:szCs w:val="20"/>
        </w:rPr>
      </w:pPr>
      <w:r w:rsidRPr="002E5B6D">
        <w:rPr>
          <w:rFonts w:ascii="Open Sans" w:eastAsia="Times New Roman" w:hAnsi="Open Sans" w:cs="Open Sans"/>
          <w:b/>
          <w:sz w:val="20"/>
          <w:szCs w:val="20"/>
          <w:lang w:eastAsia="sl-SI"/>
        </w:rPr>
        <w:br w:type="page"/>
      </w:r>
      <w:r w:rsidR="001E5580" w:rsidRPr="00D11B9A">
        <w:rPr>
          <w:rFonts w:ascii="Open Sans" w:hAnsi="Open Sans" w:cs="Open Sans"/>
          <w:b/>
          <w:bCs/>
          <w:sz w:val="20"/>
          <w:szCs w:val="20"/>
        </w:rPr>
        <w:lastRenderedPageBreak/>
        <w:t>SPLOŠNA DOLOČILA</w:t>
      </w:r>
    </w:p>
    <w:p w14:paraId="3DEA2C83"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1.1.  </w:t>
      </w:r>
      <w:r w:rsidRPr="00D11B9A">
        <w:rPr>
          <w:rFonts w:ascii="Open Sans" w:hAnsi="Open Sans" w:cs="Open Sans"/>
          <w:bCs/>
          <w:sz w:val="20"/>
          <w:szCs w:val="20"/>
        </w:rPr>
        <w:t xml:space="preserve">S tem dokumentom se urejajo na delovišču, ki je na območju JAVNEGA PODJETJA ENERGETIKA </w:t>
      </w:r>
    </w:p>
    <w:p w14:paraId="5BBA7AE0" w14:textId="5C914990"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ab/>
        <w:t xml:space="preserve">LJUBLJANA d. o. o., na lokaciji </w:t>
      </w:r>
      <w:r w:rsidR="000C301E">
        <w:rPr>
          <w:rFonts w:ascii="Open Sans" w:hAnsi="Open Sans" w:cs="Open Sans"/>
          <w:bCs/>
          <w:sz w:val="20"/>
          <w:szCs w:val="20"/>
        </w:rPr>
        <w:t>Verovškova</w:t>
      </w:r>
      <w:r w:rsidRPr="00D11B9A">
        <w:rPr>
          <w:rFonts w:ascii="Open Sans" w:hAnsi="Open Sans" w:cs="Open Sans"/>
          <w:bCs/>
          <w:sz w:val="20"/>
          <w:szCs w:val="20"/>
        </w:rPr>
        <w:t xml:space="preserve"> ulica </w:t>
      </w:r>
      <w:r w:rsidR="000C301E">
        <w:rPr>
          <w:rFonts w:ascii="Open Sans" w:hAnsi="Open Sans" w:cs="Open Sans"/>
          <w:bCs/>
          <w:sz w:val="20"/>
          <w:szCs w:val="20"/>
        </w:rPr>
        <w:t>62</w:t>
      </w:r>
      <w:r w:rsidRPr="00D11B9A">
        <w:rPr>
          <w:rFonts w:ascii="Open Sans" w:hAnsi="Open Sans" w:cs="Open Sans"/>
          <w:bCs/>
          <w:sz w:val="20"/>
          <w:szCs w:val="20"/>
        </w:rPr>
        <w:t>, 1000 Ljubljana, skupni varnostni ukrepi, skupna organizacija varnosti pri delu, ter obveznosti in pravice delavcev, ki jim je naložena skrb za izvajanje in zagotavljanje varnih delovnih pogojev na skupnem delovišču.</w:t>
      </w:r>
    </w:p>
    <w:p w14:paraId="1C08C2B0"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 xml:space="preserve"> </w:t>
      </w:r>
    </w:p>
    <w:p w14:paraId="17218F37"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        </w:t>
      </w:r>
      <w:r w:rsidRPr="00D11B9A">
        <w:rPr>
          <w:rFonts w:ascii="Open Sans" w:hAnsi="Open Sans" w:cs="Open Sans"/>
          <w:sz w:val="20"/>
          <w:szCs w:val="20"/>
        </w:rPr>
        <w:t xml:space="preserve">Kot skupno delovišče se šteje tista delovna površina, kjer istočasno opravljajo storitve delavci dveh ali več izvajalcev. </w:t>
      </w:r>
      <w:r w:rsidRPr="00D11B9A">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7D7FEA13"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p>
    <w:p w14:paraId="2F43C47A"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 xml:space="preserve">        Upoštevati sta dolžna vso veljavno zakonodajo, ki ureja varnost in zdravje pri delu in varstvo pred požarom v Republiki Sloveniji, predvsem Zakon o varnosti in zdravja pri delu (Ur. list RS, št. 43/11, v nadaljevanju: ZVZD-1) in Uredbo o zagotavljanju varnosti in zdravja pri delu na začasnih in premičnih gradbiščih (Ur. List RS, št. 83/05), kot tudi interna varnostna navodila ter opise delovnih postopkov naročnika in sta dolžna zagotavljati, da se te določbe dejansko izvajajo.</w:t>
      </w:r>
    </w:p>
    <w:p w14:paraId="55D5539C"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p>
    <w:p w14:paraId="73F578F6"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1.2.  </w:t>
      </w:r>
      <w:r w:rsidRPr="00D11B9A">
        <w:rPr>
          <w:rFonts w:ascii="Open Sans" w:hAnsi="Open Sans" w:cs="Open Sans"/>
          <w:bCs/>
          <w:sz w:val="20"/>
          <w:szCs w:val="20"/>
        </w:rPr>
        <w:t>Pisni sporazum o skupnih varnostnih ukrepih in ravnanju z okoljem (v nadaljevanju: sporazum) velja za dela določena v skladu s to pogodbo.</w:t>
      </w:r>
    </w:p>
    <w:p w14:paraId="2B2E67C9"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p>
    <w:p w14:paraId="2E504B95" w14:textId="77777777" w:rsidR="001E5580" w:rsidRPr="00D11B9A" w:rsidRDefault="001E5580" w:rsidP="001E5580">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1.3.</w:t>
      </w:r>
      <w:r w:rsidRPr="00D11B9A">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59706A7E" w14:textId="77777777" w:rsidR="001E5580" w:rsidRPr="00D11B9A" w:rsidRDefault="001E5580" w:rsidP="001E5580">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48B25C08" w14:textId="77777777" w:rsidR="001E5580" w:rsidRPr="00D11B9A" w:rsidRDefault="001E5580" w:rsidP="001E5580">
      <w:pPr>
        <w:keepNext/>
        <w:keepLines/>
        <w:widowControl w:val="0"/>
        <w:numPr>
          <w:ilvl w:val="0"/>
          <w:numId w:val="50"/>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DOLOČITEV DRUGIH OBVEZNOSTI POGODBENIH STRANK</w:t>
      </w:r>
    </w:p>
    <w:p w14:paraId="7D818D32"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6E12C5C0"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2.1. Skupne obveznosti pogodbenih strank</w:t>
      </w:r>
    </w:p>
    <w:p w14:paraId="61394A10"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6DDB36A1"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Pogodbeni stranki imata na skupnem delovišču zlasti naslednje skupne obveznosti:</w:t>
      </w:r>
    </w:p>
    <w:p w14:paraId="0DCBB122"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storitve na delovišču se ne smejo pričeti, dokler niso zagotovljeni vsi predpisani ukrepi navedeni v tem sporazumu,</w:t>
      </w:r>
    </w:p>
    <w:p w14:paraId="5A571587"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delovišče mora izvajalec po predhodnem dogovoru s skrbnikom pogodbe primerno urediti, zavarovati, označiti, preprečiti dostop nepooblaščenim osebam, urediti poti in zavarovati nevarne cone in sicer tako, da:</w:t>
      </w:r>
    </w:p>
    <w:p w14:paraId="59E1D460"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zagotovita varne poti za gibanje, da bodo evakuacijske poti stalno proste in prehodne oziroma prevozne,</w:t>
      </w:r>
    </w:p>
    <w:p w14:paraId="479D5C23"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skupaj določita: kraj, prostore in način razmestitve in shranjevanja materiala,</w:t>
      </w:r>
    </w:p>
    <w:p w14:paraId="7AE48ED1"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prostore za hrambo nevarnega materiala,</w:t>
      </w:r>
    </w:p>
    <w:p w14:paraId="2D47DB8B"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prevažanja, nakladanja in razkladanja materiala in težkih predmetov,</w:t>
      </w:r>
    </w:p>
    <w:p w14:paraId="38BE2176"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zavarovanja nevarnih mest na ogroženih območjih na delovišču,</w:t>
      </w:r>
    </w:p>
    <w:p w14:paraId="71168E05"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09535413"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namestitev električne napeljave za pogon naprav in strojev ter razsvetljave,</w:t>
      </w:r>
    </w:p>
    <w:p w14:paraId="5CCD12ED"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mesta za postavitev strojev in naprav ter izvedbo zavarovanja glede na lokacijo,</w:t>
      </w:r>
    </w:p>
    <w:p w14:paraId="425BE683"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vrste in načina izvedbe ter prevzem gradbenih odrov,</w:t>
      </w:r>
    </w:p>
    <w:p w14:paraId="5AA71651"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ukrepe varstva pred požarom ter opreme, naprav in sredstev za gašenje požarov, po potrebi organizirata izvajanje požarne straže,</w:t>
      </w:r>
    </w:p>
    <w:p w14:paraId="570FFC63"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izvajalec organizira prvo pomoč na delovišču za svoje delavce,</w:t>
      </w:r>
    </w:p>
    <w:p w14:paraId="1B524F70"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lastRenderedPageBreak/>
        <w:t>pri posebno nevarnih delih, po potrebi dodatno zavarujeta oz. seznanita delavce z nevarnostmi na področju izvajanja storitev.</w:t>
      </w:r>
    </w:p>
    <w:p w14:paraId="3FBE3DA0" w14:textId="77777777" w:rsidR="001E5580" w:rsidRPr="00D11B9A" w:rsidRDefault="001E5580" w:rsidP="001E5580">
      <w:pPr>
        <w:keepNext/>
        <w:keepLines/>
        <w:widowControl w:val="0"/>
        <w:spacing w:after="0" w:line="240" w:lineRule="auto"/>
        <w:contextualSpacing/>
        <w:jc w:val="both"/>
        <w:rPr>
          <w:rFonts w:ascii="Open Sans" w:hAnsi="Open Sans" w:cs="Open Sans"/>
          <w:sz w:val="20"/>
          <w:szCs w:val="20"/>
        </w:rPr>
      </w:pPr>
      <w:r w:rsidRPr="00D11B9A">
        <w:rPr>
          <w:rFonts w:ascii="Open Sans" w:hAnsi="Open Sans" w:cs="Open Sans"/>
          <w:sz w:val="20"/>
          <w:szCs w:val="20"/>
        </w:rPr>
        <w:t xml:space="preserve">Določiti morata tudi druge skupne varnostne ukrepe na delovišču, zlasti pa ukrepe: </w:t>
      </w:r>
    </w:p>
    <w:p w14:paraId="004EF6F9"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organizacijo varnega gibanja v energetskih objektih,</w:t>
      </w:r>
    </w:p>
    <w:p w14:paraId="70656BBF"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varen poseg v obratovalno stanje energetskih naprav,</w:t>
      </w:r>
    </w:p>
    <w:p w14:paraId="7DE36E8D"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izvajanje del na višini,</w:t>
      </w:r>
    </w:p>
    <w:p w14:paraId="191522AB"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uporabo električne energije,</w:t>
      </w:r>
    </w:p>
    <w:p w14:paraId="5ADFAEF2"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pri izvajanju dela v zaprtih prostorih,</w:t>
      </w:r>
    </w:p>
    <w:p w14:paraId="524755ED"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v eksplozijsko nevarnih območjih,</w:t>
      </w:r>
    </w:p>
    <w:p w14:paraId="15B8410A"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z nevarnimi snovmi in ravnanjem z odpadki,</w:t>
      </w:r>
    </w:p>
    <w:p w14:paraId="58A3CB3D"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z dvigali in dvižnimi pripomočki,</w:t>
      </w:r>
    </w:p>
    <w:p w14:paraId="1EB8BC41"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pri montažnih delih.</w:t>
      </w:r>
    </w:p>
    <w:p w14:paraId="301ABBF7"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0CA9CEF8"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6975CA92"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podrobno morata seznaniti druga drugo z vsemi nevarnostmi in tveganji za poškodbe, ki izhajajo iz njunih dejavnosti,</w:t>
      </w:r>
    </w:p>
    <w:p w14:paraId="66E93201"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podrobno morata seznaniti svoje delavce z deli in varnim načinom dela,</w:t>
      </w:r>
    </w:p>
    <w:p w14:paraId="1B3050F1"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v primeru uporabe nevarnih snovi morata druga drugi predložiti varnostne liste za te snovi,</w:t>
      </w:r>
    </w:p>
    <w:p w14:paraId="279DFBB4" w14:textId="77777777" w:rsidR="001E5580" w:rsidRPr="00D11B9A" w:rsidRDefault="001E5580" w:rsidP="001E5580">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striktno morata izvajati varnostne ukrepe, ki so določeni s tem sporazumom.</w:t>
      </w:r>
    </w:p>
    <w:p w14:paraId="72CDED2C"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6110A772"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2.2. Posebne obveznosti naročnika</w:t>
      </w:r>
    </w:p>
    <w:p w14:paraId="56F4A0FF"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p>
    <w:p w14:paraId="01D135A6"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Naročnik ima naslednje posebne obveznosti:</w:t>
      </w:r>
    </w:p>
    <w:p w14:paraId="5203E111" w14:textId="77777777" w:rsidR="001E5580" w:rsidRPr="00D11B9A" w:rsidRDefault="001E5580" w:rsidP="001E5580">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seznaniti mora izvajalca z internimi predpisi, ki se nanašajo na območje/objekt izvajanja dela, zlasti pa:</w:t>
      </w:r>
    </w:p>
    <w:p w14:paraId="79DE391E"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dvoriščnim redom (dostopi v podjetje, garažni objekti, parkirni prostori, zunanje površine znotraj podjetja, ki vodijo do območja/objekta, kjer je delovišče),</w:t>
      </w:r>
    </w:p>
    <w:p w14:paraId="5D4232FA"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 redi in navodili za obravnavano območje/objekt,</w:t>
      </w:r>
    </w:p>
    <w:p w14:paraId="4FAA7D0E"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 izvlečkom iz požarnega reda in morebitnim evakuacijskim načrtom,</w:t>
      </w:r>
    </w:p>
    <w:p w14:paraId="5A8C72ED"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 xml:space="preserve">preventivnimi ukrepi iz požarnega varstva, ki se nanašajo na delovišče. Pri izvajanju vročih del (rezanje, varjenje, </w:t>
      </w:r>
      <w:proofErr w:type="spellStart"/>
      <w:r w:rsidRPr="00D11B9A">
        <w:rPr>
          <w:rFonts w:ascii="Open Sans" w:hAnsi="Open Sans" w:cs="Open Sans"/>
          <w:sz w:val="20"/>
          <w:szCs w:val="20"/>
        </w:rPr>
        <w:t>lotanje</w:t>
      </w:r>
      <w:proofErr w:type="spellEnd"/>
      <w:r w:rsidRPr="00D11B9A">
        <w:rPr>
          <w:rFonts w:ascii="Open Sans" w:hAnsi="Open Sans" w:cs="Open Sans"/>
          <w:sz w:val="20"/>
          <w:szCs w:val="20"/>
        </w:rPr>
        <w:t xml:space="preserve">, brušenje, uporaba odprtega ognja ipd.) na delovišču se mora izvajalec o ukrepih varstva pred požarom predhodno dogovoriti s skrbnikom pogodbe in od njega pridobiti »Dovoljenje za delo z odprtim ognjem in orodjem, ki iskri« in po potrebi izvesti tudi druge preventivne ukrepe PV in eksplozijske varnosti, </w:t>
      </w:r>
    </w:p>
    <w:p w14:paraId="5921DD11" w14:textId="77777777" w:rsidR="001E5580" w:rsidRPr="00D11B9A" w:rsidRDefault="001E5580" w:rsidP="001E5580">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zagotoviti mora (po potrebi) brezhibno delovno opremo in pripomočke, kot so:</w:t>
      </w:r>
    </w:p>
    <w:p w14:paraId="032AAF65"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dvigala – lifti z osebnim spremstvom za dostope in transport materiala, ter</w:t>
      </w:r>
    </w:p>
    <w:p w14:paraId="17975D7B"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24E9FC79" w14:textId="77777777" w:rsidR="001E5580" w:rsidRPr="00D11B9A" w:rsidRDefault="001E5580" w:rsidP="001E5580">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 deloviščem mora seznaniti druge izvajalce del, obiskovalce ali nadzorno osebje, ki zahajajo na območje izvajanja storitev po pogodbi.</w:t>
      </w:r>
    </w:p>
    <w:p w14:paraId="3F876EB2" w14:textId="77777777" w:rsidR="001E5580" w:rsidRPr="00D11B9A" w:rsidRDefault="001E5580" w:rsidP="001E5580">
      <w:pPr>
        <w:keepNext/>
        <w:keepLines/>
        <w:widowControl w:val="0"/>
        <w:spacing w:after="0" w:line="240" w:lineRule="auto"/>
        <w:jc w:val="both"/>
        <w:rPr>
          <w:rFonts w:ascii="Open Sans" w:hAnsi="Open Sans" w:cs="Open Sans"/>
          <w:b/>
          <w:sz w:val="20"/>
          <w:szCs w:val="20"/>
        </w:rPr>
      </w:pPr>
    </w:p>
    <w:p w14:paraId="49AE7A1B" w14:textId="77777777" w:rsidR="001E5580" w:rsidRPr="00D11B9A" w:rsidRDefault="001E5580" w:rsidP="001E5580">
      <w:pPr>
        <w:keepNext/>
        <w:keepLines/>
        <w:widowControl w:val="0"/>
        <w:spacing w:after="0" w:line="240" w:lineRule="auto"/>
        <w:jc w:val="both"/>
        <w:rPr>
          <w:rFonts w:ascii="Open Sans" w:hAnsi="Open Sans" w:cs="Open Sans"/>
          <w:b/>
          <w:sz w:val="20"/>
          <w:szCs w:val="20"/>
        </w:rPr>
      </w:pPr>
      <w:r w:rsidRPr="00D11B9A">
        <w:rPr>
          <w:rFonts w:ascii="Open Sans" w:hAnsi="Open Sans" w:cs="Open Sans"/>
          <w:b/>
          <w:sz w:val="20"/>
          <w:szCs w:val="20"/>
        </w:rPr>
        <w:t>2.3. Posebne obveznosti izvajalca</w:t>
      </w:r>
    </w:p>
    <w:p w14:paraId="458F36AC" w14:textId="77777777" w:rsidR="001E5580" w:rsidRPr="00D11B9A" w:rsidRDefault="001E5580" w:rsidP="001E5580">
      <w:pPr>
        <w:keepNext/>
        <w:keepLines/>
        <w:widowControl w:val="0"/>
        <w:spacing w:after="0" w:line="240" w:lineRule="auto"/>
        <w:jc w:val="both"/>
        <w:rPr>
          <w:rFonts w:ascii="Open Sans" w:hAnsi="Open Sans" w:cs="Open Sans"/>
          <w:sz w:val="20"/>
          <w:szCs w:val="20"/>
          <w:u w:val="single"/>
        </w:rPr>
      </w:pPr>
    </w:p>
    <w:p w14:paraId="22314EA9" w14:textId="77777777" w:rsidR="001E5580" w:rsidRPr="00D11B9A" w:rsidRDefault="001E5580" w:rsidP="001E5580">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Izvajalec ima naslednje posebne obveznosti:</w:t>
      </w:r>
    </w:p>
    <w:p w14:paraId="58A36BA1" w14:textId="77777777" w:rsidR="001E5580" w:rsidRPr="00D11B9A" w:rsidRDefault="001E5580" w:rsidP="001E5580">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pri delih mora uporabljati, če ni pisno drugače določeno, izključno svojo delovno in osebno varovalno opremo in pripomočke, ki morajo biti brezhibni,</w:t>
      </w:r>
    </w:p>
    <w:p w14:paraId="1064EF36" w14:textId="77777777" w:rsidR="001E5580" w:rsidRPr="00D11B9A" w:rsidRDefault="001E5580" w:rsidP="001E5580">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dela mora izvajati izključno z delavci, ki jih navede v ponudbi in pogodbi,</w:t>
      </w:r>
    </w:p>
    <w:p w14:paraId="0B39976E" w14:textId="77777777" w:rsidR="001E5580" w:rsidRPr="00D11B9A" w:rsidRDefault="001E5580" w:rsidP="001E5580">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za vsakega svojega delavca in/ali delavca njegovega podizvajalca mora razpolagati z ustrezno dokumentacijo:</w:t>
      </w:r>
    </w:p>
    <w:p w14:paraId="3B72FBE7"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w:t>
      </w:r>
      <w:proofErr w:type="spellStart"/>
      <w:r w:rsidRPr="00D11B9A">
        <w:rPr>
          <w:rFonts w:ascii="Open Sans" w:hAnsi="Open Sans" w:cs="Open Sans"/>
          <w:sz w:val="20"/>
          <w:szCs w:val="20"/>
        </w:rPr>
        <w:t>Obr</w:t>
      </w:r>
      <w:proofErr w:type="spellEnd"/>
      <w:r w:rsidRPr="00D11B9A">
        <w:rPr>
          <w:rFonts w:ascii="Open Sans" w:hAnsi="Open Sans" w:cs="Open Sans"/>
          <w:sz w:val="20"/>
          <w:szCs w:val="20"/>
        </w:rPr>
        <w:t>. M-1« - Prijava za pokojninsko in invalidsko ter zdravstveno zavarovanje,</w:t>
      </w:r>
    </w:p>
    <w:p w14:paraId="45369573"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dokazilom o zdravstveni sposobnosti - zdravniško spričevalo, za izvajanje (naročenih) storitev,</w:t>
      </w:r>
    </w:p>
    <w:p w14:paraId="5A103005"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potrebnimi dokazili o opravljenem usposabljanju s področja varstva pri delu - zapisnik o preizkusu, za izvajanje (naročenih) storitev,</w:t>
      </w:r>
    </w:p>
    <w:p w14:paraId="3A0F2874"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potrebnimi dokazili o dodatnih usposobljenostih: za uporabo delovne opreme in pripomočkov, za posebno nevarna dela, ipd.,</w:t>
      </w:r>
    </w:p>
    <w:p w14:paraId="728FAE8C"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delovnim dovoljenjem pristojnega organa, kopijo delovne vize (velja za delavce, ki niso državljani RS),</w:t>
      </w:r>
    </w:p>
    <w:p w14:paraId="0D282AD9" w14:textId="77777777" w:rsidR="001E5580" w:rsidRPr="00D11B9A" w:rsidRDefault="001E5580" w:rsidP="001E5580">
      <w:pPr>
        <w:keepNext/>
        <w:keepLines/>
        <w:widowControl w:val="0"/>
        <w:numPr>
          <w:ilvl w:val="0"/>
          <w:numId w:val="31"/>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pisnim dokazilom, da je delavec, oz. da so delavci seznanjeni z varnostnimi listi za nevarne snovi, ki jih bo/bodo uporabljal/i pri naročniku,</w:t>
      </w:r>
    </w:p>
    <w:p w14:paraId="59006F38" w14:textId="77777777" w:rsidR="001E5580" w:rsidRPr="00D11B9A" w:rsidRDefault="001E5580" w:rsidP="001E5580">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zagotavljati stalen nadzor svojih delavcev na delovišču,</w:t>
      </w:r>
    </w:p>
    <w:p w14:paraId="00B78D84" w14:textId="77777777" w:rsidR="001E5580" w:rsidRPr="00D11B9A" w:rsidRDefault="001E5580" w:rsidP="001E5580">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1CBCB016" w14:textId="77777777" w:rsidR="001E5580" w:rsidRPr="00D11B9A" w:rsidRDefault="001E5580" w:rsidP="001E5580">
      <w:pPr>
        <w:keepNext/>
        <w:keepLines/>
        <w:widowControl w:val="0"/>
        <w:spacing w:after="0" w:line="240" w:lineRule="auto"/>
        <w:jc w:val="both"/>
        <w:rPr>
          <w:rFonts w:ascii="Open Sans" w:hAnsi="Open Sans" w:cs="Open Sans"/>
          <w:b/>
          <w:sz w:val="20"/>
          <w:szCs w:val="20"/>
        </w:rPr>
      </w:pPr>
    </w:p>
    <w:p w14:paraId="0DBBF923"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2.4. Obveznosti v zvezi z delom z nevarnimi snovmi in ravnanje z odpadki</w:t>
      </w:r>
    </w:p>
    <w:p w14:paraId="7F517B15" w14:textId="77777777" w:rsidR="001E5580" w:rsidRPr="00D11B9A" w:rsidRDefault="001E5580" w:rsidP="001E5580">
      <w:pPr>
        <w:keepNext/>
        <w:keepLines/>
        <w:widowControl w:val="0"/>
        <w:spacing w:after="0" w:line="240" w:lineRule="auto"/>
        <w:ind w:left="1068" w:hanging="285"/>
        <w:jc w:val="both"/>
        <w:rPr>
          <w:rFonts w:ascii="Open Sans" w:hAnsi="Open Sans" w:cs="Open Sans"/>
          <w:b/>
          <w:sz w:val="20"/>
          <w:szCs w:val="20"/>
        </w:rPr>
      </w:pPr>
    </w:p>
    <w:p w14:paraId="73EBC222" w14:textId="77777777" w:rsidR="001E5580" w:rsidRPr="00D11B9A" w:rsidRDefault="001E5580" w:rsidP="001E5580">
      <w:pPr>
        <w:keepNext/>
        <w:keepLines/>
        <w:widowControl w:val="0"/>
        <w:tabs>
          <w:tab w:val="left" w:pos="709"/>
        </w:tabs>
        <w:spacing w:after="0" w:line="240" w:lineRule="auto"/>
        <w:ind w:right="45"/>
        <w:jc w:val="both"/>
        <w:rPr>
          <w:rFonts w:ascii="Open Sans" w:hAnsi="Open Sans" w:cs="Open Sans"/>
          <w:sz w:val="20"/>
          <w:szCs w:val="20"/>
        </w:rPr>
      </w:pPr>
      <w:r w:rsidRPr="00D11B9A">
        <w:rPr>
          <w:rFonts w:ascii="Open Sans" w:hAnsi="Open Sans" w:cs="Open Sans"/>
          <w:sz w:val="20"/>
          <w:szCs w:val="20"/>
        </w:rPr>
        <w:t>Podpisnika soglašata:</w:t>
      </w:r>
    </w:p>
    <w:p w14:paraId="3683915B" w14:textId="77777777" w:rsidR="001E5580" w:rsidRPr="00D11B9A" w:rsidRDefault="001E5580" w:rsidP="001E5580">
      <w:pPr>
        <w:keepNext/>
        <w:keepLines/>
        <w:widowControl w:val="0"/>
        <w:numPr>
          <w:ilvl w:val="0"/>
          <w:numId w:val="33"/>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izvajalec pri izvajanju del ravnal v skladu z okoljsko politiko, ki je pri naročniku določena s poslovnikom ravnanja z okoljem,</w:t>
      </w:r>
    </w:p>
    <w:p w14:paraId="706C2566" w14:textId="77777777" w:rsidR="001E5580" w:rsidRPr="00D11B9A" w:rsidRDefault="001E5580" w:rsidP="001E5580">
      <w:pPr>
        <w:keepNext/>
        <w:keepLines/>
        <w:widowControl w:val="0"/>
        <w:numPr>
          <w:ilvl w:val="0"/>
          <w:numId w:val="33"/>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izvajalec pri uporabi nevarnih snovi opredelil: količine snovi, oznake, mesto hrambe, delo z nevarnimi snovmi in odvoz nevarnih odpadkov,</w:t>
      </w:r>
    </w:p>
    <w:p w14:paraId="7FE3B5FC" w14:textId="77777777" w:rsidR="001E5580" w:rsidRPr="00D11B9A" w:rsidRDefault="001E5580" w:rsidP="001E5580">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5DC96F2B"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13BAB0BF"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2.5. Knjiga ukrepov</w:t>
      </w:r>
    </w:p>
    <w:p w14:paraId="7C1B46FB"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3D7F02D8" w14:textId="77777777" w:rsidR="001E5580" w:rsidRPr="00D11B9A" w:rsidRDefault="001E5580" w:rsidP="001E5580">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4C9CF574" w14:textId="77777777" w:rsidR="001E5580" w:rsidRPr="00D11B9A" w:rsidRDefault="001E5580" w:rsidP="001E5580">
      <w:pPr>
        <w:keepNext/>
        <w:keepLines/>
        <w:widowControl w:val="0"/>
        <w:spacing w:after="0" w:line="240" w:lineRule="auto"/>
        <w:ind w:left="705"/>
        <w:jc w:val="both"/>
        <w:rPr>
          <w:rFonts w:ascii="Open Sans" w:hAnsi="Open Sans" w:cs="Open Sans"/>
          <w:sz w:val="20"/>
          <w:szCs w:val="20"/>
        </w:rPr>
      </w:pPr>
    </w:p>
    <w:p w14:paraId="3C814CF1" w14:textId="77777777" w:rsidR="001E5580" w:rsidRPr="00D11B9A" w:rsidRDefault="001E5580" w:rsidP="001E5580">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 xml:space="preserve">V knjigo ukrepov se vpisuje zlasti: </w:t>
      </w:r>
    </w:p>
    <w:p w14:paraId="47717F4F" w14:textId="77777777" w:rsidR="001E5580" w:rsidRPr="00D11B9A" w:rsidRDefault="001E5580" w:rsidP="001E5580">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naknadno ugotovljene nevarnosti ter dodatno določeni varnostni ukrepi, </w:t>
      </w:r>
    </w:p>
    <w:p w14:paraId="682DD7A8" w14:textId="77777777" w:rsidR="001E5580" w:rsidRPr="00D11B9A" w:rsidRDefault="001E5580" w:rsidP="001E5580">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spremembe na delovišču,</w:t>
      </w:r>
    </w:p>
    <w:p w14:paraId="41B73FB1" w14:textId="77777777" w:rsidR="001E5580" w:rsidRPr="00D11B9A" w:rsidRDefault="001E5580" w:rsidP="001E5580">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ugotovljene kršitve ukrepov določenih s tem sporazumom,</w:t>
      </w:r>
    </w:p>
    <w:p w14:paraId="2E134637" w14:textId="77777777" w:rsidR="001E5580" w:rsidRPr="00D11B9A" w:rsidRDefault="001E5580" w:rsidP="001E5580">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vsako poškodbo pri delu,</w:t>
      </w:r>
    </w:p>
    <w:p w14:paraId="34796873" w14:textId="77777777" w:rsidR="001E5580" w:rsidRPr="00D11B9A" w:rsidRDefault="001E5580" w:rsidP="001E5580">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druge podatke pomembne za varnost delavcev in okolja na skupnem delovišču.</w:t>
      </w:r>
    </w:p>
    <w:p w14:paraId="30A8CDA8"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p>
    <w:p w14:paraId="56E6839E"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2.6. Prijavljanje poškodb pri delu</w:t>
      </w:r>
    </w:p>
    <w:p w14:paraId="64541937"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09584480" w14:textId="77777777" w:rsidR="001E5580" w:rsidRPr="00D11B9A" w:rsidRDefault="001E5580" w:rsidP="001E5580">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D11B9A">
        <w:rPr>
          <w:rFonts w:ascii="Open Sans" w:hAnsi="Open Sans" w:cs="Open Sans"/>
          <w:sz w:val="20"/>
          <w:szCs w:val="20"/>
        </w:rPr>
        <w:t>Izvajalec soglaša, da bo glede prijavljanja poškodb pri delu spoštoval naslednja določila:</w:t>
      </w:r>
    </w:p>
    <w:p w14:paraId="1A489D19" w14:textId="77777777" w:rsidR="001E5580" w:rsidRPr="00D11B9A" w:rsidRDefault="001E5580" w:rsidP="001E5580">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prijavil</w:t>
      </w:r>
      <w:r w:rsidRPr="00D11B9A">
        <w:rPr>
          <w:rFonts w:ascii="Open Sans" w:hAnsi="Open Sans" w:cs="Open Sans"/>
          <w:color w:val="FF0000"/>
          <w:sz w:val="20"/>
          <w:szCs w:val="20"/>
        </w:rPr>
        <w:t xml:space="preserve"> </w:t>
      </w:r>
      <w:r w:rsidRPr="00D11B9A">
        <w:rPr>
          <w:rFonts w:ascii="Open Sans" w:hAnsi="Open Sans" w:cs="Open Sans"/>
          <w:sz w:val="20"/>
          <w:szCs w:val="20"/>
        </w:rPr>
        <w:t>inšpekciji vsako morebitno nezgodo pri delu s smrtnim izidom oziroma nezgodo pri delu, pri kateri je delavec nezmožen za delo več kot 3 (tri) delovne dni,</w:t>
      </w:r>
    </w:p>
    <w:p w14:paraId="6EBF7D34" w14:textId="77777777" w:rsidR="001E5580" w:rsidRPr="00D11B9A" w:rsidRDefault="001E5580" w:rsidP="001E5580">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 xml:space="preserve">da bo seznanil delavce, da je potrebno </w:t>
      </w:r>
      <w:r w:rsidRPr="00D11B9A">
        <w:rPr>
          <w:rFonts w:ascii="Open Sans" w:hAnsi="Open Sans" w:cs="Open Sans"/>
          <w:b/>
          <w:sz w:val="20"/>
          <w:szCs w:val="20"/>
          <w:u w:val="single"/>
        </w:rPr>
        <w:t>vsako</w:t>
      </w:r>
      <w:r w:rsidRPr="00D11B9A">
        <w:rPr>
          <w:rFonts w:ascii="Open Sans" w:hAnsi="Open Sans" w:cs="Open Sans"/>
          <w:sz w:val="20"/>
          <w:szCs w:val="20"/>
        </w:rPr>
        <w:t xml:space="preserve"> poškodbo pri delu prijaviti </w:t>
      </w:r>
      <w:r w:rsidRPr="00D11B9A">
        <w:rPr>
          <w:rFonts w:ascii="Open Sans" w:hAnsi="Open Sans" w:cs="Open Sans"/>
          <w:b/>
          <w:sz w:val="20"/>
          <w:szCs w:val="20"/>
          <w:u w:val="single"/>
        </w:rPr>
        <w:t>takoj</w:t>
      </w:r>
      <w:r w:rsidRPr="00D11B9A">
        <w:rPr>
          <w:rFonts w:ascii="Open Sans" w:hAnsi="Open Sans" w:cs="Open Sans"/>
          <w:sz w:val="20"/>
          <w:szCs w:val="20"/>
        </w:rPr>
        <w:t>,</w:t>
      </w:r>
    </w:p>
    <w:p w14:paraId="43332BC7" w14:textId="77777777" w:rsidR="001E5580" w:rsidRPr="00D11B9A" w:rsidRDefault="001E5580" w:rsidP="001E5580">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ob prijavi poškodbe izvedel preizkus alkoholiziranosti skladno s svojimi internimi navodili,</w:t>
      </w:r>
    </w:p>
    <w:p w14:paraId="1D233CC0" w14:textId="77777777" w:rsidR="001E5580" w:rsidRPr="00D11B9A" w:rsidRDefault="001E5580" w:rsidP="001E5580">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vsako poškodbo na skupnem delovišču zavedel v Knjigo ukrepov.</w:t>
      </w:r>
    </w:p>
    <w:p w14:paraId="6BDE41DA"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p>
    <w:p w14:paraId="48913990" w14:textId="77777777" w:rsidR="001E5580" w:rsidRPr="00D11B9A" w:rsidRDefault="001E5580" w:rsidP="001E5580">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2.7. Prepoznavnost delavcev</w:t>
      </w:r>
    </w:p>
    <w:p w14:paraId="065A1C69" w14:textId="77777777" w:rsidR="001E5580" w:rsidRPr="00D11B9A" w:rsidRDefault="001E5580" w:rsidP="001E5580">
      <w:pPr>
        <w:keepNext/>
        <w:keepLines/>
        <w:widowControl w:val="0"/>
        <w:numPr>
          <w:ilvl w:val="12"/>
          <w:numId w:val="0"/>
        </w:numPr>
        <w:spacing w:after="0" w:line="240" w:lineRule="auto"/>
        <w:ind w:right="45" w:hanging="709"/>
        <w:jc w:val="both"/>
        <w:rPr>
          <w:rFonts w:ascii="Open Sans" w:hAnsi="Open Sans" w:cs="Open Sans"/>
          <w:sz w:val="20"/>
          <w:szCs w:val="20"/>
        </w:rPr>
      </w:pPr>
      <w:r w:rsidRPr="00D11B9A">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4A00AC7B" w14:textId="77777777" w:rsidR="001E5580" w:rsidRPr="00D11B9A" w:rsidRDefault="001E5580" w:rsidP="001E5580">
      <w:pPr>
        <w:keepNext/>
        <w:keepLines/>
        <w:widowControl w:val="0"/>
        <w:numPr>
          <w:ilvl w:val="12"/>
          <w:numId w:val="0"/>
        </w:numPr>
        <w:spacing w:after="0" w:line="240" w:lineRule="auto"/>
        <w:ind w:right="45" w:hanging="709"/>
        <w:jc w:val="both"/>
        <w:rPr>
          <w:rFonts w:ascii="Open Sans" w:hAnsi="Open Sans" w:cs="Open Sans"/>
          <w:sz w:val="20"/>
          <w:szCs w:val="20"/>
        </w:rPr>
      </w:pPr>
    </w:p>
    <w:p w14:paraId="16E5B757"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2.8. Prepoved dela pod vplivom alkohola, drog in drugih substanc</w:t>
      </w:r>
    </w:p>
    <w:p w14:paraId="05B7311E"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Podpisnika soglašata:</w:t>
      </w:r>
    </w:p>
    <w:p w14:paraId="5FE3FB54" w14:textId="77777777" w:rsidR="001E5580" w:rsidRPr="00D11B9A" w:rsidRDefault="001E5580" w:rsidP="001E5580">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da delavci na celotnem območju del </w:t>
      </w:r>
      <w:r w:rsidRPr="00D11B9A">
        <w:rPr>
          <w:rFonts w:ascii="Open Sans" w:hAnsi="Open Sans" w:cs="Open Sans"/>
          <w:b/>
          <w:sz w:val="20"/>
          <w:szCs w:val="20"/>
          <w:u w:val="single"/>
        </w:rPr>
        <w:t>ne smejo</w:t>
      </w:r>
      <w:r w:rsidRPr="00D11B9A">
        <w:rPr>
          <w:rFonts w:ascii="Open Sans" w:hAnsi="Open Sans" w:cs="Open Sans"/>
          <w:b/>
          <w:sz w:val="20"/>
          <w:szCs w:val="20"/>
        </w:rPr>
        <w:t xml:space="preserve"> </w:t>
      </w:r>
      <w:r w:rsidRPr="00D11B9A">
        <w:rPr>
          <w:rFonts w:ascii="Open Sans" w:hAnsi="Open Sans" w:cs="Open Sans"/>
          <w:sz w:val="20"/>
          <w:szCs w:val="20"/>
        </w:rPr>
        <w:t>biti pod vplivom alkohola, drog ali drugih psihoaktivnih substanc,</w:t>
      </w:r>
    </w:p>
    <w:p w14:paraId="482D9E88" w14:textId="77777777" w:rsidR="001E5580" w:rsidRPr="00D11B9A" w:rsidRDefault="001E5580" w:rsidP="001E5580">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19279928" w14:textId="77777777" w:rsidR="001E5580" w:rsidRPr="00D11B9A" w:rsidRDefault="001E5580" w:rsidP="001E5580">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stanje iz točke a. ugotavlja vsak podpisnik za svoje delavce, skladno s svojimi internimi predpisi,</w:t>
      </w:r>
    </w:p>
    <w:p w14:paraId="1F2B4D87" w14:textId="77777777" w:rsidR="001E5580" w:rsidRPr="00D11B9A" w:rsidRDefault="001E5580" w:rsidP="001E5580">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se odstrani delavce s skupnega delovišča, ki so delali v nasprotju z določbami iz točke a. in b. z delovišča.</w:t>
      </w:r>
    </w:p>
    <w:p w14:paraId="5B49FE25" w14:textId="77777777" w:rsidR="001E5580" w:rsidRPr="00D11B9A" w:rsidRDefault="001E5580" w:rsidP="001E5580">
      <w:pPr>
        <w:keepNext/>
        <w:keepLines/>
        <w:widowControl w:val="0"/>
        <w:spacing w:after="0" w:line="240" w:lineRule="auto"/>
        <w:jc w:val="both"/>
        <w:rPr>
          <w:rFonts w:ascii="Open Sans" w:hAnsi="Open Sans" w:cs="Open Sans"/>
          <w:b/>
          <w:bCs/>
          <w:sz w:val="20"/>
          <w:szCs w:val="20"/>
        </w:rPr>
      </w:pPr>
    </w:p>
    <w:p w14:paraId="40A7C3EF" w14:textId="77777777" w:rsidR="001E5580" w:rsidRPr="00D11B9A" w:rsidRDefault="001E5580" w:rsidP="001E5580">
      <w:pPr>
        <w:keepNext/>
        <w:keepLines/>
        <w:widowControl w:val="0"/>
        <w:numPr>
          <w:ilvl w:val="0"/>
          <w:numId w:val="50"/>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 xml:space="preserve">DOLOČITEV ODGOVORNIH OSEB IN NJIHOVIH OBVEZNOSTI </w:t>
      </w:r>
    </w:p>
    <w:p w14:paraId="7F147047" w14:textId="77777777" w:rsidR="001E5580" w:rsidRPr="00D11B9A" w:rsidRDefault="001E5580" w:rsidP="001E5580">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4E24466F" w14:textId="77777777" w:rsidR="001E5580" w:rsidRPr="00D11B9A" w:rsidRDefault="001E5580" w:rsidP="001E5580">
      <w:pPr>
        <w:keepNext/>
        <w:keepLines/>
        <w:widowControl w:val="0"/>
        <w:numPr>
          <w:ilvl w:val="1"/>
          <w:numId w:val="17"/>
        </w:numPr>
        <w:spacing w:after="0" w:line="240" w:lineRule="auto"/>
        <w:ind w:left="426" w:hanging="426"/>
        <w:jc w:val="both"/>
        <w:rPr>
          <w:rFonts w:ascii="Open Sans" w:hAnsi="Open Sans" w:cs="Open Sans"/>
          <w:b/>
          <w:sz w:val="20"/>
          <w:szCs w:val="20"/>
        </w:rPr>
      </w:pPr>
      <w:r w:rsidRPr="00D11B9A">
        <w:rPr>
          <w:rFonts w:ascii="Open Sans" w:hAnsi="Open Sans" w:cs="Open Sans"/>
          <w:b/>
          <w:sz w:val="20"/>
          <w:szCs w:val="20"/>
        </w:rPr>
        <w:t xml:space="preserve"> Določitev odgovornih oseb na delovišču</w:t>
      </w:r>
    </w:p>
    <w:p w14:paraId="60AEE6DD" w14:textId="77777777" w:rsidR="001E5580" w:rsidRPr="00D11B9A" w:rsidRDefault="001E5580" w:rsidP="001E5580">
      <w:pPr>
        <w:keepNext/>
        <w:keepLines/>
        <w:spacing w:after="0" w:line="240" w:lineRule="auto"/>
        <w:ind w:left="360"/>
        <w:contextualSpacing/>
        <w:jc w:val="both"/>
        <w:rPr>
          <w:rFonts w:ascii="Open Sans" w:hAnsi="Open Sans" w:cs="Open Sans"/>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1E5580" w:rsidRPr="00D11B9A" w14:paraId="15F35CC1" w14:textId="77777777" w:rsidTr="00A7406C">
        <w:tc>
          <w:tcPr>
            <w:tcW w:w="3539" w:type="dxa"/>
            <w:tcBorders>
              <w:right w:val="dashSmallGap" w:sz="4" w:space="0" w:color="auto"/>
            </w:tcBorders>
            <w:shd w:val="clear" w:color="auto" w:fill="auto"/>
          </w:tcPr>
          <w:p w14:paraId="30DBA49F" w14:textId="77777777" w:rsidR="001E5580" w:rsidRPr="00D11B9A" w:rsidRDefault="001E5580" w:rsidP="00A7406C">
            <w:pPr>
              <w:keepNext/>
              <w:keepLines/>
              <w:spacing w:after="0" w:line="240" w:lineRule="auto"/>
              <w:rPr>
                <w:rFonts w:ascii="Open Sans" w:hAnsi="Open Sans" w:cs="Open Sans"/>
                <w:b/>
                <w:sz w:val="20"/>
                <w:szCs w:val="20"/>
              </w:rPr>
            </w:pPr>
          </w:p>
        </w:tc>
        <w:tc>
          <w:tcPr>
            <w:tcW w:w="3281" w:type="dxa"/>
            <w:tcBorders>
              <w:left w:val="dashSmallGap" w:sz="4" w:space="0" w:color="auto"/>
              <w:right w:val="dashSmallGap" w:sz="4" w:space="0" w:color="auto"/>
            </w:tcBorders>
            <w:shd w:val="clear" w:color="auto" w:fill="auto"/>
          </w:tcPr>
          <w:p w14:paraId="754736A9"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Naročnik:</w:t>
            </w:r>
          </w:p>
        </w:tc>
        <w:tc>
          <w:tcPr>
            <w:tcW w:w="3103" w:type="dxa"/>
            <w:tcBorders>
              <w:left w:val="dashSmallGap" w:sz="4" w:space="0" w:color="auto"/>
            </w:tcBorders>
            <w:shd w:val="clear" w:color="auto" w:fill="auto"/>
          </w:tcPr>
          <w:p w14:paraId="4808D580"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Izvajalec:</w:t>
            </w:r>
          </w:p>
        </w:tc>
      </w:tr>
      <w:tr w:rsidR="001E5580" w:rsidRPr="00D11B9A" w14:paraId="2041F9BC" w14:textId="77777777" w:rsidTr="00A7406C">
        <w:trPr>
          <w:trHeight w:val="258"/>
        </w:trPr>
        <w:tc>
          <w:tcPr>
            <w:tcW w:w="3539" w:type="dxa"/>
            <w:tcBorders>
              <w:right w:val="dashSmallGap" w:sz="4" w:space="0" w:color="auto"/>
            </w:tcBorders>
            <w:shd w:val="clear" w:color="auto" w:fill="auto"/>
          </w:tcPr>
          <w:p w14:paraId="343A1601"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Skrbnik pogodbe</w:t>
            </w:r>
          </w:p>
        </w:tc>
        <w:tc>
          <w:tcPr>
            <w:tcW w:w="6384" w:type="dxa"/>
            <w:gridSpan w:val="2"/>
            <w:tcBorders>
              <w:left w:val="dashSmallGap" w:sz="4" w:space="0" w:color="auto"/>
            </w:tcBorders>
            <w:shd w:val="clear" w:color="auto" w:fill="auto"/>
          </w:tcPr>
          <w:p w14:paraId="336AFF8D" w14:textId="77777777" w:rsidR="001E5580" w:rsidRPr="00D11B9A" w:rsidRDefault="001E5580" w:rsidP="00A7406C">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Ime in Priimek/Mobilni telefon/e-pošta:</w:t>
            </w:r>
          </w:p>
          <w:p w14:paraId="2ADAA03C" w14:textId="77777777" w:rsidR="001E5580" w:rsidRPr="00D11B9A" w:rsidRDefault="001E5580" w:rsidP="00A7406C">
            <w:pPr>
              <w:keepNext/>
              <w:keepLines/>
              <w:spacing w:after="0" w:line="240" w:lineRule="auto"/>
              <w:jc w:val="center"/>
              <w:rPr>
                <w:rFonts w:ascii="Open Sans" w:hAnsi="Open Sans" w:cs="Open Sans"/>
                <w:b/>
                <w:sz w:val="20"/>
                <w:szCs w:val="20"/>
              </w:rPr>
            </w:pPr>
          </w:p>
        </w:tc>
      </w:tr>
      <w:tr w:rsidR="001E5580" w:rsidRPr="00D11B9A" w14:paraId="6D6CAB7C" w14:textId="77777777" w:rsidTr="00A7406C">
        <w:trPr>
          <w:trHeight w:val="810"/>
        </w:trPr>
        <w:tc>
          <w:tcPr>
            <w:tcW w:w="3539" w:type="dxa"/>
            <w:tcBorders>
              <w:right w:val="dashSmallGap" w:sz="4" w:space="0" w:color="auto"/>
            </w:tcBorders>
            <w:shd w:val="clear" w:color="auto" w:fill="auto"/>
          </w:tcPr>
          <w:p w14:paraId="1E167645"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Vodje OE na območju izvajanja del</w:t>
            </w:r>
          </w:p>
        </w:tc>
        <w:tc>
          <w:tcPr>
            <w:tcW w:w="3281" w:type="dxa"/>
            <w:tcBorders>
              <w:left w:val="dashSmallGap" w:sz="4" w:space="0" w:color="auto"/>
              <w:right w:val="dashSmallGap" w:sz="4" w:space="0" w:color="auto"/>
            </w:tcBorders>
            <w:shd w:val="clear" w:color="auto" w:fill="auto"/>
          </w:tcPr>
          <w:p w14:paraId="5EC3E7CB"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CA02F77" w14:textId="77777777" w:rsidR="001E5580" w:rsidRPr="00D11B9A" w:rsidRDefault="001E5580" w:rsidP="00A7406C">
            <w:pPr>
              <w:keepNext/>
              <w:keepLines/>
              <w:spacing w:after="0" w:line="240" w:lineRule="auto"/>
              <w:jc w:val="center"/>
              <w:rPr>
                <w:rFonts w:ascii="Open Sans" w:hAnsi="Open Sans" w:cs="Open Sans"/>
                <w:b/>
                <w:sz w:val="20"/>
                <w:szCs w:val="20"/>
              </w:rPr>
            </w:pPr>
          </w:p>
        </w:tc>
        <w:tc>
          <w:tcPr>
            <w:tcW w:w="3103" w:type="dxa"/>
            <w:tcBorders>
              <w:left w:val="dashSmallGap" w:sz="4" w:space="0" w:color="auto"/>
            </w:tcBorders>
            <w:shd w:val="clear" w:color="auto" w:fill="auto"/>
          </w:tcPr>
          <w:p w14:paraId="48499E1B"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4B433C49" w14:textId="77777777" w:rsidR="001E5580" w:rsidRPr="00D11B9A" w:rsidRDefault="001E5580" w:rsidP="00A7406C">
            <w:pPr>
              <w:keepNext/>
              <w:keepLines/>
              <w:spacing w:after="0" w:line="240" w:lineRule="auto"/>
              <w:rPr>
                <w:rFonts w:ascii="Open Sans" w:hAnsi="Open Sans" w:cs="Open Sans"/>
                <w:b/>
                <w:sz w:val="20"/>
                <w:szCs w:val="20"/>
              </w:rPr>
            </w:pPr>
          </w:p>
        </w:tc>
      </w:tr>
      <w:tr w:rsidR="001E5580" w:rsidRPr="00D11B9A" w14:paraId="1B8C72FE" w14:textId="77777777" w:rsidTr="00A7406C">
        <w:trPr>
          <w:trHeight w:val="810"/>
        </w:trPr>
        <w:tc>
          <w:tcPr>
            <w:tcW w:w="3539" w:type="dxa"/>
            <w:tcBorders>
              <w:right w:val="dashSmallGap" w:sz="4" w:space="0" w:color="auto"/>
            </w:tcBorders>
            <w:shd w:val="clear" w:color="auto" w:fill="auto"/>
          </w:tcPr>
          <w:p w14:paraId="7CFBB49F"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Vodje del na območju izvajanja del</w:t>
            </w:r>
          </w:p>
        </w:tc>
        <w:tc>
          <w:tcPr>
            <w:tcW w:w="3281" w:type="dxa"/>
            <w:tcBorders>
              <w:left w:val="dashSmallGap" w:sz="4" w:space="0" w:color="auto"/>
              <w:right w:val="dashSmallGap" w:sz="4" w:space="0" w:color="auto"/>
            </w:tcBorders>
            <w:shd w:val="clear" w:color="auto" w:fill="auto"/>
          </w:tcPr>
          <w:p w14:paraId="5F4D2C46"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2EA864A7" w14:textId="77777777" w:rsidR="001E5580" w:rsidRPr="00D11B9A" w:rsidRDefault="001E5580" w:rsidP="00A7406C">
            <w:pPr>
              <w:keepNext/>
              <w:keepLines/>
              <w:spacing w:after="0" w:line="240" w:lineRule="auto"/>
              <w:jc w:val="center"/>
              <w:rPr>
                <w:rFonts w:ascii="Open Sans" w:hAnsi="Open Sans" w:cs="Open Sans"/>
                <w:b/>
                <w:sz w:val="14"/>
                <w:szCs w:val="14"/>
              </w:rPr>
            </w:pPr>
          </w:p>
        </w:tc>
        <w:tc>
          <w:tcPr>
            <w:tcW w:w="3103" w:type="dxa"/>
            <w:tcBorders>
              <w:left w:val="dashSmallGap" w:sz="4" w:space="0" w:color="auto"/>
            </w:tcBorders>
            <w:shd w:val="clear" w:color="auto" w:fill="auto"/>
          </w:tcPr>
          <w:p w14:paraId="0D2A31BD"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26C2D5AF" w14:textId="77777777" w:rsidR="001E5580" w:rsidRPr="00D11B9A" w:rsidRDefault="001E5580" w:rsidP="00A7406C">
            <w:pPr>
              <w:keepNext/>
              <w:keepLines/>
              <w:spacing w:after="0" w:line="240" w:lineRule="auto"/>
              <w:rPr>
                <w:rFonts w:ascii="Open Sans" w:hAnsi="Open Sans" w:cs="Open Sans"/>
                <w:b/>
                <w:sz w:val="14"/>
                <w:szCs w:val="14"/>
              </w:rPr>
            </w:pPr>
          </w:p>
        </w:tc>
      </w:tr>
      <w:tr w:rsidR="001E5580" w:rsidRPr="00D11B9A" w14:paraId="1E7A494D" w14:textId="77777777" w:rsidTr="00A7406C">
        <w:tc>
          <w:tcPr>
            <w:tcW w:w="3539" w:type="dxa"/>
            <w:tcBorders>
              <w:right w:val="dashSmallGap" w:sz="4" w:space="0" w:color="auto"/>
            </w:tcBorders>
            <w:shd w:val="clear" w:color="auto" w:fill="auto"/>
          </w:tcPr>
          <w:p w14:paraId="76243AA2"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 xml:space="preserve">Strokovni delavec VPD in PV </w:t>
            </w:r>
          </w:p>
        </w:tc>
        <w:tc>
          <w:tcPr>
            <w:tcW w:w="3281" w:type="dxa"/>
            <w:tcBorders>
              <w:left w:val="dashSmallGap" w:sz="4" w:space="0" w:color="auto"/>
              <w:right w:val="dashSmallGap" w:sz="4" w:space="0" w:color="auto"/>
            </w:tcBorders>
            <w:shd w:val="clear" w:color="auto" w:fill="auto"/>
          </w:tcPr>
          <w:p w14:paraId="66EA5A2D"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0AE36FB3" w14:textId="1CF5E823" w:rsidR="001E5580" w:rsidRPr="00D11B9A" w:rsidRDefault="001E5580" w:rsidP="00A7406C">
            <w:pPr>
              <w:keepNext/>
              <w:keepLines/>
              <w:spacing w:after="0" w:line="240" w:lineRule="auto"/>
              <w:ind w:left="-76"/>
              <w:jc w:val="center"/>
              <w:rPr>
                <w:rFonts w:ascii="Open Sans" w:hAnsi="Open Sans" w:cs="Open Sans"/>
                <w:sz w:val="20"/>
                <w:szCs w:val="20"/>
              </w:rPr>
            </w:pPr>
            <w:r w:rsidRPr="00D11B9A">
              <w:rPr>
                <w:rFonts w:ascii="Open Sans" w:hAnsi="Open Sans" w:cs="Open Sans"/>
                <w:sz w:val="20"/>
                <w:szCs w:val="20"/>
              </w:rPr>
              <w:t xml:space="preserve"> </w:t>
            </w:r>
          </w:p>
        </w:tc>
        <w:tc>
          <w:tcPr>
            <w:tcW w:w="3103" w:type="dxa"/>
            <w:tcBorders>
              <w:left w:val="dashSmallGap" w:sz="4" w:space="0" w:color="auto"/>
            </w:tcBorders>
            <w:shd w:val="clear" w:color="auto" w:fill="auto"/>
          </w:tcPr>
          <w:p w14:paraId="5240E411"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tc>
      </w:tr>
      <w:tr w:rsidR="001E5580" w:rsidRPr="00D11B9A" w14:paraId="085BF820" w14:textId="77777777" w:rsidTr="00A7406C">
        <w:trPr>
          <w:trHeight w:val="1076"/>
        </w:trPr>
        <w:tc>
          <w:tcPr>
            <w:tcW w:w="3539" w:type="dxa"/>
            <w:tcBorders>
              <w:right w:val="dashSmallGap" w:sz="4" w:space="0" w:color="auto"/>
            </w:tcBorders>
            <w:shd w:val="clear" w:color="auto" w:fill="auto"/>
          </w:tcPr>
          <w:p w14:paraId="545AE2BE" w14:textId="77777777" w:rsidR="001E5580" w:rsidRPr="00D11B9A" w:rsidRDefault="001E5580" w:rsidP="00A7406C">
            <w:pPr>
              <w:keepNext/>
              <w:keepLines/>
              <w:spacing w:after="0" w:line="240" w:lineRule="auto"/>
              <w:rPr>
                <w:rFonts w:ascii="Open Sans" w:hAnsi="Open Sans" w:cs="Open Sans"/>
                <w:b/>
                <w:sz w:val="20"/>
                <w:szCs w:val="20"/>
              </w:rPr>
            </w:pPr>
            <w:r w:rsidRPr="00D11B9A">
              <w:rPr>
                <w:rFonts w:ascii="Open Sans" w:hAnsi="Open Sans" w:cs="Open Sans"/>
                <w:b/>
                <w:sz w:val="20"/>
                <w:szCs w:val="20"/>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3DB96FB6" w14:textId="77777777" w:rsidR="001E5580" w:rsidRPr="00D11B9A" w:rsidRDefault="001E5580" w:rsidP="00A7406C">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7B53EB9E" w14:textId="20D754CB" w:rsidR="001E5580" w:rsidRPr="00D11B9A" w:rsidRDefault="001E5580" w:rsidP="00A7406C">
            <w:pPr>
              <w:keepNext/>
              <w:keepLines/>
              <w:spacing w:after="0" w:line="240" w:lineRule="auto"/>
              <w:jc w:val="center"/>
              <w:rPr>
                <w:rFonts w:ascii="Open Sans" w:hAnsi="Open Sans" w:cs="Open Sans"/>
                <w:b/>
                <w:sz w:val="20"/>
                <w:szCs w:val="20"/>
              </w:rPr>
            </w:pPr>
            <w:r w:rsidRPr="00D11B9A">
              <w:rPr>
                <w:rFonts w:ascii="Open Sans" w:hAnsi="Open Sans" w:cs="Open Sans"/>
                <w:sz w:val="20"/>
                <w:szCs w:val="20"/>
              </w:rPr>
              <w:t xml:space="preserve"> </w:t>
            </w:r>
          </w:p>
        </w:tc>
        <w:tc>
          <w:tcPr>
            <w:tcW w:w="3103" w:type="dxa"/>
            <w:tcBorders>
              <w:left w:val="dashSmallGap" w:sz="4" w:space="0" w:color="auto"/>
            </w:tcBorders>
            <w:shd w:val="clear" w:color="auto" w:fill="D9D9D9"/>
          </w:tcPr>
          <w:p w14:paraId="5D831225" w14:textId="77777777" w:rsidR="001E5580" w:rsidRPr="00D11B9A" w:rsidRDefault="001E5580" w:rsidP="00A7406C">
            <w:pPr>
              <w:keepNext/>
              <w:keepLines/>
              <w:spacing w:after="0" w:line="240" w:lineRule="auto"/>
              <w:rPr>
                <w:rFonts w:ascii="Open Sans" w:hAnsi="Open Sans" w:cs="Open Sans"/>
                <w:sz w:val="20"/>
                <w:szCs w:val="20"/>
              </w:rPr>
            </w:pPr>
          </w:p>
        </w:tc>
      </w:tr>
    </w:tbl>
    <w:p w14:paraId="4B4A9F91" w14:textId="77777777" w:rsidR="001E5580" w:rsidRPr="00D11B9A" w:rsidRDefault="001E5580" w:rsidP="001E5580">
      <w:pPr>
        <w:keepNext/>
        <w:keepLines/>
        <w:spacing w:after="0" w:line="240" w:lineRule="auto"/>
        <w:rPr>
          <w:rFonts w:ascii="Open Sans" w:hAnsi="Open Sans" w:cs="Open Sans"/>
          <w:sz w:val="20"/>
          <w:szCs w:val="20"/>
        </w:rPr>
      </w:pPr>
    </w:p>
    <w:p w14:paraId="08D86382" w14:textId="77777777" w:rsidR="001E5580" w:rsidRPr="00D11B9A" w:rsidRDefault="001E5580" w:rsidP="001E5580">
      <w:pPr>
        <w:keepNext/>
        <w:keepLines/>
        <w:spacing w:after="0" w:line="240" w:lineRule="auto"/>
        <w:jc w:val="both"/>
        <w:rPr>
          <w:rFonts w:ascii="Open Sans" w:hAnsi="Open Sans" w:cs="Open Sans"/>
          <w:sz w:val="20"/>
          <w:szCs w:val="20"/>
        </w:rPr>
      </w:pPr>
      <w:bookmarkStart w:id="30" w:name="_Hlk189029997"/>
      <w:r w:rsidRPr="00D11B9A">
        <w:rPr>
          <w:rFonts w:ascii="Open Sans" w:hAnsi="Open Sans" w:cs="Open Sans"/>
          <w:sz w:val="20"/>
          <w:szCs w:val="20"/>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706E1FEE" w14:textId="77777777" w:rsidR="001E5580" w:rsidRPr="00D11B9A" w:rsidRDefault="001E5580" w:rsidP="001E5580">
      <w:pPr>
        <w:keepNext/>
        <w:keepLines/>
        <w:spacing w:after="0" w:line="240" w:lineRule="auto"/>
        <w:jc w:val="both"/>
        <w:rPr>
          <w:rFonts w:ascii="Open Sans" w:hAnsi="Open Sans" w:cs="Open Sans"/>
          <w:sz w:val="20"/>
          <w:szCs w:val="20"/>
        </w:rPr>
      </w:pPr>
    </w:p>
    <w:bookmarkEnd w:id="30"/>
    <w:p w14:paraId="4BCBE605" w14:textId="77777777" w:rsidR="001E5580" w:rsidRPr="00D11B9A" w:rsidRDefault="001E5580" w:rsidP="001E5580">
      <w:pPr>
        <w:keepNext/>
        <w:keepLines/>
        <w:widowControl w:val="0"/>
        <w:spacing w:after="0" w:line="240" w:lineRule="auto"/>
        <w:ind w:left="705" w:hanging="705"/>
        <w:rPr>
          <w:rFonts w:ascii="Open Sans" w:hAnsi="Open Sans" w:cs="Open Sans"/>
          <w:sz w:val="20"/>
          <w:szCs w:val="20"/>
        </w:rPr>
      </w:pPr>
      <w:r w:rsidRPr="00D11B9A">
        <w:rPr>
          <w:rFonts w:ascii="Open Sans" w:hAnsi="Open Sans" w:cs="Open Sans"/>
          <w:b/>
          <w:sz w:val="20"/>
          <w:szCs w:val="20"/>
        </w:rPr>
        <w:t>3.2. Določitev skupnih nalog vseh odgovornih oseb</w:t>
      </w:r>
    </w:p>
    <w:p w14:paraId="684431B2" w14:textId="77777777" w:rsidR="001E5580" w:rsidRPr="00D11B9A" w:rsidRDefault="001E5580" w:rsidP="001E5580">
      <w:pPr>
        <w:keepNext/>
        <w:keepLines/>
        <w:widowControl w:val="0"/>
        <w:spacing w:after="0" w:line="240" w:lineRule="auto"/>
        <w:ind w:left="705" w:hanging="705"/>
        <w:rPr>
          <w:rFonts w:ascii="Open Sans" w:hAnsi="Open Sans" w:cs="Open Sans"/>
          <w:sz w:val="20"/>
          <w:szCs w:val="20"/>
        </w:rPr>
      </w:pPr>
    </w:p>
    <w:p w14:paraId="1B335860"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Odgovorne osebe po tem sporazumu imajo naslednje skupne naloge in obveznosti:</w:t>
      </w:r>
    </w:p>
    <w:p w14:paraId="1BD22522"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obvezno se morajo udeležiti vseh sestankov, ki jih skliče skrbnik pogodbe, zlasti pa uvodnega sestanka najmanj 10 (deset) dni pred pričetkom izvajanja storitev,</w:t>
      </w:r>
    </w:p>
    <w:p w14:paraId="67E73D0D"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2D1E024D"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odgovorne so za striktno izvajanje ukrepov, določenih s tem sporazumom, ter upoštevati pisne in, v nujnih primerih, ustne zahteve skrbnika pogodbe,</w:t>
      </w:r>
    </w:p>
    <w:p w14:paraId="734B10FF"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21D7FC5A"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težjih kršitev oz. neposredne nevarnosti za življenje in zdravje delavcev na delovišču, so dolžne obvesti direktorja naročnika in izvajalca,</w:t>
      </w:r>
    </w:p>
    <w:p w14:paraId="75F8C9F4"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 xml:space="preserve">seznanijo vsak svoje delavce z vsemi nevarnostmi in preventivnimi varnostnimi ukrepi, ki so predvideni za dela določena s tem sporazumom. </w:t>
      </w:r>
    </w:p>
    <w:p w14:paraId="64689DDC" w14:textId="77777777" w:rsidR="001E5580" w:rsidRPr="00D11B9A" w:rsidRDefault="001E5580" w:rsidP="001E5580">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vse opažene pomanjkljivosti so dolžni vpisovati v Knjigo ukrepov.</w:t>
      </w:r>
    </w:p>
    <w:p w14:paraId="1C7CE374" w14:textId="77777777" w:rsidR="001E5580" w:rsidRPr="00D11B9A" w:rsidRDefault="001E5580" w:rsidP="001E5580">
      <w:pPr>
        <w:keepNext/>
        <w:keepLines/>
        <w:widowControl w:val="0"/>
        <w:spacing w:after="0" w:line="240" w:lineRule="auto"/>
        <w:rPr>
          <w:rFonts w:ascii="Open Sans" w:hAnsi="Open Sans" w:cs="Open Sans"/>
          <w:b/>
          <w:sz w:val="20"/>
          <w:szCs w:val="20"/>
        </w:rPr>
      </w:pPr>
    </w:p>
    <w:p w14:paraId="7E2EAD82"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3.3. Določitev posebnih pristojnosti in odgovornosti odgovornih oseb</w:t>
      </w:r>
    </w:p>
    <w:p w14:paraId="5FC3424B"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p>
    <w:p w14:paraId="60D33101"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Skrbnik pogodbe</w:t>
      </w:r>
      <w:r w:rsidRPr="00D11B9A">
        <w:rPr>
          <w:rFonts w:ascii="Open Sans" w:hAnsi="Open Sans" w:cs="Open Sans"/>
          <w:sz w:val="20"/>
          <w:szCs w:val="20"/>
        </w:rPr>
        <w:t xml:space="preserve"> ima naslednje posebne naloge:</w:t>
      </w:r>
    </w:p>
    <w:p w14:paraId="210BD393" w14:textId="77777777" w:rsidR="001E5580" w:rsidRPr="00D11B9A" w:rsidRDefault="001E5580" w:rsidP="001E5580">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5DC06A91" w14:textId="77777777" w:rsidR="001E5580" w:rsidRPr="00D11B9A" w:rsidRDefault="001E5580" w:rsidP="001E5580">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seznaniti mora izvajalca z:</w:t>
      </w:r>
    </w:p>
    <w:p w14:paraId="39C53769"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objekti na katerih se bodo izvajale storitve,</w:t>
      </w:r>
    </w:p>
    <w:p w14:paraId="5DEB7ED9"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obstoječimi instalacijami in napravami, ter drugimi vplivi, na lokaciji, kjer se bodo dela izvajala,</w:t>
      </w:r>
    </w:p>
    <w:p w14:paraId="2E6E4484"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ureditvijo in vzdrževanjem pisarn, garderob, sanitarij in nastanitvenimi objekti,</w:t>
      </w:r>
    </w:p>
    <w:p w14:paraId="57475531" w14:textId="77777777" w:rsidR="001E5580" w:rsidRPr="00D11B9A" w:rsidRDefault="001E5580" w:rsidP="001E5580">
      <w:pPr>
        <w:keepNext/>
        <w:keepLines/>
        <w:widowControl w:val="0"/>
        <w:numPr>
          <w:ilvl w:val="0"/>
          <w:numId w:val="31"/>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ureditvijo prometnih komunikacij, zasilnih poti in izhodov,</w:t>
      </w:r>
    </w:p>
    <w:p w14:paraId="669C1F73" w14:textId="77777777" w:rsidR="001E5580" w:rsidRPr="00D11B9A" w:rsidRDefault="001E5580" w:rsidP="001E5580">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odgovoren je za usklajeno izvajanje ukrepov, določenih na podlagi tega sporazuma, z namenom, da ne pride do medsebojnega ogrožanja delavcev na skupnem delovišču,</w:t>
      </w:r>
    </w:p>
    <w:p w14:paraId="0E6F7923" w14:textId="77777777" w:rsidR="001E5580" w:rsidRPr="00D11B9A" w:rsidRDefault="001E5580" w:rsidP="001E5580">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6586FEF1" w14:textId="77777777" w:rsidR="001E5580" w:rsidRPr="00D11B9A" w:rsidRDefault="001E5580" w:rsidP="001E5580">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06EF4B7B" w14:textId="77777777" w:rsidR="001E5580" w:rsidRPr="00D11B9A" w:rsidRDefault="001E5580" w:rsidP="001E5580">
      <w:pPr>
        <w:keepNext/>
        <w:keepLines/>
        <w:widowControl w:val="0"/>
        <w:spacing w:after="0" w:line="240" w:lineRule="auto"/>
        <w:jc w:val="both"/>
        <w:rPr>
          <w:rFonts w:ascii="Open Sans" w:hAnsi="Open Sans" w:cs="Open Sans"/>
          <w:b/>
          <w:sz w:val="20"/>
          <w:szCs w:val="20"/>
        </w:rPr>
      </w:pPr>
    </w:p>
    <w:p w14:paraId="252F5EB0" w14:textId="77777777" w:rsidR="001E5580" w:rsidRPr="00D11B9A" w:rsidRDefault="001E5580" w:rsidP="001E5580">
      <w:pPr>
        <w:keepNext/>
        <w:keepLines/>
        <w:widowControl w:val="0"/>
        <w:spacing w:after="0" w:line="240" w:lineRule="auto"/>
        <w:jc w:val="both"/>
        <w:rPr>
          <w:rFonts w:ascii="Open Sans" w:hAnsi="Open Sans" w:cs="Open Sans"/>
          <w:sz w:val="20"/>
          <w:szCs w:val="20"/>
        </w:rPr>
      </w:pPr>
      <w:r w:rsidRPr="00D11B9A">
        <w:rPr>
          <w:rFonts w:ascii="Open Sans" w:hAnsi="Open Sans" w:cs="Open Sans"/>
          <w:b/>
          <w:sz w:val="20"/>
          <w:szCs w:val="20"/>
        </w:rPr>
        <w:t>Odgovorne osebe OE naročnika</w:t>
      </w:r>
      <w:r w:rsidRPr="00D11B9A">
        <w:rPr>
          <w:rFonts w:ascii="Open Sans" w:hAnsi="Open Sans" w:cs="Open Sans"/>
          <w:sz w:val="20"/>
          <w:szCs w:val="20"/>
        </w:rPr>
        <w:t xml:space="preserve"> imajo naslednje posebne naloge:</w:t>
      </w:r>
    </w:p>
    <w:p w14:paraId="255057D6" w14:textId="77777777" w:rsidR="001E5580" w:rsidRPr="00D11B9A" w:rsidRDefault="001E5580" w:rsidP="001E5580">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vodjo del izvajalca so dolžni seznaniti z delovnimi procesi v podjetju, ki potekajo na območju ali v neposredni bližini storitev oziroma delovišča,</w:t>
      </w:r>
    </w:p>
    <w:p w14:paraId="164674AD" w14:textId="77777777" w:rsidR="001E5580" w:rsidRPr="00D11B9A" w:rsidRDefault="001E5580" w:rsidP="001E5580">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poskrbijo, da so delavci OE, ki jih vodijo, seznanjeni z nevarnostmi in varnostnimi ukrepi na skupnem delovišču,</w:t>
      </w:r>
    </w:p>
    <w:p w14:paraId="27F6D2B6" w14:textId="77777777" w:rsidR="001E5580" w:rsidRPr="00D11B9A" w:rsidRDefault="001E5580" w:rsidP="001E5580">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določijo vodjo del naročnika na območju izvajanja del.</w:t>
      </w:r>
    </w:p>
    <w:p w14:paraId="42FE5CFE" w14:textId="77777777" w:rsidR="001E5580" w:rsidRPr="00D11B9A" w:rsidRDefault="001E5580" w:rsidP="001E5580">
      <w:pPr>
        <w:keepNext/>
        <w:keepLines/>
        <w:widowControl w:val="0"/>
        <w:spacing w:after="0" w:line="240" w:lineRule="auto"/>
        <w:contextualSpacing/>
        <w:jc w:val="both"/>
        <w:rPr>
          <w:rFonts w:ascii="Open Sans" w:hAnsi="Open Sans" w:cs="Open Sans"/>
          <w:sz w:val="20"/>
          <w:szCs w:val="20"/>
        </w:rPr>
      </w:pPr>
    </w:p>
    <w:p w14:paraId="3342640D"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 xml:space="preserve">Vodja del – naročnik </w:t>
      </w:r>
      <w:r w:rsidRPr="00D11B9A">
        <w:rPr>
          <w:rFonts w:ascii="Open Sans" w:hAnsi="Open Sans" w:cs="Open Sans"/>
          <w:sz w:val="20"/>
          <w:szCs w:val="20"/>
        </w:rPr>
        <w:t>ima naslednje posebne naloge:</w:t>
      </w:r>
    </w:p>
    <w:p w14:paraId="15051028" w14:textId="77777777" w:rsidR="001E5580" w:rsidRPr="00D11B9A" w:rsidRDefault="001E5580" w:rsidP="001E5580">
      <w:pPr>
        <w:pStyle w:val="Odstavekseznama"/>
        <w:keepNext/>
        <w:keepLines/>
        <w:numPr>
          <w:ilvl w:val="0"/>
          <w:numId w:val="51"/>
        </w:numPr>
        <w:ind w:left="284" w:hanging="284"/>
        <w:jc w:val="both"/>
        <w:rPr>
          <w:rFonts w:ascii="Open Sans" w:hAnsi="Open Sans" w:cs="Open Sans"/>
        </w:rPr>
      </w:pPr>
      <w:r w:rsidRPr="00D11B9A">
        <w:rPr>
          <w:rFonts w:ascii="Open Sans" w:hAnsi="Open Sans" w:cs="Open Sans"/>
        </w:rPr>
        <w:t>obvezno se udeležijo uvodnega sestanka in periodičnih sestankov ali sestankov v primeru težjih kršitev skupnih varnostnih ukrepov, ki jih skliče skrbnik pogodbe/pogodbe;</w:t>
      </w:r>
    </w:p>
    <w:p w14:paraId="7E49824E" w14:textId="77777777" w:rsidR="001E5580" w:rsidRPr="00D11B9A" w:rsidRDefault="001E5580" w:rsidP="001E5580">
      <w:pPr>
        <w:pStyle w:val="Odstavekseznama"/>
        <w:keepNext/>
        <w:keepLines/>
        <w:numPr>
          <w:ilvl w:val="0"/>
          <w:numId w:val="51"/>
        </w:numPr>
        <w:ind w:left="284" w:hanging="284"/>
        <w:jc w:val="both"/>
        <w:rPr>
          <w:rFonts w:ascii="Open Sans" w:hAnsi="Open Sans" w:cs="Open Sans"/>
        </w:rPr>
      </w:pPr>
      <w:r w:rsidRPr="00D11B9A">
        <w:rPr>
          <w:rFonts w:ascii="Open Sans" w:hAnsi="Open Sans" w:cs="Open Sans"/>
        </w:rPr>
        <w:t>pred pričetkom del seznani vodjo del izvajalca in druge delavce izvajalca na delovišču s tehnološkimi nevarnostmi, ki so lahko prisotne na lokaciji izvajanja del;</w:t>
      </w:r>
    </w:p>
    <w:p w14:paraId="6518D7E1" w14:textId="77777777" w:rsidR="001E5580" w:rsidRPr="00D11B9A" w:rsidRDefault="001E5580" w:rsidP="001E5580">
      <w:pPr>
        <w:pStyle w:val="Odstavekseznama"/>
        <w:keepNext/>
        <w:keepLines/>
        <w:numPr>
          <w:ilvl w:val="0"/>
          <w:numId w:val="51"/>
        </w:numPr>
        <w:ind w:left="284" w:hanging="284"/>
        <w:jc w:val="both"/>
        <w:rPr>
          <w:rFonts w:ascii="Open Sans" w:hAnsi="Open Sans" w:cs="Open Sans"/>
        </w:rPr>
      </w:pPr>
      <w:r w:rsidRPr="00D11B9A">
        <w:rPr>
          <w:rFonts w:ascii="Open Sans" w:hAnsi="Open Sans" w:cs="Open Sans"/>
        </w:rPr>
        <w:t>izvaja nadzor nad izvajanjem del vseh delavcev na delovišču s področja varstva pri delu, požarnega varstva in eksplozijske varnosti ter striktno spoštovanje določil internih predpisov;</w:t>
      </w:r>
    </w:p>
    <w:p w14:paraId="051EC229" w14:textId="77777777" w:rsidR="001E5580" w:rsidRPr="00D11B9A" w:rsidRDefault="001E5580" w:rsidP="001E5580">
      <w:pPr>
        <w:pStyle w:val="Odstavekseznama"/>
        <w:keepNext/>
        <w:keepLines/>
        <w:numPr>
          <w:ilvl w:val="0"/>
          <w:numId w:val="51"/>
        </w:numPr>
        <w:ind w:left="284" w:hanging="284"/>
        <w:jc w:val="both"/>
        <w:rPr>
          <w:rFonts w:ascii="Open Sans" w:hAnsi="Open Sans" w:cs="Open Sans"/>
        </w:rPr>
      </w:pPr>
      <w:r w:rsidRPr="00D11B9A">
        <w:rPr>
          <w:rFonts w:ascii="Open Sans" w:hAnsi="Open Sans" w:cs="Open Sans"/>
        </w:rPr>
        <w:t>v primeru kršitev določil tega sporazuma, s strani delavcev je dolžan takoj zaustaviti dela, ter obvestiti odgovorne navedene v tem sporazumu.</w:t>
      </w:r>
    </w:p>
    <w:p w14:paraId="080B5632" w14:textId="77777777" w:rsidR="001E5580" w:rsidRPr="00D11B9A" w:rsidRDefault="001E5580" w:rsidP="001E5580">
      <w:pPr>
        <w:keepNext/>
        <w:keepLines/>
        <w:widowControl w:val="0"/>
        <w:spacing w:after="0" w:line="240" w:lineRule="auto"/>
        <w:contextualSpacing/>
        <w:jc w:val="both"/>
        <w:rPr>
          <w:rFonts w:ascii="Open Sans" w:hAnsi="Open Sans" w:cs="Open Sans"/>
          <w:sz w:val="20"/>
          <w:szCs w:val="20"/>
        </w:rPr>
      </w:pPr>
    </w:p>
    <w:p w14:paraId="35F67197"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Strokovni delavci za VPD in PV</w:t>
      </w:r>
      <w:r w:rsidRPr="00D11B9A">
        <w:rPr>
          <w:rFonts w:ascii="Open Sans" w:hAnsi="Open Sans" w:cs="Open Sans"/>
          <w:sz w:val="20"/>
          <w:szCs w:val="20"/>
        </w:rPr>
        <w:t xml:space="preserve"> imajo po tem sporazumu naslednje posebne naloge:</w:t>
      </w:r>
    </w:p>
    <w:p w14:paraId="4A7074E3" w14:textId="77777777" w:rsidR="001E5580" w:rsidRPr="00D11B9A" w:rsidRDefault="001E5580" w:rsidP="001E5580">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574109CC" w14:textId="77777777" w:rsidR="001E5580" w:rsidRPr="00D11B9A" w:rsidRDefault="001E5580" w:rsidP="001E5580">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dolžan je izvajati zakonsko določen notranji nadzor nad izvajanjem ukrepov iz varstva pri delu in požarnega varstva,</w:t>
      </w:r>
    </w:p>
    <w:p w14:paraId="7521AF13" w14:textId="77777777" w:rsidR="001E5580" w:rsidRPr="00D11B9A" w:rsidRDefault="001E5580" w:rsidP="001E5580">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poškodbe pri delu delavcev naročnika so dolžni opraviti interno raziskavo in prijavo poškodbe v skladu z zakonom.</w:t>
      </w:r>
    </w:p>
    <w:p w14:paraId="28464F2F" w14:textId="77777777" w:rsidR="001E5580" w:rsidRPr="00D11B9A" w:rsidRDefault="001E5580" w:rsidP="001E5580">
      <w:pPr>
        <w:keepNext/>
        <w:keepLines/>
        <w:widowControl w:val="0"/>
        <w:spacing w:after="0" w:line="240" w:lineRule="auto"/>
        <w:ind w:left="720"/>
        <w:contextualSpacing/>
        <w:jc w:val="both"/>
        <w:rPr>
          <w:rFonts w:ascii="Open Sans" w:hAnsi="Open Sans" w:cs="Open Sans"/>
          <w:sz w:val="20"/>
          <w:szCs w:val="20"/>
        </w:rPr>
      </w:pPr>
    </w:p>
    <w:p w14:paraId="2C588B7A" w14:textId="77777777" w:rsidR="001E5580" w:rsidRPr="00D11B9A" w:rsidRDefault="001E5580" w:rsidP="001E5580">
      <w:pPr>
        <w:keepNext/>
        <w:keepLines/>
        <w:widowControl w:val="0"/>
        <w:spacing w:after="0" w:line="240" w:lineRule="auto"/>
        <w:jc w:val="both"/>
        <w:rPr>
          <w:rFonts w:ascii="Open Sans" w:hAnsi="Open Sans" w:cs="Open Sans"/>
          <w:b/>
          <w:sz w:val="20"/>
          <w:szCs w:val="20"/>
        </w:rPr>
      </w:pPr>
      <w:r w:rsidRPr="00D11B9A">
        <w:rPr>
          <w:rFonts w:ascii="Open Sans" w:hAnsi="Open Sans" w:cs="Open Sans"/>
          <w:b/>
          <w:sz w:val="20"/>
          <w:szCs w:val="20"/>
        </w:rPr>
        <w:t>Odgovorna oseba za nadzor nad izvajanjem ravnanja z nevarnimi snovmi in</w:t>
      </w:r>
    </w:p>
    <w:p w14:paraId="5BEB9325"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 xml:space="preserve">odpadki ter izrednimi razmerami </w:t>
      </w:r>
      <w:r w:rsidRPr="00D11B9A">
        <w:rPr>
          <w:rFonts w:ascii="Open Sans" w:hAnsi="Open Sans" w:cs="Open Sans"/>
          <w:sz w:val="20"/>
          <w:szCs w:val="20"/>
        </w:rPr>
        <w:t>ima naslednje posebne naloge:</w:t>
      </w:r>
    </w:p>
    <w:p w14:paraId="7778EBBF" w14:textId="77777777" w:rsidR="001E5580" w:rsidRPr="00D11B9A" w:rsidRDefault="001E5580" w:rsidP="001E5580">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na uvodnem sestanku seznaniti vodjo izvajalca z zahtevami sistema ravnanja z okoljem,</w:t>
      </w:r>
    </w:p>
    <w:p w14:paraId="74F90182" w14:textId="77777777" w:rsidR="001E5580" w:rsidRPr="00D11B9A" w:rsidRDefault="001E5580" w:rsidP="001E5580">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nadzor nad izvajanjem ravnanja z nevarnimi snovmi in odpadki ter izrednimi razmerami na skupnem delovišču.</w:t>
      </w:r>
    </w:p>
    <w:p w14:paraId="0FBBD3A3" w14:textId="77777777" w:rsidR="001E5580" w:rsidRPr="00D11B9A" w:rsidRDefault="001E5580" w:rsidP="001E5580">
      <w:pPr>
        <w:keepNext/>
        <w:keepLines/>
        <w:widowControl w:val="0"/>
        <w:spacing w:after="0" w:line="240" w:lineRule="auto"/>
        <w:contextualSpacing/>
        <w:jc w:val="both"/>
        <w:rPr>
          <w:rFonts w:ascii="Open Sans" w:hAnsi="Open Sans" w:cs="Open Sans"/>
          <w:sz w:val="20"/>
          <w:szCs w:val="20"/>
        </w:rPr>
      </w:pPr>
    </w:p>
    <w:p w14:paraId="33B2CDFC" w14:textId="77777777" w:rsidR="001E5580" w:rsidRPr="00D11B9A" w:rsidRDefault="001E5580" w:rsidP="001E5580">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Vodja del – izvajalec</w:t>
      </w:r>
      <w:r w:rsidRPr="00D11B9A">
        <w:rPr>
          <w:rFonts w:ascii="Open Sans" w:hAnsi="Open Sans" w:cs="Open Sans"/>
          <w:sz w:val="20"/>
          <w:szCs w:val="20"/>
        </w:rPr>
        <w:t xml:space="preserve"> ima naslednje posebne naloge:</w:t>
      </w:r>
    </w:p>
    <w:p w14:paraId="6D95181B" w14:textId="77777777" w:rsidR="001E5580" w:rsidRPr="00D11B9A" w:rsidRDefault="001E5580" w:rsidP="001E5580">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 xml:space="preserve">na uvodnem sestanku predloži skrbniku pogodbe na vpogled vso zahtevano dokumentacijo iz točke 2.3. tega sporazuma, </w:t>
      </w:r>
    </w:p>
    <w:p w14:paraId="0BCAC2AA" w14:textId="77777777" w:rsidR="001E5580" w:rsidRPr="00D11B9A" w:rsidRDefault="001E5580" w:rsidP="001E5580">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druge odgovorne osebe je dolžan seznaniti s tehnologijo/načini izvajanja del in z nevarnostmi, ki iz njih izvirajo,</w:t>
      </w:r>
    </w:p>
    <w:p w14:paraId="7C9ABB29" w14:textId="77777777" w:rsidR="001E5580" w:rsidRPr="00D11B9A" w:rsidRDefault="001E5580" w:rsidP="001E5580">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570B1811" w14:textId="77777777" w:rsidR="001E5580" w:rsidRPr="00D11B9A" w:rsidRDefault="001E5580" w:rsidP="001E5580">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5FA72DE6" w14:textId="77777777" w:rsidR="001E5580" w:rsidRPr="00D11B9A" w:rsidRDefault="001E5580" w:rsidP="001E5580">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v primeru kršitev določil tega sporazuma, s strani njegovih delavcev, je dolžan takoj zaustaviti dela, ter ukrepati zoper kršitelje.</w:t>
      </w:r>
    </w:p>
    <w:p w14:paraId="2B98B5B6" w14:textId="77777777" w:rsidR="001E5580" w:rsidRPr="00D11B9A" w:rsidRDefault="001E5580" w:rsidP="001E5580">
      <w:pPr>
        <w:keepNext/>
        <w:keepLines/>
        <w:widowControl w:val="0"/>
        <w:spacing w:after="0" w:line="240" w:lineRule="auto"/>
        <w:contextualSpacing/>
        <w:jc w:val="both"/>
        <w:rPr>
          <w:rFonts w:ascii="Open Sans" w:hAnsi="Open Sans" w:cs="Open Sans"/>
          <w:sz w:val="20"/>
          <w:szCs w:val="20"/>
        </w:rPr>
      </w:pPr>
    </w:p>
    <w:p w14:paraId="1C7FC2D6" w14:textId="77777777" w:rsidR="001E5580" w:rsidRPr="00D11B9A" w:rsidRDefault="001E5580" w:rsidP="001E5580">
      <w:pPr>
        <w:keepNext/>
        <w:keepLines/>
        <w:widowControl w:val="0"/>
        <w:numPr>
          <w:ilvl w:val="0"/>
          <w:numId w:val="50"/>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 xml:space="preserve"> KONČNE DOLOČBE</w:t>
      </w:r>
    </w:p>
    <w:p w14:paraId="6C625CAA" w14:textId="77777777" w:rsidR="001E5580" w:rsidRPr="00D11B9A" w:rsidRDefault="001E5580" w:rsidP="001E5580">
      <w:pPr>
        <w:keepNext/>
        <w:keepLines/>
        <w:widowControl w:val="0"/>
        <w:tabs>
          <w:tab w:val="left" w:pos="709"/>
        </w:tabs>
        <w:spacing w:after="0" w:line="240" w:lineRule="auto"/>
        <w:ind w:left="709" w:right="45"/>
        <w:jc w:val="both"/>
        <w:rPr>
          <w:rFonts w:ascii="Open Sans" w:hAnsi="Open Sans" w:cs="Open Sans"/>
          <w:b/>
          <w:bCs/>
          <w:sz w:val="20"/>
          <w:szCs w:val="20"/>
        </w:rPr>
      </w:pPr>
      <w:r w:rsidRPr="00D11B9A">
        <w:rPr>
          <w:rFonts w:ascii="Open Sans" w:hAnsi="Open Sans" w:cs="Open Sans"/>
          <w:b/>
          <w:bCs/>
          <w:sz w:val="20"/>
          <w:szCs w:val="20"/>
        </w:rPr>
        <w:t xml:space="preserve"> </w:t>
      </w:r>
    </w:p>
    <w:p w14:paraId="1489C632" w14:textId="77777777" w:rsidR="001E5580" w:rsidRPr="00D11B9A" w:rsidRDefault="001E5580" w:rsidP="001E5580">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 xml:space="preserve">4.1. </w:t>
      </w:r>
      <w:r w:rsidRPr="00D11B9A">
        <w:rPr>
          <w:rFonts w:ascii="Open Sans" w:hAnsi="Open Sans" w:cs="Open Sans"/>
          <w:b/>
          <w:sz w:val="20"/>
          <w:szCs w:val="20"/>
        </w:rPr>
        <w:tab/>
      </w:r>
      <w:r w:rsidRPr="00D11B9A">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048516F4" w14:textId="77777777" w:rsidR="001E5580" w:rsidRPr="00D11B9A" w:rsidRDefault="001E5580" w:rsidP="001E5580">
      <w:pPr>
        <w:keepNext/>
        <w:keepLines/>
        <w:widowControl w:val="0"/>
        <w:tabs>
          <w:tab w:val="left" w:pos="709"/>
        </w:tabs>
        <w:spacing w:after="0" w:line="240" w:lineRule="auto"/>
        <w:ind w:left="705" w:right="45" w:hanging="705"/>
        <w:jc w:val="both"/>
        <w:rPr>
          <w:rFonts w:ascii="Open Sans" w:hAnsi="Open Sans" w:cs="Open Sans"/>
          <w:sz w:val="20"/>
          <w:szCs w:val="20"/>
        </w:rPr>
      </w:pPr>
    </w:p>
    <w:p w14:paraId="00CE3742" w14:textId="77777777" w:rsidR="001E5580" w:rsidRPr="00D11B9A" w:rsidRDefault="001E5580" w:rsidP="001E5580">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4.2.</w:t>
      </w:r>
      <w:r w:rsidRPr="00D11B9A">
        <w:rPr>
          <w:rFonts w:ascii="Open Sans" w:hAnsi="Open Sans" w:cs="Open Sans"/>
          <w:b/>
          <w:sz w:val="20"/>
          <w:szCs w:val="20"/>
        </w:rPr>
        <w:tab/>
      </w:r>
      <w:r w:rsidRPr="00D11B9A">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022A7D54" w14:textId="77777777" w:rsidR="001E5580" w:rsidRPr="00D11B9A" w:rsidRDefault="001E5580" w:rsidP="001E5580">
      <w:pPr>
        <w:keepNext/>
        <w:keepLines/>
        <w:widowControl w:val="0"/>
        <w:tabs>
          <w:tab w:val="left" w:pos="709"/>
        </w:tabs>
        <w:spacing w:after="0" w:line="240" w:lineRule="auto"/>
        <w:ind w:left="705" w:right="45" w:hanging="705"/>
        <w:jc w:val="both"/>
        <w:rPr>
          <w:rFonts w:ascii="Open Sans" w:hAnsi="Open Sans" w:cs="Open Sans"/>
          <w:sz w:val="20"/>
          <w:szCs w:val="20"/>
        </w:rPr>
      </w:pPr>
    </w:p>
    <w:p w14:paraId="3316A249" w14:textId="77777777" w:rsidR="001E5580" w:rsidRPr="00D11B9A" w:rsidRDefault="001E5580" w:rsidP="001E5580">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 xml:space="preserve">4.3.  </w:t>
      </w:r>
      <w:r w:rsidRPr="00D11B9A">
        <w:rPr>
          <w:rFonts w:ascii="Open Sans" w:hAnsi="Open Sans" w:cs="Open Sans"/>
          <w:b/>
          <w:sz w:val="20"/>
          <w:szCs w:val="20"/>
        </w:rPr>
        <w:tab/>
      </w:r>
      <w:r w:rsidRPr="00D11B9A">
        <w:rPr>
          <w:rFonts w:ascii="Open Sans" w:hAnsi="Open Sans" w:cs="Open Sans"/>
          <w:sz w:val="20"/>
          <w:szCs w:val="20"/>
        </w:rPr>
        <w:t>Ta sporazum začne veljati in se prične uporabljati z dnem podpisa vseh podpisnikov. Sporazum je sestavni del pogodbe o izvedbi storitev. Sestavljen je v 2 (dveh) enakih izvodih, od katerih prejme naročnik 1 (en) izvod in izvajalec 1 (en) izvod.</w:t>
      </w:r>
    </w:p>
    <w:p w14:paraId="2AD925AF" w14:textId="065C944A" w:rsidR="005F74A4" w:rsidRPr="002E5B6D" w:rsidRDefault="005F74A4" w:rsidP="001E5580">
      <w:pPr>
        <w:keepNext/>
        <w:keepLines/>
        <w:tabs>
          <w:tab w:val="left" w:pos="709"/>
        </w:tabs>
        <w:spacing w:after="0" w:line="240" w:lineRule="auto"/>
        <w:ind w:left="709" w:right="45"/>
        <w:jc w:val="both"/>
        <w:rPr>
          <w:rFonts w:ascii="Open Sans" w:eastAsia="Times New Roman" w:hAnsi="Open Sans" w:cs="Open Sans"/>
          <w:sz w:val="20"/>
          <w:szCs w:val="20"/>
          <w:lang w:eastAsia="sl-SI"/>
        </w:rPr>
      </w:pPr>
    </w:p>
    <w:p w14:paraId="67877DE4" w14:textId="77777777" w:rsidR="005F74A4" w:rsidRPr="002E5B6D" w:rsidRDefault="005F74A4" w:rsidP="002E5B6D">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53F5936E" w14:textId="77777777" w:rsidR="005F74A4" w:rsidRPr="002E5B6D" w:rsidRDefault="005F74A4"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_______________, dne ___________</w:t>
      </w:r>
      <w:r w:rsidRPr="002E5B6D">
        <w:rPr>
          <w:rFonts w:ascii="Open Sans" w:eastAsia="Times New Roman" w:hAnsi="Open Sans" w:cs="Open Sans"/>
          <w:sz w:val="20"/>
          <w:szCs w:val="20"/>
          <w:lang w:eastAsia="sl-SI"/>
        </w:rPr>
        <w:tab/>
        <w:t>Ljubljana, dne __________</w:t>
      </w:r>
    </w:p>
    <w:p w14:paraId="0F25C99E" w14:textId="77777777" w:rsidR="005F74A4" w:rsidRPr="002E5B6D" w:rsidRDefault="005F74A4"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37B46008" w14:textId="77777777" w:rsidR="005F74A4" w:rsidRPr="002E5B6D" w:rsidRDefault="005F74A4"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w:t>
      </w:r>
      <w:r w:rsidRPr="002E5B6D">
        <w:rPr>
          <w:rFonts w:ascii="Open Sans" w:eastAsia="Times New Roman" w:hAnsi="Open Sans" w:cs="Open Sans"/>
          <w:sz w:val="20"/>
          <w:szCs w:val="20"/>
          <w:lang w:eastAsia="sl-SI"/>
        </w:rPr>
        <w:tab/>
        <w:t>NAROČNIK:</w:t>
      </w:r>
      <w:r w:rsidRPr="002E5B6D">
        <w:rPr>
          <w:rFonts w:ascii="Open Sans" w:eastAsia="Times New Roman" w:hAnsi="Open Sans" w:cs="Open Sans"/>
          <w:sz w:val="20"/>
          <w:szCs w:val="20"/>
          <w:lang w:eastAsia="sl-SI"/>
        </w:rPr>
        <w:tab/>
      </w:r>
    </w:p>
    <w:p w14:paraId="1DD4DE23" w14:textId="77777777" w:rsidR="005F74A4" w:rsidRPr="002E5B6D" w:rsidRDefault="005F74A4" w:rsidP="002E5B6D">
      <w:pPr>
        <w:keepNext/>
        <w:keepLines/>
        <w:tabs>
          <w:tab w:val="left" w:pos="4820"/>
          <w:tab w:val="left" w:pos="4962"/>
        </w:tabs>
        <w:spacing w:after="0" w:line="240" w:lineRule="auto"/>
        <w:ind w:right="-851"/>
        <w:jc w:val="both"/>
        <w:rPr>
          <w:rFonts w:ascii="Open Sans" w:eastAsia="Times New Roman" w:hAnsi="Open Sans" w:cs="Open Sans"/>
          <w:sz w:val="20"/>
          <w:szCs w:val="20"/>
          <w:lang w:eastAsia="sl-SI"/>
        </w:rPr>
      </w:pPr>
    </w:p>
    <w:p w14:paraId="0A5AA648" w14:textId="77777777" w:rsidR="005F74A4" w:rsidRPr="002E5B6D" w:rsidRDefault="005F74A4" w:rsidP="002E5B6D">
      <w:pPr>
        <w:keepNext/>
        <w:keepLines/>
        <w:tabs>
          <w:tab w:val="left" w:pos="4820"/>
        </w:tabs>
        <w:spacing w:after="0" w:line="240" w:lineRule="auto"/>
        <w:ind w:right="-85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p>
    <w:p w14:paraId="52A9C929" w14:textId="77777777" w:rsidR="005F74A4" w:rsidRPr="002E5B6D" w:rsidRDefault="005F74A4" w:rsidP="002E5B6D">
      <w:pPr>
        <w:keepNext/>
        <w:keepLines/>
        <w:tabs>
          <w:tab w:val="left" w:pos="4820"/>
        </w:tabs>
        <w:spacing w:after="0" w:line="240" w:lineRule="auto"/>
        <w:ind w:right="-285"/>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t>JAVNO PODJETJE ENERGETIKA LJUBLJANA d.o.o.</w:t>
      </w:r>
    </w:p>
    <w:p w14:paraId="5696FBCA" w14:textId="77777777" w:rsidR="005F74A4" w:rsidRPr="002E5B6D" w:rsidRDefault="005F74A4"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794662AD" w14:textId="77777777" w:rsidR="005F74A4" w:rsidRPr="002E5B6D" w:rsidRDefault="005F74A4"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t>Direktor:</w:t>
      </w:r>
      <w:r w:rsidRPr="002E5B6D">
        <w:rPr>
          <w:rFonts w:ascii="Open Sans" w:eastAsia="Times New Roman" w:hAnsi="Open Sans" w:cs="Open Sans"/>
          <w:sz w:val="20"/>
          <w:szCs w:val="20"/>
          <w:lang w:eastAsia="sl-SI"/>
        </w:rPr>
        <w:tab/>
      </w:r>
    </w:p>
    <w:p w14:paraId="1C446F13" w14:textId="77777777" w:rsidR="005F74A4" w:rsidRPr="002E5B6D" w:rsidRDefault="005F74A4" w:rsidP="002E5B6D">
      <w:pPr>
        <w:keepNext/>
        <w:keepLines/>
        <w:tabs>
          <w:tab w:val="left" w:pos="4820"/>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ab/>
        <w:t>Samo Lozej</w:t>
      </w:r>
    </w:p>
    <w:p w14:paraId="0865F8DB" w14:textId="77777777" w:rsidR="005F74A4" w:rsidRPr="002E5B6D" w:rsidRDefault="005F74A4" w:rsidP="002E5B6D">
      <w:pPr>
        <w:keepNext/>
        <w:keepLines/>
        <w:spacing w:after="0" w:line="240" w:lineRule="auto"/>
        <w:ind w:left="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p w14:paraId="5C835335" w14:textId="745E4D54" w:rsidR="00CA5ECB" w:rsidRPr="002E5B6D" w:rsidRDefault="00CA5ECB" w:rsidP="002E5B6D">
      <w:pPr>
        <w:spacing w:after="0" w:line="240" w:lineRule="auto"/>
        <w:rPr>
          <w:rFonts w:ascii="Open Sans" w:hAnsi="Open Sans" w:cs="Open Sans"/>
          <w:sz w:val="20"/>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2E5B6D" w14:paraId="46EF427B" w14:textId="77777777" w:rsidTr="002377D5">
        <w:tc>
          <w:tcPr>
            <w:tcW w:w="9356" w:type="dxa"/>
          </w:tcPr>
          <w:p w14:paraId="5078D77A" w14:textId="77777777" w:rsidR="001E6D4A" w:rsidRPr="002E5B6D" w:rsidRDefault="00C86E3C"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hAnsi="Open Sans" w:cs="Open Sans"/>
                <w:sz w:val="20"/>
                <w:szCs w:val="20"/>
              </w:rPr>
              <w:br w:type="page"/>
            </w:r>
            <w:r w:rsidR="001E6D4A" w:rsidRPr="002E5B6D">
              <w:rPr>
                <w:rFonts w:ascii="Open Sans" w:eastAsia="Times New Roman" w:hAnsi="Open Sans" w:cs="Open Sans"/>
                <w:sz w:val="20"/>
                <w:szCs w:val="20"/>
                <w:lang w:eastAsia="sl-SI"/>
              </w:rPr>
              <w:t>VZOREC POGODBE</w:t>
            </w:r>
            <w:r w:rsidR="00ED2BAD" w:rsidRPr="002E5B6D">
              <w:rPr>
                <w:rFonts w:ascii="Open Sans" w:eastAsia="Times New Roman" w:hAnsi="Open Sans" w:cs="Open Sans"/>
                <w:sz w:val="20"/>
                <w:szCs w:val="20"/>
                <w:lang w:eastAsia="sl-SI"/>
              </w:rPr>
              <w:t xml:space="preserve"> </w:t>
            </w:r>
            <w:r w:rsidR="00ED2BAD" w:rsidRPr="002E5B6D">
              <w:rPr>
                <w:rFonts w:ascii="Open Sans" w:eastAsia="Times New Roman" w:hAnsi="Open Sans" w:cs="Open Sans"/>
                <w:color w:val="FF0000"/>
                <w:sz w:val="20"/>
                <w:szCs w:val="20"/>
                <w:lang w:eastAsia="sl-SI"/>
              </w:rPr>
              <w:t>– ni potrebno prilagati v ponudbi</w:t>
            </w:r>
          </w:p>
        </w:tc>
      </w:tr>
    </w:tbl>
    <w:p w14:paraId="63D63662" w14:textId="77777777" w:rsidR="004B5914" w:rsidRPr="002E5B6D" w:rsidRDefault="004B5914" w:rsidP="002E5B6D">
      <w:pPr>
        <w:keepNext/>
        <w:keepLines/>
        <w:spacing w:after="0" w:line="240" w:lineRule="auto"/>
        <w:jc w:val="both"/>
        <w:rPr>
          <w:rFonts w:ascii="Open Sans" w:eastAsia="Times New Roman" w:hAnsi="Open Sans" w:cs="Open Sans"/>
          <w:b/>
          <w:sz w:val="20"/>
          <w:szCs w:val="20"/>
          <w:lang w:eastAsia="sl-SI"/>
        </w:rPr>
      </w:pPr>
    </w:p>
    <w:p w14:paraId="2BF1354E" w14:textId="5898925B" w:rsidR="00EC3759" w:rsidRPr="002E5B6D" w:rsidRDefault="00EC375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Številka naročnika: </w:t>
      </w:r>
      <w:r w:rsidR="0019643E" w:rsidRPr="002E5B6D">
        <w:rPr>
          <w:rFonts w:ascii="Open Sans" w:eastAsia="Times New Roman" w:hAnsi="Open Sans" w:cs="Open Sans"/>
          <w:b/>
          <w:sz w:val="20"/>
          <w:szCs w:val="20"/>
          <w:lang w:eastAsia="sl-SI"/>
        </w:rPr>
        <w:t>ENLJ-SPV-38/26</w:t>
      </w:r>
      <w:r w:rsidR="00036DAB" w:rsidRPr="002E5B6D">
        <w:rPr>
          <w:rFonts w:ascii="Open Sans" w:eastAsia="Times New Roman" w:hAnsi="Open Sans" w:cs="Open Sans"/>
          <w:b/>
          <w:sz w:val="20"/>
          <w:szCs w:val="20"/>
          <w:lang w:eastAsia="sl-SI"/>
        </w:rPr>
        <w:t xml:space="preserve"> </w:t>
      </w:r>
    </w:p>
    <w:p w14:paraId="5F96B3CC" w14:textId="77777777" w:rsidR="00EC3759" w:rsidRPr="002E5B6D" w:rsidRDefault="00EC3759" w:rsidP="002E5B6D">
      <w:pPr>
        <w:keepNext/>
        <w:keepLines/>
        <w:spacing w:after="0" w:line="240" w:lineRule="auto"/>
        <w:jc w:val="both"/>
        <w:rPr>
          <w:rFonts w:ascii="Open Sans" w:eastAsia="Times New Roman" w:hAnsi="Open Sans" w:cs="Open Sans"/>
          <w:b/>
          <w:sz w:val="20"/>
          <w:szCs w:val="20"/>
          <w:lang w:eastAsia="sl-SI"/>
        </w:rPr>
      </w:pPr>
    </w:p>
    <w:p w14:paraId="337C775F" w14:textId="77777777" w:rsidR="00EC3759" w:rsidRPr="002E5B6D" w:rsidRDefault="00EC375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Številka izvajalca: ___________</w:t>
      </w:r>
    </w:p>
    <w:p w14:paraId="48FC3E52" w14:textId="77777777" w:rsidR="00EC3759" w:rsidRPr="002E5B6D" w:rsidRDefault="00EC3759" w:rsidP="002E5B6D">
      <w:pPr>
        <w:keepNext/>
        <w:keepLines/>
        <w:tabs>
          <w:tab w:val="left" w:pos="4962"/>
        </w:tabs>
        <w:spacing w:after="0" w:line="240" w:lineRule="auto"/>
        <w:jc w:val="both"/>
        <w:rPr>
          <w:rFonts w:ascii="Open Sans" w:eastAsia="Times New Roman" w:hAnsi="Open Sans" w:cs="Open Sans"/>
          <w:b/>
          <w:sz w:val="20"/>
          <w:szCs w:val="20"/>
          <w:lang w:eastAsia="sl-SI"/>
        </w:rPr>
      </w:pPr>
    </w:p>
    <w:p w14:paraId="0FEF9C38" w14:textId="77777777" w:rsidR="00664114" w:rsidRPr="002E5B6D" w:rsidRDefault="00664114"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POGODBA</w:t>
      </w:r>
    </w:p>
    <w:p w14:paraId="7648CE4E" w14:textId="77777777" w:rsidR="00EC3759" w:rsidRPr="002E5B6D" w:rsidRDefault="007C1FDC"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w:t>
      </w:r>
    </w:p>
    <w:p w14:paraId="621F8EDB" w14:textId="27F9FBE0" w:rsidR="005B2C3E" w:rsidRPr="002E5B6D" w:rsidRDefault="008E1E20"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w:t>
      </w:r>
      <w:r w:rsidR="006978C0" w:rsidRPr="002E5B6D">
        <w:rPr>
          <w:rFonts w:ascii="Open Sans" w:eastAsia="Times New Roman" w:hAnsi="Open Sans" w:cs="Open Sans"/>
          <w:b/>
          <w:sz w:val="20"/>
          <w:szCs w:val="20"/>
          <w:lang w:eastAsia="sl-SI"/>
        </w:rPr>
        <w:t xml:space="preserve">obavi </w:t>
      </w:r>
      <w:r w:rsidR="0019643E" w:rsidRPr="002E5B6D">
        <w:rPr>
          <w:rFonts w:ascii="Open Sans" w:eastAsia="Times New Roman" w:hAnsi="Open Sans" w:cs="Open Sans"/>
          <w:b/>
          <w:sz w:val="20"/>
          <w:szCs w:val="20"/>
          <w:lang w:eastAsia="sl-SI"/>
        </w:rPr>
        <w:t xml:space="preserve">in </w:t>
      </w:r>
      <w:r w:rsidR="00F51A47">
        <w:rPr>
          <w:rFonts w:ascii="Open Sans" w:eastAsia="Times New Roman" w:hAnsi="Open Sans" w:cs="Open Sans"/>
          <w:b/>
          <w:sz w:val="20"/>
          <w:szCs w:val="20"/>
          <w:lang w:eastAsia="sl-SI"/>
        </w:rPr>
        <w:t>zagon</w:t>
      </w:r>
      <w:r w:rsidR="003B2D31">
        <w:rPr>
          <w:rFonts w:ascii="Open Sans" w:eastAsia="Times New Roman" w:hAnsi="Open Sans" w:cs="Open Sans"/>
          <w:b/>
          <w:sz w:val="20"/>
          <w:szCs w:val="20"/>
          <w:lang w:eastAsia="sl-SI"/>
        </w:rPr>
        <w:t>u</w:t>
      </w:r>
      <w:r w:rsidR="00F51A47">
        <w:rPr>
          <w:rFonts w:ascii="Open Sans" w:eastAsia="Times New Roman" w:hAnsi="Open Sans" w:cs="Open Sans"/>
          <w:b/>
          <w:sz w:val="20"/>
          <w:szCs w:val="20"/>
          <w:lang w:eastAsia="sl-SI"/>
        </w:rPr>
        <w:t xml:space="preserve"> štirih merilnikov toplotne energije z MID certifikatom</w:t>
      </w:r>
    </w:p>
    <w:p w14:paraId="6FB83F99" w14:textId="77777777" w:rsidR="007751ED" w:rsidRPr="002E5B6D" w:rsidRDefault="007751ED" w:rsidP="002E5B6D">
      <w:pPr>
        <w:keepNext/>
        <w:keepLines/>
        <w:spacing w:after="0" w:line="240" w:lineRule="auto"/>
        <w:jc w:val="both"/>
        <w:rPr>
          <w:rFonts w:ascii="Open Sans" w:eastAsia="Times New Roman" w:hAnsi="Open Sans" w:cs="Open Sans"/>
          <w:sz w:val="20"/>
          <w:szCs w:val="20"/>
          <w:lang w:eastAsia="sl-SI"/>
        </w:rPr>
      </w:pPr>
    </w:p>
    <w:p w14:paraId="0A6CBAD5"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ki jo skleneta</w:t>
      </w:r>
    </w:p>
    <w:p w14:paraId="084846BD" w14:textId="77777777" w:rsidR="00EC3759" w:rsidRPr="002E5B6D" w:rsidRDefault="00EC3759" w:rsidP="002E5B6D">
      <w:pPr>
        <w:keepNext/>
        <w:keepLines/>
        <w:spacing w:after="0" w:line="240" w:lineRule="auto"/>
        <w:ind w:left="1701" w:hanging="1701"/>
        <w:jc w:val="both"/>
        <w:rPr>
          <w:rFonts w:ascii="Open Sans" w:eastAsia="Times New Roman" w:hAnsi="Open Sans" w:cs="Open Sans"/>
          <w:b/>
          <w:sz w:val="20"/>
          <w:szCs w:val="20"/>
          <w:lang w:eastAsia="sl-SI"/>
        </w:rPr>
      </w:pPr>
    </w:p>
    <w:p w14:paraId="57CE6D77" w14:textId="77777777" w:rsidR="00EC3759" w:rsidRPr="002E5B6D" w:rsidRDefault="00EC3759" w:rsidP="002E5B6D">
      <w:pPr>
        <w:keepNext/>
        <w:keepLines/>
        <w:spacing w:after="0" w:line="240" w:lineRule="auto"/>
        <w:ind w:left="1650" w:hanging="1650"/>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NAROČNIK:</w:t>
      </w:r>
      <w:r w:rsidRPr="002E5B6D">
        <w:rPr>
          <w:rFonts w:ascii="Open Sans" w:eastAsia="Times New Roman" w:hAnsi="Open Sans" w:cs="Open Sans"/>
          <w:sz w:val="20"/>
          <w:szCs w:val="20"/>
          <w:lang w:eastAsia="sl-SI"/>
        </w:rPr>
        <w:tab/>
      </w:r>
      <w:r w:rsidRPr="002E5B6D">
        <w:rPr>
          <w:rFonts w:ascii="Open Sans" w:eastAsia="Times New Roman" w:hAnsi="Open Sans" w:cs="Open Sans"/>
          <w:b/>
          <w:snapToGrid w:val="0"/>
          <w:sz w:val="20"/>
          <w:szCs w:val="20"/>
          <w:lang w:eastAsia="sl-SI"/>
        </w:rPr>
        <w:t>JAVNO PODJETJE ENERGETIKA LJUBLJANA d.o.o.</w:t>
      </w:r>
      <w:r w:rsidRPr="002E5B6D">
        <w:rPr>
          <w:rFonts w:ascii="Open Sans" w:eastAsia="Times New Roman" w:hAnsi="Open Sans" w:cs="Open Sans"/>
          <w:snapToGrid w:val="0"/>
          <w:sz w:val="20"/>
          <w:szCs w:val="20"/>
          <w:lang w:eastAsia="sl-SI"/>
        </w:rPr>
        <w:t xml:space="preserve">, Verovškova ulica 62, 1000 Ljubljana, ki ga zastopa direktor Samo Lozej </w:t>
      </w:r>
      <w:r w:rsidRPr="002E5B6D">
        <w:rPr>
          <w:rFonts w:ascii="Open Sans" w:eastAsia="Times New Roman" w:hAnsi="Open Sans" w:cs="Open Sans"/>
          <w:sz w:val="20"/>
          <w:szCs w:val="20"/>
          <w:lang w:eastAsia="sl-SI"/>
        </w:rPr>
        <w:t>(v nadaljevanju: naročnik)</w:t>
      </w:r>
    </w:p>
    <w:p w14:paraId="254A5FE6"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314DC316" w14:textId="77777777" w:rsidR="00EC3759" w:rsidRPr="002E5B6D" w:rsidRDefault="00EC3759" w:rsidP="002E5B6D">
      <w:pPr>
        <w:keepNext/>
        <w:keepLines/>
        <w:spacing w:after="0" w:line="240" w:lineRule="auto"/>
        <w:ind w:left="2410" w:hanging="7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identifikacijska številka za DDV: SI23034033</w:t>
      </w:r>
    </w:p>
    <w:p w14:paraId="0F41F63E" w14:textId="77777777" w:rsidR="00EC3759" w:rsidRPr="002E5B6D" w:rsidRDefault="00EC3759" w:rsidP="002E5B6D">
      <w:pPr>
        <w:keepNext/>
        <w:keepLines/>
        <w:spacing w:after="0" w:line="240" w:lineRule="auto"/>
        <w:ind w:left="2410" w:hanging="7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 5226406000</w:t>
      </w:r>
    </w:p>
    <w:p w14:paraId="7090546E" w14:textId="77777777" w:rsidR="00EC3759" w:rsidRPr="002E5B6D" w:rsidRDefault="00EC3759" w:rsidP="002E5B6D">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6C03EABB" w14:textId="77777777" w:rsidR="00EC3759" w:rsidRPr="002E5B6D" w:rsidRDefault="00EC3759" w:rsidP="002E5B6D">
      <w:pPr>
        <w:keepNext/>
        <w:keepLines/>
        <w:tabs>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ter </w:t>
      </w:r>
    </w:p>
    <w:p w14:paraId="6D5101FD" w14:textId="77777777" w:rsidR="00EC3759" w:rsidRPr="002E5B6D" w:rsidRDefault="00EC3759" w:rsidP="002E5B6D">
      <w:pPr>
        <w:keepNext/>
        <w:keepLines/>
        <w:tabs>
          <w:tab w:val="left" w:pos="1702"/>
        </w:tabs>
        <w:spacing w:after="0" w:line="240" w:lineRule="auto"/>
        <w:jc w:val="both"/>
        <w:rPr>
          <w:rFonts w:ascii="Open Sans" w:eastAsia="Times New Roman" w:hAnsi="Open Sans" w:cs="Open Sans"/>
          <w:b/>
          <w:sz w:val="20"/>
          <w:szCs w:val="20"/>
          <w:lang w:eastAsia="sl-SI"/>
        </w:rPr>
      </w:pPr>
    </w:p>
    <w:p w14:paraId="57C64311" w14:textId="77777777" w:rsidR="00EC3759" w:rsidRPr="002E5B6D" w:rsidRDefault="00EC3759" w:rsidP="002E5B6D">
      <w:pPr>
        <w:keepNext/>
        <w:keepLines/>
        <w:spacing w:after="0" w:line="240" w:lineRule="auto"/>
        <w:ind w:left="1560" w:hanging="1560"/>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IZVAJALEC:</w:t>
      </w:r>
      <w:r w:rsidRPr="002E5B6D">
        <w:rPr>
          <w:rFonts w:ascii="Open Sans" w:eastAsia="Times New Roman" w:hAnsi="Open Sans" w:cs="Open Sans"/>
          <w:b/>
          <w:sz w:val="20"/>
          <w:szCs w:val="20"/>
          <w:lang w:eastAsia="sl-SI"/>
        </w:rPr>
        <w:tab/>
      </w:r>
      <w:r w:rsidRPr="002E5B6D">
        <w:rPr>
          <w:rFonts w:ascii="Open Sans" w:eastAsia="Times New Roman" w:hAnsi="Open Sans" w:cs="Open Sans"/>
          <w:sz w:val="20"/>
          <w:szCs w:val="20"/>
          <w:lang w:eastAsia="sl-SI"/>
        </w:rPr>
        <w:t>________________________________________________________________, ki ga zastopa: _______________________________</w:t>
      </w:r>
      <w:r w:rsidR="001076C1"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eastAsia="sl-SI"/>
        </w:rPr>
        <w:t>(v nadaljevanju: izvajalec)</w:t>
      </w:r>
    </w:p>
    <w:p w14:paraId="6C07BC43" w14:textId="77777777" w:rsidR="00EC3759" w:rsidRPr="002E5B6D" w:rsidRDefault="00EC3759" w:rsidP="002E5B6D">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p>
    <w:p w14:paraId="7FCE556A" w14:textId="77777777" w:rsidR="00EC3759" w:rsidRPr="002E5B6D" w:rsidRDefault="00EC3759" w:rsidP="002E5B6D">
      <w:pPr>
        <w:keepNext/>
        <w:keepLines/>
        <w:spacing w:after="0" w:line="240" w:lineRule="auto"/>
        <w:ind w:left="15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številka transakcijskega računa: ___________________________ pri</w:t>
      </w:r>
    </w:p>
    <w:p w14:paraId="29AFC61C" w14:textId="77777777" w:rsidR="00EC3759" w:rsidRPr="002E5B6D" w:rsidRDefault="00EC3759" w:rsidP="002E5B6D">
      <w:pPr>
        <w:keepNext/>
        <w:keepLines/>
        <w:spacing w:after="0" w:line="240" w:lineRule="auto"/>
        <w:ind w:left="15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identifikacijska številka za DDV: _________________________</w:t>
      </w:r>
    </w:p>
    <w:p w14:paraId="574FEAB9" w14:textId="77777777" w:rsidR="00EC3759" w:rsidRPr="002E5B6D" w:rsidRDefault="00EC3759" w:rsidP="002E5B6D">
      <w:pPr>
        <w:keepNext/>
        <w:keepLines/>
        <w:spacing w:after="0" w:line="240" w:lineRule="auto"/>
        <w:ind w:left="15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 ______________________</w:t>
      </w:r>
    </w:p>
    <w:p w14:paraId="2FECB125" w14:textId="77777777" w:rsidR="00EC3759" w:rsidRPr="002E5B6D" w:rsidRDefault="00EC3759" w:rsidP="002E5B6D">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654AE89" w14:textId="77777777" w:rsidR="00EC3759" w:rsidRPr="002E5B6D" w:rsidRDefault="00EC3759" w:rsidP="002E5B6D">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19B88C4C" w14:textId="77777777" w:rsidR="00EC3759" w:rsidRPr="002E5B6D" w:rsidRDefault="00EC3759" w:rsidP="002E5B6D">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57EB00DF"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UVODNE DOLOČBE</w:t>
      </w:r>
    </w:p>
    <w:p w14:paraId="6D8D4CDE" w14:textId="77777777" w:rsidR="00EC3759" w:rsidRPr="002E5B6D" w:rsidRDefault="00EC3759" w:rsidP="002E5B6D">
      <w:pPr>
        <w:keepNext/>
        <w:keepLines/>
        <w:spacing w:after="0" w:line="240" w:lineRule="auto"/>
        <w:jc w:val="center"/>
        <w:rPr>
          <w:rFonts w:ascii="Open Sans" w:hAnsi="Open Sans" w:cs="Open Sans"/>
          <w:b/>
          <w:sz w:val="20"/>
          <w:szCs w:val="20"/>
        </w:rPr>
      </w:pPr>
    </w:p>
    <w:p w14:paraId="60CAC307"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5DA8D06A"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3050496D" w14:textId="06462B86" w:rsidR="008E472D" w:rsidRPr="002E5B6D" w:rsidRDefault="00C81792"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Pogodbeni stranki uvodoma sporazumno ugotavljata, da je</w:t>
      </w:r>
      <w:r w:rsidRPr="002E5B6D">
        <w:rPr>
          <w:rFonts w:ascii="Open Sans" w:hAnsi="Open Sans" w:cs="Open Sans"/>
          <w:sz w:val="20"/>
          <w:szCs w:val="20"/>
        </w:rPr>
        <w:t xml:space="preserve"> </w:t>
      </w:r>
      <w:r w:rsidRPr="002E5B6D">
        <w:rPr>
          <w:rFonts w:ascii="Open Sans" w:eastAsia="Times New Roman" w:hAnsi="Open Sans" w:cs="Open Sans"/>
          <w:sz w:val="20"/>
          <w:szCs w:val="20"/>
          <w:lang w:eastAsia="sl-SI"/>
        </w:rPr>
        <w:t xml:space="preserve">JAVNI HOLDING Ljubljana, d.o.o., Verovškova ulica 70, </w:t>
      </w:r>
      <w:r w:rsidR="00C47976">
        <w:rPr>
          <w:rFonts w:ascii="Open Sans" w:eastAsia="Times New Roman" w:hAnsi="Open Sans" w:cs="Open Sans"/>
          <w:sz w:val="20"/>
          <w:szCs w:val="20"/>
          <w:lang w:eastAsia="sl-SI"/>
        </w:rPr>
        <w:t xml:space="preserve">1000 </w:t>
      </w:r>
      <w:r w:rsidRPr="002E5B6D">
        <w:rPr>
          <w:rFonts w:ascii="Open Sans" w:eastAsia="Times New Roman" w:hAnsi="Open Sans" w:cs="Open Sans"/>
          <w:sz w:val="20"/>
          <w:szCs w:val="20"/>
          <w:lang w:eastAsia="sl-SI"/>
        </w:rPr>
        <w:t xml:space="preserve">Ljubljana, na podlagi pooblastila naročnika izvedel postopek oddaje javnega naročila št. </w:t>
      </w:r>
      <w:r w:rsidR="0019643E" w:rsidRPr="002E5B6D">
        <w:rPr>
          <w:rFonts w:ascii="Open Sans" w:eastAsia="Times New Roman" w:hAnsi="Open Sans" w:cs="Open Sans"/>
          <w:sz w:val="20"/>
          <w:szCs w:val="20"/>
          <w:lang w:eastAsia="sl-SI"/>
        </w:rPr>
        <w:t>ENLJ-SPV-38/26</w:t>
      </w:r>
      <w:r w:rsidR="008E472D" w:rsidRPr="002E5B6D">
        <w:rPr>
          <w:rFonts w:ascii="Open Sans" w:eastAsia="Times New Roman" w:hAnsi="Open Sans" w:cs="Open Sans"/>
          <w:sz w:val="20"/>
          <w:szCs w:val="20"/>
          <w:lang w:eastAsia="sl-SI"/>
        </w:rPr>
        <w:t xml:space="preserve"> </w:t>
      </w:r>
      <w:r w:rsidR="00626DC8" w:rsidRPr="002E5B6D">
        <w:rPr>
          <w:rFonts w:ascii="Open Sans" w:eastAsia="Times New Roman" w:hAnsi="Open Sans" w:cs="Open Sans"/>
          <w:sz w:val="20"/>
          <w:szCs w:val="20"/>
          <w:lang w:eastAsia="sl-SI"/>
        </w:rPr>
        <w:t xml:space="preserve">po postopku oddaje naročila male vrednosti, v skladu s 47. členom </w:t>
      </w:r>
      <w:r w:rsidRPr="002E5B6D">
        <w:rPr>
          <w:rFonts w:ascii="Open Sans" w:eastAsia="Times New Roman" w:hAnsi="Open Sans" w:cs="Open Sans"/>
          <w:sz w:val="20"/>
          <w:szCs w:val="20"/>
          <w:lang w:eastAsia="sl-SI"/>
        </w:rPr>
        <w:t>Zakona o javnem naročanju (Ur. l. RS, št. 91/15 s spremembami; v nadaljnjem besedilu: ZJN-3), ki je bilo objavljeno na Portalu javnih naročil dne …………………………, pod št. objave JN</w:t>
      </w:r>
      <w:r w:rsidR="005E03FF" w:rsidRPr="002E5B6D">
        <w:rPr>
          <w:rFonts w:ascii="Open Sans" w:eastAsia="Times New Roman" w:hAnsi="Open Sans" w:cs="Open Sans"/>
          <w:sz w:val="20"/>
          <w:szCs w:val="20"/>
          <w:lang w:eastAsia="sl-SI"/>
        </w:rPr>
        <w:t>__________</w:t>
      </w:r>
      <w:r w:rsidRPr="002E5B6D">
        <w:rPr>
          <w:rFonts w:ascii="Open Sans" w:eastAsia="Times New Roman" w:hAnsi="Open Sans" w:cs="Open Sans"/>
          <w:sz w:val="20"/>
          <w:szCs w:val="20"/>
          <w:lang w:eastAsia="sl-SI"/>
        </w:rPr>
        <w:t xml:space="preserve">__ z namenom sklenitve pogodbe za </w:t>
      </w:r>
      <w:r w:rsidR="00F32772" w:rsidRPr="002E5B6D">
        <w:rPr>
          <w:rFonts w:ascii="Open Sans" w:eastAsia="Times New Roman" w:hAnsi="Open Sans" w:cs="Open Sans"/>
          <w:sz w:val="20"/>
          <w:szCs w:val="20"/>
          <w:lang w:eastAsia="sl-SI"/>
        </w:rPr>
        <w:t>»</w:t>
      </w:r>
      <w:r w:rsidR="006978C0" w:rsidRPr="002E5B6D">
        <w:rPr>
          <w:rFonts w:ascii="Open Sans" w:eastAsia="Times New Roman" w:hAnsi="Open Sans" w:cs="Open Sans"/>
          <w:sz w:val="20"/>
          <w:szCs w:val="20"/>
          <w:lang w:eastAsia="sl-SI"/>
        </w:rPr>
        <w:t xml:space="preserve">Dobavo </w:t>
      </w:r>
      <w:r w:rsidR="0019643E" w:rsidRPr="002E5B6D">
        <w:rPr>
          <w:rFonts w:ascii="Open Sans" w:eastAsia="Times New Roman" w:hAnsi="Open Sans" w:cs="Open Sans"/>
          <w:sz w:val="20"/>
          <w:szCs w:val="20"/>
          <w:lang w:eastAsia="sl-SI"/>
        </w:rPr>
        <w:t xml:space="preserve">in </w:t>
      </w:r>
      <w:r w:rsidR="00F51A47">
        <w:rPr>
          <w:rFonts w:ascii="Open Sans" w:eastAsia="Times New Roman" w:hAnsi="Open Sans" w:cs="Open Sans"/>
          <w:sz w:val="20"/>
          <w:szCs w:val="20"/>
          <w:lang w:eastAsia="sl-SI"/>
        </w:rPr>
        <w:t>zagon</w:t>
      </w:r>
      <w:r w:rsidR="0019643E" w:rsidRPr="002E5B6D">
        <w:rPr>
          <w:rFonts w:ascii="Open Sans" w:eastAsia="Times New Roman" w:hAnsi="Open Sans" w:cs="Open Sans"/>
          <w:sz w:val="20"/>
          <w:szCs w:val="20"/>
          <w:lang w:eastAsia="sl-SI"/>
        </w:rPr>
        <w:t xml:space="preserve"> štirih merilnikov pretoka z MID certifikatom</w:t>
      </w:r>
      <w:r w:rsidR="00F32772"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eastAsia="sl-SI"/>
        </w:rPr>
        <w:t xml:space="preserve">v katerem je naročnik izvajalca izbral na podlagi ekonomsko najugodnejše ponudbe in na podlagi pogojev, opredeljenih v razpisni dokumentaciji naročnika, št. </w:t>
      </w:r>
      <w:r w:rsidR="0019643E" w:rsidRPr="002E5B6D">
        <w:rPr>
          <w:rFonts w:ascii="Open Sans" w:eastAsia="Times New Roman" w:hAnsi="Open Sans" w:cs="Open Sans"/>
          <w:sz w:val="20"/>
          <w:szCs w:val="20"/>
          <w:lang w:eastAsia="sl-SI"/>
        </w:rPr>
        <w:t>ENLJ-SPV-38/26</w:t>
      </w:r>
      <w:r w:rsidR="008E472D" w:rsidRPr="002E5B6D">
        <w:rPr>
          <w:rFonts w:ascii="Open Sans" w:eastAsia="Times New Roman" w:hAnsi="Open Sans" w:cs="Open Sans"/>
          <w:sz w:val="20"/>
          <w:szCs w:val="20"/>
          <w:lang w:eastAsia="sl-SI"/>
        </w:rPr>
        <w:t>.</w:t>
      </w:r>
    </w:p>
    <w:p w14:paraId="131DA90D" w14:textId="77777777" w:rsidR="00F32772" w:rsidRPr="002E5B6D" w:rsidRDefault="00F32772" w:rsidP="002E5B6D">
      <w:pPr>
        <w:pStyle w:val="Telobesedila"/>
        <w:keepNext/>
        <w:keepLines/>
        <w:widowControl/>
        <w:rPr>
          <w:rFonts w:ascii="Open Sans" w:hAnsi="Open Sans" w:cs="Open Sans"/>
          <w:b w:val="0"/>
        </w:rPr>
      </w:pPr>
    </w:p>
    <w:p w14:paraId="73EB1204" w14:textId="77777777" w:rsidR="00F32772" w:rsidRPr="002E5B6D" w:rsidRDefault="00F32772" w:rsidP="002E5B6D">
      <w:pPr>
        <w:pStyle w:val="Telobesedila"/>
        <w:keepNext/>
        <w:keepLines/>
        <w:widowControl/>
        <w:rPr>
          <w:rFonts w:ascii="Open Sans" w:hAnsi="Open Sans" w:cs="Open Sans"/>
          <w:b w:val="0"/>
        </w:rPr>
      </w:pPr>
      <w:r w:rsidRPr="002E5B6D">
        <w:rPr>
          <w:rFonts w:ascii="Open Sans" w:hAnsi="Open Sans" w:cs="Open Sans"/>
          <w:b w:val="0"/>
        </w:rPr>
        <w:t>S to pogodbo se naročnik in izvajalec dogovorita o pogojih izvajanja predmeta</w:t>
      </w:r>
      <w:r w:rsidRPr="002E5B6D">
        <w:rPr>
          <w:rFonts w:ascii="Open Sans" w:hAnsi="Open Sans" w:cs="Open Sans"/>
          <w:b w:val="0"/>
          <w:lang w:val="sl-SI"/>
        </w:rPr>
        <w:t xml:space="preserve"> pogodbe</w:t>
      </w:r>
      <w:r w:rsidRPr="002E5B6D">
        <w:rPr>
          <w:rFonts w:ascii="Open Sans" w:hAnsi="Open Sans" w:cs="Open Sans"/>
          <w:b w:val="0"/>
        </w:rPr>
        <w:t>.</w:t>
      </w:r>
    </w:p>
    <w:p w14:paraId="1C1F096F" w14:textId="77777777" w:rsidR="00EC3759" w:rsidRPr="002E5B6D" w:rsidRDefault="00EC3759" w:rsidP="002E5B6D">
      <w:pPr>
        <w:keepNext/>
        <w:keepLines/>
        <w:suppressAutoHyphens/>
        <w:spacing w:after="0" w:line="240" w:lineRule="auto"/>
        <w:jc w:val="both"/>
        <w:rPr>
          <w:rFonts w:ascii="Open Sans" w:eastAsia="Times New Roman" w:hAnsi="Open Sans" w:cs="Open Sans"/>
          <w:b/>
          <w:color w:val="000000"/>
          <w:sz w:val="20"/>
          <w:szCs w:val="20"/>
          <w:lang w:eastAsia="sl-SI"/>
        </w:rPr>
      </w:pPr>
    </w:p>
    <w:p w14:paraId="6DB9A30A"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br w:type="page"/>
      </w:r>
      <w:r w:rsidRPr="002E5B6D">
        <w:rPr>
          <w:rFonts w:ascii="Open Sans" w:hAnsi="Open Sans" w:cs="Open Sans"/>
          <w:b/>
        </w:rPr>
        <w:lastRenderedPageBreak/>
        <w:t>PREDMET POGODBE</w:t>
      </w:r>
    </w:p>
    <w:p w14:paraId="05B0ADEC" w14:textId="77777777" w:rsidR="00EC3759" w:rsidRPr="002E5B6D" w:rsidRDefault="00EC3759" w:rsidP="002E5B6D">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60CF0CD"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197EDFE9" w14:textId="77777777" w:rsidR="001B36F2" w:rsidRPr="002E5B6D" w:rsidRDefault="001B36F2" w:rsidP="002E5B6D">
      <w:pPr>
        <w:keepNext/>
        <w:keepLines/>
        <w:spacing w:after="0" w:line="240" w:lineRule="auto"/>
        <w:jc w:val="both"/>
        <w:rPr>
          <w:rFonts w:ascii="Open Sans" w:hAnsi="Open Sans" w:cs="Open Sans"/>
          <w:bCs/>
          <w:sz w:val="20"/>
          <w:szCs w:val="20"/>
        </w:rPr>
      </w:pPr>
    </w:p>
    <w:p w14:paraId="3360B5A7" w14:textId="7356484D" w:rsidR="00A806AB" w:rsidRPr="002E5B6D" w:rsidRDefault="00A806AB" w:rsidP="002E5B6D">
      <w:pPr>
        <w:keepNext/>
        <w:keepLines/>
        <w:spacing w:after="0" w:line="240" w:lineRule="auto"/>
        <w:jc w:val="both"/>
        <w:rPr>
          <w:rFonts w:ascii="Open Sans" w:hAnsi="Open Sans" w:cs="Open Sans"/>
          <w:snapToGrid w:val="0"/>
          <w:sz w:val="20"/>
          <w:szCs w:val="20"/>
        </w:rPr>
      </w:pPr>
      <w:r w:rsidRPr="002E5B6D">
        <w:rPr>
          <w:rFonts w:ascii="Open Sans" w:hAnsi="Open Sans" w:cs="Open Sans"/>
          <w:bCs/>
          <w:sz w:val="20"/>
          <w:szCs w:val="20"/>
        </w:rPr>
        <w:t xml:space="preserve">Predmet pogodbe je </w:t>
      </w:r>
      <w:r w:rsidR="006471B1" w:rsidRPr="002E5B6D">
        <w:rPr>
          <w:rFonts w:ascii="Open Sans" w:hAnsi="Open Sans" w:cs="Open Sans"/>
          <w:bCs/>
          <w:sz w:val="20"/>
          <w:szCs w:val="20"/>
        </w:rPr>
        <w:t xml:space="preserve">dobava </w:t>
      </w:r>
      <w:r w:rsidR="00670B4D">
        <w:rPr>
          <w:rFonts w:ascii="Open Sans" w:hAnsi="Open Sans" w:cs="Open Sans"/>
          <w:bCs/>
          <w:sz w:val="20"/>
          <w:szCs w:val="20"/>
        </w:rPr>
        <w:t>4 (</w:t>
      </w:r>
      <w:r w:rsidR="006471B1" w:rsidRPr="002E5B6D">
        <w:rPr>
          <w:rFonts w:ascii="Open Sans" w:hAnsi="Open Sans" w:cs="Open Sans"/>
          <w:bCs/>
          <w:sz w:val="20"/>
          <w:szCs w:val="20"/>
        </w:rPr>
        <w:t>štirih</w:t>
      </w:r>
      <w:r w:rsidR="00670B4D">
        <w:rPr>
          <w:rFonts w:ascii="Open Sans" w:hAnsi="Open Sans" w:cs="Open Sans"/>
          <w:bCs/>
          <w:sz w:val="20"/>
          <w:szCs w:val="20"/>
        </w:rPr>
        <w:t>)</w:t>
      </w:r>
      <w:r w:rsidR="006471B1" w:rsidRPr="002E5B6D">
        <w:rPr>
          <w:rFonts w:ascii="Open Sans" w:hAnsi="Open Sans" w:cs="Open Sans"/>
          <w:bCs/>
          <w:sz w:val="20"/>
          <w:szCs w:val="20"/>
        </w:rPr>
        <w:t xml:space="preserve"> merilnikov toplotne energije  z MID certifikatom ter sodelovanje pri zagonu posameznega kotla, kamor se merilniki</w:t>
      </w:r>
      <w:r w:rsidR="002B24DE">
        <w:rPr>
          <w:rFonts w:ascii="Open Sans" w:hAnsi="Open Sans" w:cs="Open Sans"/>
          <w:bCs/>
          <w:sz w:val="20"/>
          <w:szCs w:val="20"/>
        </w:rPr>
        <w:t xml:space="preserve"> toplotne energije</w:t>
      </w:r>
      <w:r w:rsidR="006471B1" w:rsidRPr="002E5B6D">
        <w:rPr>
          <w:rFonts w:ascii="Open Sans" w:hAnsi="Open Sans" w:cs="Open Sans"/>
          <w:bCs/>
          <w:sz w:val="20"/>
          <w:szCs w:val="20"/>
        </w:rPr>
        <w:t xml:space="preserve"> vgrajujejo </w:t>
      </w:r>
      <w:r w:rsidRPr="002E5B6D">
        <w:rPr>
          <w:rFonts w:ascii="Open Sans" w:hAnsi="Open Sans" w:cs="Open Sans"/>
          <w:sz w:val="20"/>
          <w:szCs w:val="20"/>
        </w:rPr>
        <w:t xml:space="preserve">(v nadaljevanju: </w:t>
      </w:r>
      <w:r w:rsidR="00084E3E" w:rsidRPr="002E5B6D">
        <w:rPr>
          <w:rFonts w:ascii="Open Sans" w:hAnsi="Open Sans" w:cs="Open Sans"/>
          <w:sz w:val="20"/>
          <w:szCs w:val="20"/>
        </w:rPr>
        <w:t>pogodbena dela</w:t>
      </w:r>
      <w:r w:rsidRPr="002E5B6D">
        <w:rPr>
          <w:rFonts w:ascii="Open Sans" w:hAnsi="Open Sans" w:cs="Open Sans"/>
          <w:sz w:val="20"/>
          <w:szCs w:val="20"/>
        </w:rPr>
        <w:t xml:space="preserve"> </w:t>
      </w:r>
      <w:r w:rsidR="004230E7" w:rsidRPr="002E5B6D">
        <w:rPr>
          <w:rFonts w:ascii="Open Sans" w:hAnsi="Open Sans" w:cs="Open Sans"/>
          <w:sz w:val="20"/>
          <w:szCs w:val="20"/>
        </w:rPr>
        <w:t xml:space="preserve">ali tudi: </w:t>
      </w:r>
      <w:r w:rsidRPr="002E5B6D">
        <w:rPr>
          <w:rFonts w:ascii="Open Sans" w:hAnsi="Open Sans" w:cs="Open Sans"/>
          <w:sz w:val="20"/>
          <w:szCs w:val="20"/>
        </w:rPr>
        <w:t>blag</w:t>
      </w:r>
      <w:r w:rsidR="004230E7" w:rsidRPr="002E5B6D">
        <w:rPr>
          <w:rFonts w:ascii="Open Sans" w:hAnsi="Open Sans" w:cs="Open Sans"/>
          <w:sz w:val="20"/>
          <w:szCs w:val="20"/>
        </w:rPr>
        <w:t>o</w:t>
      </w:r>
      <w:r w:rsidR="00084E3E" w:rsidRPr="002E5B6D">
        <w:rPr>
          <w:rFonts w:ascii="Open Sans" w:hAnsi="Open Sans" w:cs="Open Sans"/>
          <w:sz w:val="20"/>
          <w:szCs w:val="20"/>
        </w:rPr>
        <w:t xml:space="preserve"> oz. storitve</w:t>
      </w:r>
      <w:r w:rsidRPr="002E5B6D">
        <w:rPr>
          <w:rFonts w:ascii="Open Sans" w:hAnsi="Open Sans" w:cs="Open Sans"/>
          <w:sz w:val="20"/>
          <w:szCs w:val="20"/>
        </w:rPr>
        <w:t xml:space="preserve">), </w:t>
      </w:r>
      <w:r w:rsidR="003B6D65" w:rsidRPr="002E5B6D">
        <w:rPr>
          <w:rFonts w:ascii="Open Sans" w:hAnsi="Open Sans" w:cs="Open Sans"/>
          <w:sz w:val="20"/>
          <w:szCs w:val="20"/>
        </w:rPr>
        <w:t>v skladu s tehnično specifikacijo</w:t>
      </w:r>
      <w:r w:rsidR="00125767" w:rsidRPr="002E5B6D">
        <w:rPr>
          <w:rFonts w:ascii="Open Sans" w:hAnsi="Open Sans" w:cs="Open Sans"/>
          <w:sz w:val="20"/>
          <w:szCs w:val="20"/>
        </w:rPr>
        <w:t xml:space="preserve"> naročnika,</w:t>
      </w:r>
      <w:r w:rsidR="00125767" w:rsidRPr="002E5B6D" w:rsidDel="00612062">
        <w:rPr>
          <w:rFonts w:ascii="Open Sans" w:hAnsi="Open Sans" w:cs="Open Sans"/>
          <w:sz w:val="20"/>
          <w:szCs w:val="20"/>
        </w:rPr>
        <w:t xml:space="preserve"> </w:t>
      </w:r>
      <w:r w:rsidR="003B6D65" w:rsidRPr="002E5B6D">
        <w:rPr>
          <w:rFonts w:ascii="Open Sans" w:hAnsi="Open Sans" w:cs="Open Sans"/>
          <w:snapToGrid w:val="0"/>
          <w:sz w:val="20"/>
          <w:szCs w:val="20"/>
        </w:rPr>
        <w:t xml:space="preserve">kot je to opredeljeno v razpisni dokumentaciji naročnika št. </w:t>
      </w:r>
      <w:r w:rsidR="0019643E" w:rsidRPr="002E5B6D">
        <w:rPr>
          <w:rFonts w:ascii="Open Sans" w:hAnsi="Open Sans" w:cs="Open Sans"/>
          <w:snapToGrid w:val="0"/>
          <w:sz w:val="20"/>
          <w:szCs w:val="20"/>
        </w:rPr>
        <w:t>ENLJ-SPV-38/26</w:t>
      </w:r>
      <w:r w:rsidR="003B6D65" w:rsidRPr="002E5B6D">
        <w:rPr>
          <w:rFonts w:ascii="Open Sans" w:hAnsi="Open Sans" w:cs="Open Sans"/>
          <w:snapToGrid w:val="0"/>
          <w:sz w:val="20"/>
          <w:szCs w:val="20"/>
        </w:rPr>
        <w:t xml:space="preserve"> </w:t>
      </w:r>
      <w:r w:rsidR="00626DC8" w:rsidRPr="002E5B6D">
        <w:rPr>
          <w:rFonts w:ascii="Open Sans" w:hAnsi="Open Sans" w:cs="Open Sans"/>
          <w:snapToGrid w:val="0"/>
          <w:sz w:val="20"/>
          <w:szCs w:val="20"/>
        </w:rPr>
        <w:t xml:space="preserve">(v nadaljevanju: razpisna dokumentacija), </w:t>
      </w:r>
      <w:r w:rsidR="00C81792" w:rsidRPr="002E5B6D">
        <w:rPr>
          <w:rFonts w:ascii="Open Sans" w:hAnsi="Open Sans" w:cs="Open Sans"/>
          <w:sz w:val="20"/>
          <w:szCs w:val="20"/>
        </w:rPr>
        <w:t>na podlagi ponudbe izvajalca št. ____________ z dne _______________, na podlagi ponudbe izvajalca št. ______________, podane na pogajanjih dne</w:t>
      </w:r>
      <w:r w:rsidR="007F092B" w:rsidRPr="002E5B6D">
        <w:rPr>
          <w:rFonts w:ascii="Open Sans" w:hAnsi="Open Sans" w:cs="Open Sans"/>
          <w:sz w:val="20"/>
          <w:szCs w:val="20"/>
        </w:rPr>
        <w:t xml:space="preserve"> __________, ki je priloga št. </w:t>
      </w:r>
      <w:r w:rsidR="005F4CA0" w:rsidRPr="002E5B6D">
        <w:rPr>
          <w:rFonts w:ascii="Open Sans" w:hAnsi="Open Sans" w:cs="Open Sans"/>
          <w:sz w:val="20"/>
          <w:szCs w:val="20"/>
        </w:rPr>
        <w:t>3</w:t>
      </w:r>
      <w:r w:rsidR="00C81792" w:rsidRPr="002E5B6D">
        <w:rPr>
          <w:rFonts w:ascii="Open Sans" w:hAnsi="Open Sans" w:cs="Open Sans"/>
          <w:sz w:val="20"/>
          <w:szCs w:val="20"/>
        </w:rPr>
        <w:t xml:space="preserve"> te pogodbe (v nadaljevanju: ponudba izvajalca) in na podlagi ponudbenega predračuna izvajalca podanega na pogajanjih dne ___________, ki je priloga št. </w:t>
      </w:r>
      <w:r w:rsidR="005F4CA0" w:rsidRPr="002E5B6D">
        <w:rPr>
          <w:rFonts w:ascii="Open Sans" w:hAnsi="Open Sans" w:cs="Open Sans"/>
          <w:sz w:val="20"/>
          <w:szCs w:val="20"/>
        </w:rPr>
        <w:t>2</w:t>
      </w:r>
      <w:r w:rsidR="00C81792" w:rsidRPr="002E5B6D">
        <w:rPr>
          <w:rFonts w:ascii="Open Sans" w:hAnsi="Open Sans" w:cs="Open Sans"/>
          <w:sz w:val="20"/>
          <w:szCs w:val="20"/>
        </w:rPr>
        <w:t xml:space="preserve"> te pogodbe (v nadaljevanju: ponudbeni predračun izvajalca) ter v skladu z vsebino zahtev javnega naročila št.</w:t>
      </w:r>
      <w:r w:rsidR="003B6D65" w:rsidRPr="002E5B6D">
        <w:rPr>
          <w:rFonts w:ascii="Open Sans" w:hAnsi="Open Sans" w:cs="Open Sans"/>
          <w:sz w:val="20"/>
          <w:szCs w:val="20"/>
        </w:rPr>
        <w:t xml:space="preserve"> </w:t>
      </w:r>
      <w:r w:rsidR="0019643E" w:rsidRPr="002E5B6D">
        <w:rPr>
          <w:rFonts w:ascii="Open Sans" w:hAnsi="Open Sans" w:cs="Open Sans"/>
          <w:sz w:val="20"/>
          <w:szCs w:val="20"/>
        </w:rPr>
        <w:t>ENLJ-SPV-38/26</w:t>
      </w:r>
      <w:r w:rsidRPr="002E5B6D">
        <w:rPr>
          <w:rFonts w:ascii="Open Sans" w:hAnsi="Open Sans" w:cs="Open Sans"/>
          <w:sz w:val="20"/>
          <w:szCs w:val="20"/>
        </w:rPr>
        <w:t xml:space="preserve"> in sicer vse po pravilih stroke, s skrbnostjo dobrega strokovnjaka ter v skladu s to pogodbo.</w:t>
      </w:r>
    </w:p>
    <w:p w14:paraId="20259080" w14:textId="77777777" w:rsidR="00A806AB" w:rsidRPr="002E5B6D" w:rsidRDefault="00A806AB" w:rsidP="002E5B6D">
      <w:pPr>
        <w:keepNext/>
        <w:keepLines/>
        <w:adjustRightInd w:val="0"/>
        <w:spacing w:after="0" w:line="240" w:lineRule="auto"/>
        <w:jc w:val="both"/>
        <w:textAlignment w:val="baseline"/>
        <w:rPr>
          <w:rFonts w:ascii="Open Sans" w:eastAsia="Times New Roman" w:hAnsi="Open Sans" w:cs="Open Sans"/>
          <w:sz w:val="20"/>
          <w:szCs w:val="20"/>
        </w:rPr>
      </w:pPr>
    </w:p>
    <w:p w14:paraId="7A04989E" w14:textId="660E50C6" w:rsidR="007F092B" w:rsidRPr="002E5B6D" w:rsidRDefault="00084E3E" w:rsidP="002E5B6D">
      <w:pPr>
        <w:keepNext/>
        <w:keepLines/>
        <w:tabs>
          <w:tab w:val="left" w:pos="426"/>
        </w:tabs>
        <w:adjustRightInd w:val="0"/>
        <w:spacing w:after="0" w:line="240" w:lineRule="auto"/>
        <w:jc w:val="both"/>
        <w:textAlignment w:val="baseline"/>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Pogodbena dela</w:t>
      </w:r>
      <w:r w:rsidR="00235ECB"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b/>
          <w:sz w:val="20"/>
          <w:szCs w:val="20"/>
          <w:lang w:eastAsia="sl-SI"/>
        </w:rPr>
        <w:t>so</w:t>
      </w:r>
      <w:r w:rsidR="007F092B" w:rsidRPr="002E5B6D">
        <w:rPr>
          <w:rFonts w:ascii="Open Sans" w:eastAsia="Times New Roman" w:hAnsi="Open Sans" w:cs="Open Sans"/>
          <w:b/>
          <w:sz w:val="20"/>
          <w:szCs w:val="20"/>
          <w:lang w:eastAsia="sl-SI"/>
        </w:rPr>
        <w:t xml:space="preserve"> podrobno opredeljen</w:t>
      </w:r>
      <w:r w:rsidR="00235ECB" w:rsidRPr="002E5B6D">
        <w:rPr>
          <w:rFonts w:ascii="Open Sans" w:eastAsia="Times New Roman" w:hAnsi="Open Sans" w:cs="Open Sans"/>
          <w:b/>
          <w:sz w:val="20"/>
          <w:szCs w:val="20"/>
          <w:lang w:eastAsia="sl-SI"/>
        </w:rPr>
        <w:t>o</w:t>
      </w:r>
      <w:r w:rsidR="007F092B" w:rsidRPr="002E5B6D">
        <w:rPr>
          <w:rFonts w:ascii="Open Sans" w:eastAsia="Times New Roman" w:hAnsi="Open Sans" w:cs="Open Sans"/>
          <w:b/>
          <w:sz w:val="20"/>
          <w:szCs w:val="20"/>
          <w:lang w:eastAsia="sl-SI"/>
        </w:rPr>
        <w:t xml:space="preserve"> v </w:t>
      </w:r>
      <w:r w:rsidR="002E5B6D" w:rsidRPr="002E5B6D">
        <w:rPr>
          <w:rFonts w:ascii="Open Sans" w:eastAsia="Times New Roman" w:hAnsi="Open Sans" w:cs="Open Sans"/>
          <w:b/>
          <w:sz w:val="20"/>
          <w:szCs w:val="20"/>
          <w:lang w:eastAsia="sl-SI"/>
        </w:rPr>
        <w:t>Tehničnem opisu blaga</w:t>
      </w:r>
      <w:r w:rsidR="007F092B" w:rsidRPr="002E5B6D">
        <w:rPr>
          <w:rFonts w:ascii="Open Sans" w:eastAsia="Times New Roman" w:hAnsi="Open Sans" w:cs="Open Sans"/>
          <w:b/>
          <w:sz w:val="20"/>
          <w:szCs w:val="20"/>
          <w:lang w:eastAsia="sl-SI"/>
        </w:rPr>
        <w:t>, ki je priloga št. 1 te pogodbe.</w:t>
      </w:r>
    </w:p>
    <w:p w14:paraId="1D5FCF6D" w14:textId="77777777" w:rsidR="007F092B" w:rsidRPr="002E5B6D" w:rsidRDefault="007F092B" w:rsidP="002E5B6D">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2691D51D" w14:textId="75FC89E8" w:rsidR="00626DC8" w:rsidRPr="002E5B6D" w:rsidRDefault="00084E3E"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zagotavlja naročniku, da bo blago, ki ga bo v okviru izvajanja storitev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r w:rsidR="00626DC8" w:rsidRPr="002E5B6D">
        <w:rPr>
          <w:rFonts w:ascii="Open Sans" w:eastAsia="Times New Roman" w:hAnsi="Open Sans" w:cs="Open Sans"/>
          <w:sz w:val="20"/>
          <w:szCs w:val="20"/>
          <w:lang w:eastAsia="sl-SI"/>
        </w:rPr>
        <w:t xml:space="preserve">. </w:t>
      </w:r>
    </w:p>
    <w:p w14:paraId="43A97F12" w14:textId="77777777" w:rsidR="00626DC8" w:rsidRPr="002E5B6D" w:rsidRDefault="00626DC8" w:rsidP="002E5B6D">
      <w:pPr>
        <w:keepNext/>
        <w:keepLines/>
        <w:spacing w:after="0" w:line="240" w:lineRule="auto"/>
        <w:jc w:val="both"/>
        <w:rPr>
          <w:rFonts w:ascii="Open Sans" w:eastAsia="Times New Roman" w:hAnsi="Open Sans" w:cs="Open Sans"/>
          <w:sz w:val="20"/>
          <w:szCs w:val="20"/>
          <w:lang w:eastAsia="sl-SI"/>
        </w:rPr>
      </w:pPr>
    </w:p>
    <w:p w14:paraId="587C9E98" w14:textId="77777777" w:rsidR="00626DC8" w:rsidRPr="002E5B6D" w:rsidRDefault="00626DC8"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FDD0AE1" w14:textId="77777777" w:rsidR="00626DC8" w:rsidRPr="002E5B6D" w:rsidRDefault="00626DC8" w:rsidP="002E5B6D">
      <w:pPr>
        <w:keepNext/>
        <w:keepLines/>
        <w:spacing w:after="0" w:line="240" w:lineRule="auto"/>
        <w:jc w:val="both"/>
        <w:rPr>
          <w:rFonts w:ascii="Open Sans" w:eastAsia="Times New Roman" w:hAnsi="Open Sans" w:cs="Open Sans"/>
          <w:sz w:val="20"/>
          <w:szCs w:val="20"/>
          <w:lang w:eastAsia="sl-SI"/>
        </w:rPr>
      </w:pPr>
    </w:p>
    <w:p w14:paraId="3BC906B3" w14:textId="77777777" w:rsidR="00084E3E"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2A12CF8E" w14:textId="77777777" w:rsidR="00084E3E"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D82D4E" w14:textId="2EB13BDA" w:rsidR="00542403"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izjavlja, da so mu razumljivi in jasni pogoji in okoliščine za pravilno izvedbo pogodbenih obveznosti</w:t>
      </w:r>
      <w:r w:rsidR="00542403" w:rsidRPr="002E5B6D">
        <w:rPr>
          <w:rFonts w:ascii="Open Sans" w:eastAsia="Times New Roman" w:hAnsi="Open Sans" w:cs="Open Sans"/>
          <w:sz w:val="20"/>
          <w:szCs w:val="20"/>
          <w:lang w:eastAsia="sl-SI"/>
        </w:rPr>
        <w:t>.</w:t>
      </w:r>
    </w:p>
    <w:p w14:paraId="550902C3" w14:textId="77777777" w:rsidR="00EC3759" w:rsidRPr="002E5B6D" w:rsidRDefault="00EC3759" w:rsidP="002E5B6D">
      <w:pPr>
        <w:keepNext/>
        <w:keepLines/>
        <w:suppressAutoHyphens/>
        <w:spacing w:after="0" w:line="240" w:lineRule="auto"/>
        <w:jc w:val="both"/>
        <w:rPr>
          <w:rFonts w:ascii="Open Sans" w:eastAsia="Times New Roman" w:hAnsi="Open Sans" w:cs="Open Sans"/>
          <w:b/>
          <w:color w:val="000000"/>
          <w:sz w:val="20"/>
          <w:szCs w:val="20"/>
          <w:lang w:eastAsia="sl-SI"/>
        </w:rPr>
      </w:pPr>
    </w:p>
    <w:p w14:paraId="55BBD645"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POGODBENA VREDNOST</w:t>
      </w:r>
    </w:p>
    <w:p w14:paraId="2217F055" w14:textId="77777777" w:rsidR="00EC3759" w:rsidRPr="002E5B6D" w:rsidRDefault="00EC3759" w:rsidP="002E5B6D">
      <w:pPr>
        <w:keepNext/>
        <w:keepLines/>
        <w:suppressAutoHyphens/>
        <w:spacing w:after="0" w:line="240" w:lineRule="auto"/>
        <w:jc w:val="center"/>
        <w:rPr>
          <w:rFonts w:ascii="Open Sans" w:eastAsia="Times New Roman" w:hAnsi="Open Sans" w:cs="Open Sans"/>
          <w:b/>
          <w:color w:val="000000"/>
          <w:sz w:val="20"/>
          <w:szCs w:val="20"/>
          <w:lang w:eastAsia="sl-SI"/>
        </w:rPr>
      </w:pPr>
    </w:p>
    <w:p w14:paraId="0B6BA980"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C5244F4" w14:textId="77777777" w:rsidR="00EC3759" w:rsidRPr="002E5B6D" w:rsidRDefault="00EC3759" w:rsidP="002E5B6D">
      <w:pPr>
        <w:pStyle w:val="Glava"/>
        <w:keepNext/>
        <w:keepLines/>
        <w:tabs>
          <w:tab w:val="clear" w:pos="4536"/>
          <w:tab w:val="clear" w:pos="9072"/>
        </w:tabs>
        <w:jc w:val="both"/>
        <w:rPr>
          <w:rFonts w:ascii="Open Sans" w:hAnsi="Open Sans" w:cs="Open Sans"/>
          <w:sz w:val="20"/>
        </w:rPr>
      </w:pPr>
    </w:p>
    <w:p w14:paraId="3B2C19FC" w14:textId="77777777" w:rsidR="00BA0563" w:rsidRPr="002E5B6D" w:rsidRDefault="00BA056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Pogodbena vrednost blaga iz 2. člena te pogodbe </w:t>
      </w:r>
      <w:r w:rsidR="003B6D65" w:rsidRPr="002E5B6D">
        <w:rPr>
          <w:rFonts w:ascii="Open Sans" w:eastAsia="Times New Roman" w:hAnsi="Open Sans" w:cs="Open Sans"/>
          <w:sz w:val="20"/>
          <w:szCs w:val="20"/>
          <w:lang w:eastAsia="sl-SI"/>
        </w:rPr>
        <w:t>je določena na podlagi ponudbe izvajalca in na podlagi ponudbenega predračuna izvajalca</w:t>
      </w:r>
      <w:r w:rsidR="00A53642" w:rsidRPr="002E5B6D">
        <w:rPr>
          <w:rFonts w:ascii="Open Sans" w:eastAsia="Times New Roman" w:hAnsi="Open Sans" w:cs="Open Sans"/>
          <w:sz w:val="20"/>
          <w:szCs w:val="20"/>
          <w:lang w:eastAsia="sl-SI"/>
        </w:rPr>
        <w:t xml:space="preserve"> in</w:t>
      </w:r>
      <w:r w:rsidR="003B6D65" w:rsidRPr="002E5B6D">
        <w:rPr>
          <w:rFonts w:ascii="Open Sans" w:eastAsia="Times New Roman" w:hAnsi="Open Sans" w:cs="Open Sans"/>
          <w:sz w:val="20"/>
          <w:szCs w:val="20"/>
          <w:lang w:eastAsia="sl-SI"/>
        </w:rPr>
        <w:t xml:space="preserve"> znaša na dan sklenitve te pogodbe v neto vrednosti</w:t>
      </w:r>
      <w:r w:rsidRPr="002E5B6D">
        <w:rPr>
          <w:rFonts w:ascii="Open Sans" w:eastAsia="Times New Roman" w:hAnsi="Open Sans" w:cs="Open Sans"/>
          <w:sz w:val="20"/>
          <w:szCs w:val="20"/>
          <w:lang w:eastAsia="sl-SI"/>
        </w:rPr>
        <w:t>:</w:t>
      </w:r>
    </w:p>
    <w:p w14:paraId="25EDAE1E" w14:textId="77777777" w:rsidR="00A806AB" w:rsidRPr="002E5B6D" w:rsidRDefault="00A806AB" w:rsidP="002E5B6D">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2A3D7903" w14:textId="77777777" w:rsidR="00A806AB" w:rsidRPr="002E5B6D" w:rsidRDefault="00A806AB" w:rsidP="002E5B6D">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2E5B6D">
        <w:rPr>
          <w:rFonts w:ascii="Open Sans" w:hAnsi="Open Sans" w:cs="Open Sans"/>
          <w:b/>
          <w:sz w:val="20"/>
          <w:szCs w:val="20"/>
        </w:rPr>
        <w:t>____________________ EUR</w:t>
      </w:r>
    </w:p>
    <w:p w14:paraId="13581FD7" w14:textId="77777777" w:rsidR="00A806AB" w:rsidRPr="002E5B6D" w:rsidRDefault="00A806AB" w:rsidP="002E5B6D">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36CA33FA" w14:textId="77777777" w:rsidR="00A806AB" w:rsidRPr="002E5B6D" w:rsidRDefault="00A806AB" w:rsidP="002E5B6D">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2E5B6D">
        <w:rPr>
          <w:rFonts w:ascii="Open Sans" w:hAnsi="Open Sans" w:cs="Open Sans"/>
          <w:b/>
          <w:sz w:val="20"/>
          <w:szCs w:val="20"/>
        </w:rPr>
        <w:t>z besedo</w:t>
      </w:r>
      <w:r w:rsidRPr="002E5B6D">
        <w:rPr>
          <w:rFonts w:ascii="Open Sans" w:hAnsi="Open Sans" w:cs="Open Sans"/>
          <w:sz w:val="20"/>
          <w:szCs w:val="20"/>
        </w:rPr>
        <w:t>: ................................................................................................. (__/100 evrov)</w:t>
      </w:r>
    </w:p>
    <w:p w14:paraId="0638D27E" w14:textId="77777777" w:rsidR="00A806AB" w:rsidRPr="002E5B6D" w:rsidRDefault="00A806AB"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4CEFE8FD" w14:textId="77777777" w:rsidR="00BA0563" w:rsidRPr="002E5B6D" w:rsidRDefault="00BA056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pri čemer je pogodbena cena blaga, </w:t>
      </w:r>
      <w:r w:rsidR="003B6D65" w:rsidRPr="002E5B6D">
        <w:rPr>
          <w:rFonts w:ascii="Open Sans" w:eastAsia="Times New Roman" w:hAnsi="Open Sans" w:cs="Open Sans"/>
          <w:sz w:val="20"/>
          <w:szCs w:val="20"/>
          <w:lang w:eastAsia="sl-SI"/>
        </w:rPr>
        <w:t>navedena v posameznih postavkah ponudbenega predračuna izvajalca, fiksna ves čas veljavnosti pogodbe, razen v primeru znižanja cen</w:t>
      </w:r>
      <w:r w:rsidRPr="002E5B6D">
        <w:rPr>
          <w:rFonts w:ascii="Open Sans" w:eastAsia="Times New Roman" w:hAnsi="Open Sans" w:cs="Open Sans"/>
          <w:sz w:val="20"/>
          <w:szCs w:val="20"/>
          <w:lang w:eastAsia="sl-SI"/>
        </w:rPr>
        <w:t>.</w:t>
      </w:r>
    </w:p>
    <w:p w14:paraId="2ACA1B1C" w14:textId="77777777" w:rsidR="00BA0563" w:rsidRPr="002E5B6D" w:rsidRDefault="00BA0563" w:rsidP="002E5B6D">
      <w:pPr>
        <w:keepNext/>
        <w:keepLines/>
        <w:spacing w:after="0" w:line="240" w:lineRule="auto"/>
        <w:jc w:val="both"/>
        <w:rPr>
          <w:rFonts w:ascii="Open Sans" w:eastAsia="Times New Roman" w:hAnsi="Open Sans" w:cs="Open Sans"/>
          <w:sz w:val="20"/>
          <w:szCs w:val="20"/>
          <w:lang w:eastAsia="sl-SI"/>
        </w:rPr>
      </w:pPr>
    </w:p>
    <w:p w14:paraId="267EDBE9" w14:textId="77777777" w:rsidR="00BA0563" w:rsidRPr="002E5B6D" w:rsidRDefault="00BA056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Pogodbena vrednost ne vključuje davka na dodano vrednost (DDV). DDV obračuna izvajalec v skladu z vsakokratno veljavno zakonodajo.</w:t>
      </w:r>
    </w:p>
    <w:p w14:paraId="6BC75235" w14:textId="77777777" w:rsidR="001B36F2" w:rsidRPr="002E5B6D" w:rsidRDefault="001B36F2" w:rsidP="002E5B6D">
      <w:pPr>
        <w:keepNext/>
        <w:keepLines/>
        <w:spacing w:after="0" w:line="240" w:lineRule="auto"/>
        <w:jc w:val="both"/>
        <w:rPr>
          <w:rFonts w:ascii="Open Sans" w:eastAsia="Times New Roman" w:hAnsi="Open Sans" w:cs="Open Sans"/>
          <w:sz w:val="20"/>
          <w:szCs w:val="20"/>
          <w:lang w:eastAsia="sl-SI"/>
        </w:rPr>
      </w:pPr>
    </w:p>
    <w:p w14:paraId="58A9AFEB" w14:textId="5020A0DE" w:rsidR="00EC3759" w:rsidRPr="002E5B6D" w:rsidRDefault="00DA6C3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V pogodbeni ceni, navedeni v posameznih postavkah v ponudbenem predračunu izvajalca, so upoštevani vsi materialni in nematerialni stroški, potrebni za kvalitetno in pravočasno izvedbo predmeta pogodbe</w:t>
      </w:r>
      <w:r w:rsidR="00BA0563" w:rsidRPr="002E5B6D">
        <w:rPr>
          <w:rFonts w:ascii="Open Sans" w:eastAsia="Times New Roman" w:hAnsi="Open Sans" w:cs="Open Sans"/>
          <w:sz w:val="20"/>
          <w:szCs w:val="20"/>
          <w:lang w:eastAsia="sl-SI"/>
        </w:rPr>
        <w:t xml:space="preserve">, </w:t>
      </w:r>
      <w:r w:rsidR="00542403" w:rsidRPr="002E5B6D">
        <w:rPr>
          <w:rFonts w:ascii="Open Sans" w:eastAsia="Times New Roman" w:hAnsi="Open Sans" w:cs="Open Sans"/>
          <w:sz w:val="20"/>
          <w:szCs w:val="20"/>
          <w:lang w:eastAsia="sl-SI"/>
        </w:rPr>
        <w:t>vključno s</w:t>
      </w:r>
      <w:r w:rsidR="005F4CA0" w:rsidRPr="002E5B6D">
        <w:rPr>
          <w:rFonts w:ascii="Open Sans" w:eastAsia="Times New Roman" w:hAnsi="Open Sans" w:cs="Open Sans"/>
          <w:bCs/>
          <w:sz w:val="20"/>
          <w:szCs w:val="20"/>
          <w:lang w:eastAsia="sl-SI"/>
        </w:rPr>
        <w:t xml:space="preserve"> stroški dela, stroški izdelave in dobave materiala, stroški prevoza, </w:t>
      </w:r>
      <w:r w:rsidR="004B30AC" w:rsidRPr="002E5B6D">
        <w:rPr>
          <w:rFonts w:ascii="Open Sans" w:eastAsia="Times New Roman" w:hAnsi="Open Sans" w:cs="Open Sans"/>
          <w:bCs/>
          <w:sz w:val="20"/>
          <w:szCs w:val="20"/>
          <w:lang w:eastAsia="sl-SI"/>
        </w:rPr>
        <w:t xml:space="preserve">stroški nadzora pri </w:t>
      </w:r>
      <w:r w:rsidR="001D47AD">
        <w:rPr>
          <w:rFonts w:ascii="Open Sans" w:eastAsia="Times New Roman" w:hAnsi="Open Sans" w:cs="Open Sans"/>
          <w:bCs/>
          <w:sz w:val="20"/>
          <w:szCs w:val="20"/>
          <w:lang w:eastAsia="sl-SI"/>
        </w:rPr>
        <w:t>zagonu</w:t>
      </w:r>
      <w:r w:rsidR="004B30AC" w:rsidRPr="002E5B6D">
        <w:rPr>
          <w:rFonts w:ascii="Open Sans" w:eastAsia="Times New Roman" w:hAnsi="Open Sans" w:cs="Open Sans"/>
          <w:bCs/>
          <w:sz w:val="20"/>
          <w:szCs w:val="20"/>
          <w:lang w:eastAsia="sl-SI"/>
        </w:rPr>
        <w:t xml:space="preserve">, </w:t>
      </w:r>
      <w:r w:rsidR="005F4CA0" w:rsidRPr="002E5B6D">
        <w:rPr>
          <w:rFonts w:ascii="Open Sans" w:eastAsia="Times New Roman" w:hAnsi="Open Sans" w:cs="Open Sans"/>
          <w:bCs/>
          <w:sz w:val="20"/>
          <w:szCs w:val="20"/>
          <w:lang w:eastAsia="sl-SI"/>
        </w:rPr>
        <w:t>stroški zavarovanja materiala, opreme, pripomočkov in delovne sile, stroški izdelave ponudbene dokumentacije</w:t>
      </w:r>
      <w:r w:rsidR="00542403" w:rsidRPr="002E5B6D">
        <w:rPr>
          <w:rFonts w:ascii="Open Sans" w:eastAsia="Times New Roman" w:hAnsi="Open Sans" w:cs="Open Sans"/>
          <w:sz w:val="20"/>
          <w:szCs w:val="20"/>
          <w:lang w:eastAsia="sl-SI"/>
        </w:rPr>
        <w:t xml:space="preserve">, popusti, </w:t>
      </w:r>
      <w:r w:rsidR="005F4CA0" w:rsidRPr="002E5B6D">
        <w:rPr>
          <w:rFonts w:ascii="Open Sans" w:eastAsia="Times New Roman" w:hAnsi="Open Sans" w:cs="Open Sans"/>
          <w:sz w:val="20"/>
          <w:szCs w:val="20"/>
          <w:lang w:eastAsia="sl-SI"/>
        </w:rPr>
        <w:t>dajatve ter carinske obveznosti in vsemi ostalimi stroški, ki so povezani s predmetom pogodbe</w:t>
      </w:r>
      <w:r w:rsidR="006936FD" w:rsidRPr="002E5B6D">
        <w:rPr>
          <w:rFonts w:ascii="Open Sans" w:eastAsia="Times New Roman" w:hAnsi="Open Sans" w:cs="Open Sans"/>
          <w:sz w:val="20"/>
          <w:szCs w:val="20"/>
          <w:lang w:eastAsia="sl-SI"/>
        </w:rPr>
        <w:t>.</w:t>
      </w:r>
    </w:p>
    <w:p w14:paraId="00CE9D2C" w14:textId="1D97709B" w:rsidR="008F5246" w:rsidRPr="002E5B6D" w:rsidRDefault="008F5246" w:rsidP="002E5B6D">
      <w:pPr>
        <w:keepNext/>
        <w:keepLines/>
        <w:spacing w:after="0" w:line="240" w:lineRule="auto"/>
        <w:jc w:val="both"/>
        <w:rPr>
          <w:rFonts w:ascii="Open Sans" w:eastAsia="Times New Roman" w:hAnsi="Open Sans" w:cs="Open Sans"/>
          <w:sz w:val="20"/>
          <w:szCs w:val="20"/>
          <w:lang w:eastAsia="sl-SI"/>
        </w:rPr>
      </w:pPr>
    </w:p>
    <w:p w14:paraId="66F42E91"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v primeru dodatnih in nepredvidenih del in/ali stroškov, ki niso predmet zahteve naročnika, ni upravičen do povečanja pogodbene vrednosti. Izvajalec mora v primeru nepredvidenih del, ki jih je potrebno opraviti, nemudoma obvestiti naročnika in ima v primeru izvedbe nepredvidenih del pravico do pravičnega plačila in povračila stroškov, vendar le pod pogojem, da je naročnik z izvedbo takšnih del predhodno pisno soglašal ter da je sprememba pogodbe mogoča v skladu s 95. členom ZJN-3.</w:t>
      </w:r>
    </w:p>
    <w:p w14:paraId="55C7A43A"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p>
    <w:p w14:paraId="11704973"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 xml:space="preserve">NAČIN OBRAČUNAVANJA IN PLAČEVANJA </w:t>
      </w:r>
    </w:p>
    <w:p w14:paraId="1BBE778E" w14:textId="77777777" w:rsidR="00EC3759" w:rsidRPr="002E5B6D" w:rsidRDefault="00EC3759" w:rsidP="002E5B6D">
      <w:pPr>
        <w:keepNext/>
        <w:keepLines/>
        <w:spacing w:after="0" w:line="240" w:lineRule="auto"/>
        <w:jc w:val="center"/>
        <w:rPr>
          <w:rFonts w:ascii="Open Sans" w:eastAsia="Times New Roman" w:hAnsi="Open Sans" w:cs="Open Sans"/>
          <w:sz w:val="20"/>
          <w:szCs w:val="20"/>
          <w:lang w:eastAsia="sl-SI"/>
        </w:rPr>
      </w:pPr>
    </w:p>
    <w:p w14:paraId="74FD3918" w14:textId="77777777" w:rsidR="00E360E6" w:rsidRPr="002E5B6D" w:rsidRDefault="00E360E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184403F" w14:textId="77777777" w:rsidR="00E360E6" w:rsidRPr="002E5B6D" w:rsidRDefault="00E360E6" w:rsidP="002E5B6D">
      <w:pPr>
        <w:keepNext/>
        <w:keepLines/>
        <w:spacing w:after="0" w:line="240" w:lineRule="auto"/>
        <w:ind w:left="360"/>
        <w:jc w:val="both"/>
        <w:rPr>
          <w:rFonts w:ascii="Open Sans" w:hAnsi="Open Sans" w:cs="Open Sans"/>
          <w:sz w:val="20"/>
          <w:szCs w:val="20"/>
          <w:highlight w:val="yellow"/>
        </w:rPr>
      </w:pPr>
    </w:p>
    <w:p w14:paraId="419A4D38" w14:textId="059360D1" w:rsidR="004B30AC" w:rsidRPr="002E5B6D" w:rsidRDefault="004B30AC" w:rsidP="002E5B6D">
      <w:pPr>
        <w:keepNext/>
        <w:keepLines/>
        <w:shd w:val="clear" w:color="auto" w:fill="FFFFFF"/>
        <w:tabs>
          <w:tab w:val="left" w:pos="1418"/>
          <w:tab w:val="left" w:pos="1701"/>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Izvajalec bo izstavil natančno specificirane račune za opravljena pogodbena dela v roku 5 (petih) dni po podpisu </w:t>
      </w:r>
      <w:r w:rsidR="00342207" w:rsidRPr="002E5B6D">
        <w:rPr>
          <w:rFonts w:ascii="Open Sans" w:eastAsia="Times New Roman" w:hAnsi="Open Sans" w:cs="Open Sans"/>
          <w:sz w:val="20"/>
          <w:szCs w:val="20"/>
          <w:lang w:eastAsia="sl-SI"/>
        </w:rPr>
        <w:t>posameznega</w:t>
      </w:r>
      <w:r w:rsidRPr="002E5B6D">
        <w:rPr>
          <w:rFonts w:ascii="Open Sans" w:eastAsia="Times New Roman" w:hAnsi="Open Sans" w:cs="Open Sans"/>
          <w:sz w:val="20"/>
          <w:szCs w:val="20"/>
          <w:lang w:eastAsia="sl-SI"/>
        </w:rPr>
        <w:t xml:space="preserve"> zapisnika o izvedenih vseh pogodbenih del, s strani obeh pogodbenih strank oz. njunih predstavnikov, kot sledi:</w:t>
      </w:r>
    </w:p>
    <w:p w14:paraId="22BE9F6C" w14:textId="68823047" w:rsidR="004B30AC" w:rsidRPr="002E5B6D" w:rsidRDefault="004B30AC" w:rsidP="001E5580">
      <w:pPr>
        <w:keepNext/>
        <w:keepLines/>
        <w:numPr>
          <w:ilvl w:val="0"/>
          <w:numId w:val="45"/>
        </w:numPr>
        <w:shd w:val="clear" w:color="auto" w:fill="FFFFFF"/>
        <w:tabs>
          <w:tab w:val="left" w:pos="1418"/>
          <w:tab w:val="left" w:pos="1701"/>
        </w:tabs>
        <w:spacing w:after="0" w:line="240" w:lineRule="auto"/>
        <w:jc w:val="both"/>
        <w:rPr>
          <w:rFonts w:ascii="Open Sans" w:hAnsi="Open Sans" w:cs="Open Sans"/>
          <w:sz w:val="20"/>
          <w:szCs w:val="20"/>
        </w:rPr>
      </w:pPr>
      <w:r w:rsidRPr="002E5B6D">
        <w:rPr>
          <w:rFonts w:ascii="Open Sans" w:hAnsi="Open Sans" w:cs="Open Sans"/>
          <w:sz w:val="20"/>
          <w:szCs w:val="20"/>
        </w:rPr>
        <w:t xml:space="preserve">za </w:t>
      </w:r>
      <w:r w:rsidR="005E03FF" w:rsidRPr="002E5B6D">
        <w:rPr>
          <w:rFonts w:ascii="Open Sans" w:hAnsi="Open Sans" w:cs="Open Sans"/>
          <w:sz w:val="20"/>
          <w:szCs w:val="20"/>
        </w:rPr>
        <w:t xml:space="preserve">točke od </w:t>
      </w:r>
      <w:r w:rsidRPr="002E5B6D">
        <w:rPr>
          <w:rFonts w:ascii="Open Sans" w:hAnsi="Open Sans" w:cs="Open Sans"/>
          <w:sz w:val="20"/>
          <w:szCs w:val="20"/>
        </w:rPr>
        <w:t xml:space="preserve">1. </w:t>
      </w:r>
      <w:r w:rsidR="005E03FF" w:rsidRPr="002E5B6D">
        <w:rPr>
          <w:rFonts w:ascii="Open Sans" w:hAnsi="Open Sans" w:cs="Open Sans"/>
          <w:sz w:val="20"/>
          <w:szCs w:val="20"/>
        </w:rPr>
        <w:t>do 5.</w:t>
      </w:r>
      <w:r w:rsidRPr="002E5B6D">
        <w:rPr>
          <w:rFonts w:ascii="Open Sans" w:hAnsi="Open Sans" w:cs="Open Sans"/>
          <w:sz w:val="20"/>
          <w:szCs w:val="20"/>
        </w:rPr>
        <w:t xml:space="preserve"> ponudbenega predračuna izvajalca, ki je priloga št. 2 te pogodbe, </w:t>
      </w:r>
      <w:r w:rsidRPr="002E5B6D">
        <w:rPr>
          <w:rFonts w:ascii="Open Sans" w:eastAsia="Times New Roman" w:hAnsi="Open Sans" w:cs="Open Sans"/>
          <w:sz w:val="20"/>
          <w:szCs w:val="20"/>
          <w:lang w:eastAsia="sl-SI"/>
        </w:rPr>
        <w:t xml:space="preserve">po </w:t>
      </w:r>
      <w:r w:rsidRPr="002E5B6D">
        <w:rPr>
          <w:rFonts w:ascii="Open Sans" w:hAnsi="Open Sans" w:cs="Open Sans"/>
          <w:sz w:val="20"/>
          <w:szCs w:val="20"/>
        </w:rPr>
        <w:t xml:space="preserve">uspešno opravljenem prevzemu </w:t>
      </w:r>
      <w:r w:rsidR="005E03FF" w:rsidRPr="002E5B6D">
        <w:rPr>
          <w:rFonts w:ascii="Open Sans" w:hAnsi="Open Sans" w:cs="Open Sans"/>
          <w:sz w:val="20"/>
          <w:szCs w:val="20"/>
        </w:rPr>
        <w:t>blaga</w:t>
      </w:r>
      <w:r w:rsidR="0087646A" w:rsidRPr="002E5B6D">
        <w:rPr>
          <w:rFonts w:ascii="Open Sans" w:hAnsi="Open Sans" w:cs="Open Sans"/>
          <w:sz w:val="20"/>
          <w:szCs w:val="20"/>
        </w:rPr>
        <w:t>, ki se bo vršil z dobavnico o prevzemu blaga</w:t>
      </w:r>
      <w:r w:rsidR="00132CED" w:rsidRPr="002E5B6D">
        <w:rPr>
          <w:rFonts w:ascii="Open Sans" w:hAnsi="Open Sans" w:cs="Open Sans"/>
          <w:sz w:val="20"/>
          <w:szCs w:val="20"/>
        </w:rPr>
        <w:t xml:space="preserve"> </w:t>
      </w:r>
      <w:r w:rsidR="00A62B65" w:rsidRPr="002E5B6D">
        <w:rPr>
          <w:rFonts w:ascii="Open Sans" w:hAnsi="Open Sans" w:cs="Open Sans"/>
          <w:sz w:val="20"/>
          <w:szCs w:val="20"/>
        </w:rPr>
        <w:t xml:space="preserve"> </w:t>
      </w:r>
      <w:r w:rsidRPr="002E5B6D">
        <w:rPr>
          <w:rFonts w:ascii="Open Sans" w:hAnsi="Open Sans" w:cs="Open Sans"/>
          <w:sz w:val="20"/>
          <w:szCs w:val="20"/>
        </w:rPr>
        <w:t>(95% plačilo v 30 (tridesetih) koledarskih dneh od izstavitve pravilnega računa</w:t>
      </w:r>
      <w:r w:rsidR="00132CED" w:rsidRPr="002E5B6D">
        <w:rPr>
          <w:rFonts w:ascii="Open Sans" w:hAnsi="Open Sans" w:cs="Open Sans"/>
          <w:sz w:val="20"/>
          <w:szCs w:val="20"/>
        </w:rPr>
        <w:t xml:space="preserve"> in priloženi dobavnici o prevzemu blaga ter podpisanem zapisniku o predaji zahtevane dokumentacije iz 9.</w:t>
      </w:r>
      <w:r w:rsidR="005F3A80" w:rsidRPr="002E5B6D">
        <w:rPr>
          <w:rFonts w:ascii="Open Sans" w:hAnsi="Open Sans" w:cs="Open Sans"/>
          <w:sz w:val="20"/>
          <w:szCs w:val="20"/>
        </w:rPr>
        <w:t xml:space="preserve"> </w:t>
      </w:r>
      <w:r w:rsidR="00132CED" w:rsidRPr="002E5B6D">
        <w:rPr>
          <w:rFonts w:ascii="Open Sans" w:hAnsi="Open Sans" w:cs="Open Sans"/>
          <w:sz w:val="20"/>
          <w:szCs w:val="20"/>
        </w:rPr>
        <w:t>čl</w:t>
      </w:r>
      <w:r w:rsidR="005F3A80" w:rsidRPr="002E5B6D">
        <w:rPr>
          <w:rFonts w:ascii="Open Sans" w:hAnsi="Open Sans" w:cs="Open Sans"/>
          <w:sz w:val="20"/>
          <w:szCs w:val="20"/>
        </w:rPr>
        <w:t>ena</w:t>
      </w:r>
      <w:r w:rsidR="00132CED" w:rsidRPr="002E5B6D">
        <w:rPr>
          <w:rFonts w:ascii="Open Sans" w:hAnsi="Open Sans" w:cs="Open Sans"/>
          <w:sz w:val="20"/>
          <w:szCs w:val="20"/>
        </w:rPr>
        <w:t xml:space="preserve"> te pogodbe s strani obeh pogodbenih strank oz</w:t>
      </w:r>
      <w:r w:rsidR="005F3A80" w:rsidRPr="002E5B6D">
        <w:rPr>
          <w:rFonts w:ascii="Open Sans" w:hAnsi="Open Sans" w:cs="Open Sans"/>
          <w:sz w:val="20"/>
          <w:szCs w:val="20"/>
        </w:rPr>
        <w:t>iroma</w:t>
      </w:r>
      <w:r w:rsidR="00132CED" w:rsidRPr="002E5B6D">
        <w:rPr>
          <w:rFonts w:ascii="Open Sans" w:hAnsi="Open Sans" w:cs="Open Sans"/>
          <w:sz w:val="20"/>
          <w:szCs w:val="20"/>
        </w:rPr>
        <w:t xml:space="preserve"> njunih predstavnikov </w:t>
      </w:r>
      <w:r w:rsidRPr="002E5B6D">
        <w:rPr>
          <w:rFonts w:ascii="Open Sans" w:hAnsi="Open Sans" w:cs="Open Sans"/>
          <w:sz w:val="20"/>
          <w:szCs w:val="20"/>
        </w:rPr>
        <w:t>+ 5% zadržano plačilo – se poravna ob plačilu računa iz zadnje alineje tega odstavka);</w:t>
      </w:r>
    </w:p>
    <w:p w14:paraId="3BF331FA" w14:textId="7824DBD2" w:rsidR="008C2E03" w:rsidRPr="002E5B6D" w:rsidRDefault="004B30AC" w:rsidP="001E5580">
      <w:pPr>
        <w:pStyle w:val="Odstavekseznama"/>
        <w:keepNext/>
        <w:keepLines/>
        <w:numPr>
          <w:ilvl w:val="0"/>
          <w:numId w:val="45"/>
        </w:numPr>
        <w:shd w:val="clear" w:color="auto" w:fill="FFFFFF"/>
        <w:jc w:val="both"/>
        <w:rPr>
          <w:rFonts w:ascii="Open Sans" w:hAnsi="Open Sans" w:cs="Open Sans"/>
        </w:rPr>
      </w:pPr>
      <w:r w:rsidRPr="002E5B6D">
        <w:rPr>
          <w:rFonts w:ascii="Open Sans" w:hAnsi="Open Sans" w:cs="Open Sans"/>
        </w:rPr>
        <w:t xml:space="preserve">za </w:t>
      </w:r>
      <w:r w:rsidR="00EB032C" w:rsidRPr="002E5B6D">
        <w:rPr>
          <w:rFonts w:ascii="Open Sans" w:hAnsi="Open Sans" w:cs="Open Sans"/>
        </w:rPr>
        <w:t>6</w:t>
      </w:r>
      <w:r w:rsidRPr="002E5B6D">
        <w:rPr>
          <w:rFonts w:ascii="Open Sans" w:hAnsi="Open Sans" w:cs="Open Sans"/>
        </w:rPr>
        <w:t>. točko ponudbenega predračuna izvajalca, ki je priloga št. 2 te pogodbe, po</w:t>
      </w:r>
      <w:r w:rsidR="008B7BE5" w:rsidRPr="002E5B6D">
        <w:rPr>
          <w:rFonts w:ascii="Open Sans" w:hAnsi="Open Sans" w:cs="Open Sans"/>
        </w:rPr>
        <w:t xml:space="preserve"> posameznem</w:t>
      </w:r>
      <w:r w:rsidRPr="002E5B6D">
        <w:rPr>
          <w:rFonts w:ascii="Open Sans" w:hAnsi="Open Sans" w:cs="Open Sans"/>
        </w:rPr>
        <w:t xml:space="preserve"> izvedenem </w:t>
      </w:r>
      <w:r w:rsidR="008B7BE5" w:rsidRPr="002E5B6D">
        <w:rPr>
          <w:rFonts w:ascii="Open Sans" w:hAnsi="Open Sans" w:cs="Open Sans"/>
        </w:rPr>
        <w:t xml:space="preserve">zagonu </w:t>
      </w:r>
      <w:r w:rsidR="008C2E03" w:rsidRPr="002E5B6D">
        <w:rPr>
          <w:rFonts w:ascii="Open Sans" w:hAnsi="Open Sans" w:cs="Open Sans"/>
        </w:rPr>
        <w:t xml:space="preserve">na 2 (dveh) </w:t>
      </w:r>
      <w:r w:rsidR="008B7BE5" w:rsidRPr="002E5B6D">
        <w:rPr>
          <w:rFonts w:ascii="Open Sans" w:hAnsi="Open Sans" w:cs="Open Sans"/>
        </w:rPr>
        <w:t>kotl</w:t>
      </w:r>
      <w:r w:rsidR="008C2E03" w:rsidRPr="002E5B6D">
        <w:rPr>
          <w:rFonts w:ascii="Open Sans" w:hAnsi="Open Sans" w:cs="Open Sans"/>
        </w:rPr>
        <w:t>ih</w:t>
      </w:r>
      <w:r w:rsidRPr="002E5B6D">
        <w:rPr>
          <w:rFonts w:ascii="Open Sans" w:hAnsi="Open Sans" w:cs="Open Sans"/>
          <w:color w:val="000000" w:themeColor="text1"/>
        </w:rPr>
        <w:t>, ki ga bo izvedel naročnik</w:t>
      </w:r>
      <w:r w:rsidR="008B7BE5" w:rsidRPr="002E5B6D">
        <w:rPr>
          <w:rFonts w:ascii="Open Sans" w:hAnsi="Open Sans" w:cs="Open Sans"/>
          <w:color w:val="000000" w:themeColor="text1"/>
        </w:rPr>
        <w:t xml:space="preserve"> ob prisotnosti izvajalca i</w:t>
      </w:r>
      <w:r w:rsidRPr="002E5B6D">
        <w:rPr>
          <w:rFonts w:ascii="Open Sans" w:hAnsi="Open Sans" w:cs="Open Sans"/>
        </w:rPr>
        <w:t>n podpisu zapisnika o izveden</w:t>
      </w:r>
      <w:r w:rsidR="008C2E03" w:rsidRPr="002E5B6D">
        <w:rPr>
          <w:rFonts w:ascii="Open Sans" w:hAnsi="Open Sans" w:cs="Open Sans"/>
        </w:rPr>
        <w:t>em</w:t>
      </w:r>
      <w:r w:rsidRPr="002E5B6D">
        <w:rPr>
          <w:rFonts w:ascii="Open Sans" w:hAnsi="Open Sans" w:cs="Open Sans"/>
        </w:rPr>
        <w:t xml:space="preserve"> </w:t>
      </w:r>
      <w:r w:rsidR="008B7BE5" w:rsidRPr="002E5B6D">
        <w:rPr>
          <w:rFonts w:ascii="Open Sans" w:hAnsi="Open Sans" w:cs="Open Sans"/>
        </w:rPr>
        <w:t>zagonu kotla (z navedbo številke kotla)</w:t>
      </w:r>
      <w:r w:rsidRPr="002E5B6D">
        <w:rPr>
          <w:rFonts w:ascii="Open Sans" w:hAnsi="Open Sans" w:cs="Open Sans"/>
        </w:rPr>
        <w:t xml:space="preserve"> s strani obeh pogodbenih strank oziroma njunih predstavnikov, kar je tudi podlaga za izstavitev računa. </w:t>
      </w:r>
      <w:r w:rsidR="008C2E03" w:rsidRPr="002E5B6D">
        <w:rPr>
          <w:rFonts w:ascii="Open Sans" w:hAnsi="Open Sans" w:cs="Open Sans"/>
        </w:rPr>
        <w:t>(95% plačilo v 30 (tridesetih) koledarskih dneh od izstavitve pravilnega računa in priloženem podpisanem zapisniku o izvedenem zagonu kotla (z navedbo št. kotla) s strani obeh pogodbenih strank oziroma njunih predstavnikov + 5% zadržano plačilo – se poravna ob plačilu računa iz zadnje alineje tega odstavka)</w:t>
      </w:r>
    </w:p>
    <w:p w14:paraId="1A030D15" w14:textId="26D1AF31" w:rsidR="004B30AC" w:rsidRPr="002E5B6D" w:rsidRDefault="008C2E03" w:rsidP="001E5580">
      <w:pPr>
        <w:pStyle w:val="Odstavekseznama"/>
        <w:keepNext/>
        <w:keepLines/>
        <w:numPr>
          <w:ilvl w:val="0"/>
          <w:numId w:val="45"/>
        </w:numPr>
        <w:shd w:val="clear" w:color="auto" w:fill="FFFFFF"/>
        <w:jc w:val="both"/>
        <w:rPr>
          <w:rFonts w:ascii="Open Sans" w:hAnsi="Open Sans" w:cs="Open Sans"/>
        </w:rPr>
      </w:pPr>
      <w:r w:rsidRPr="002E5B6D">
        <w:rPr>
          <w:rFonts w:ascii="Open Sans" w:hAnsi="Open Sans" w:cs="Open Sans"/>
        </w:rPr>
        <w:t>za 6. točko ponudbenega predračuna izvajalca, ki je priloga št. 2 te pogodbe, po izvedenem zagonu na zadnjem kotlu</w:t>
      </w:r>
      <w:r w:rsidRPr="002E5B6D">
        <w:rPr>
          <w:rFonts w:ascii="Open Sans" w:hAnsi="Open Sans" w:cs="Open Sans"/>
          <w:color w:val="000000" w:themeColor="text1"/>
        </w:rPr>
        <w:t>, ki ga bo izvedel naročnik ob prisotnosti izvajalca i</w:t>
      </w:r>
      <w:r w:rsidRPr="002E5B6D">
        <w:rPr>
          <w:rFonts w:ascii="Open Sans" w:hAnsi="Open Sans" w:cs="Open Sans"/>
        </w:rPr>
        <w:t xml:space="preserve">n podpisu zapisnika o izvedenem zagonu kotla (z navedbo številke kotla) s strani obeh pogodbenih strank oziroma njunih predstavnikov, kar je podlaga za izstavitev končnega računa. </w:t>
      </w:r>
      <w:r w:rsidR="008B7BE5" w:rsidRPr="002E5B6D">
        <w:rPr>
          <w:rFonts w:ascii="Open Sans" w:hAnsi="Open Sans" w:cs="Open Sans"/>
        </w:rPr>
        <w:t>Pri uspešno izvedenem zagonu na zadnjem kotlu, pogodbeni stranki oziroma njuna predstavnika podpišeta še zapisnik o izvedenih vseh pogodbenih delih</w:t>
      </w:r>
      <w:r w:rsidRPr="002E5B6D">
        <w:rPr>
          <w:rFonts w:ascii="Open Sans" w:hAnsi="Open Sans" w:cs="Open Sans"/>
        </w:rPr>
        <w:t xml:space="preserve">, kar je </w:t>
      </w:r>
      <w:r w:rsidR="002B26DA" w:rsidRPr="002E5B6D">
        <w:rPr>
          <w:rFonts w:ascii="Open Sans" w:hAnsi="Open Sans" w:cs="Open Sans"/>
        </w:rPr>
        <w:t xml:space="preserve">tudi </w:t>
      </w:r>
      <w:r w:rsidRPr="002E5B6D">
        <w:rPr>
          <w:rFonts w:ascii="Open Sans" w:hAnsi="Open Sans" w:cs="Open Sans"/>
        </w:rPr>
        <w:t>podlaga za izstavitev končnega računa.</w:t>
      </w:r>
      <w:r w:rsidR="008B7BE5" w:rsidRPr="002E5B6D">
        <w:rPr>
          <w:rFonts w:ascii="Open Sans" w:hAnsi="Open Sans" w:cs="Open Sans"/>
        </w:rPr>
        <w:t xml:space="preserve"> </w:t>
      </w:r>
      <w:r w:rsidR="004B30AC" w:rsidRPr="002E5B6D">
        <w:rPr>
          <w:rFonts w:ascii="Open Sans" w:hAnsi="Open Sans" w:cs="Open Sans"/>
        </w:rPr>
        <w:t>Potrditev končnega računa pomeni dokončni obračun opravljenih pogodbenih del (plačilo v 30 (tridesetih) koledarskih dneh od izstavitve pravilnega končnega računa).</w:t>
      </w:r>
    </w:p>
    <w:p w14:paraId="5DDD3041" w14:textId="4628340C" w:rsidR="00744490" w:rsidRPr="002E5B6D" w:rsidRDefault="00744490" w:rsidP="002E5B6D">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0F619B6F" w14:textId="316C9344" w:rsidR="008B7BE5" w:rsidRPr="002E5B6D" w:rsidRDefault="008B7BE5" w:rsidP="002E5B6D">
      <w:pPr>
        <w:keepNext/>
        <w:keepLines/>
        <w:tabs>
          <w:tab w:val="left" w:pos="1418"/>
          <w:tab w:val="left" w:pos="1702"/>
        </w:tabs>
        <w:spacing w:after="0" w:line="240" w:lineRule="auto"/>
        <w:jc w:val="both"/>
        <w:rPr>
          <w:rFonts w:ascii="Open Sans" w:hAnsi="Open Sans" w:cs="Open Sans"/>
          <w:sz w:val="20"/>
          <w:szCs w:val="20"/>
        </w:rPr>
      </w:pPr>
      <w:r w:rsidRPr="002E5B6D">
        <w:rPr>
          <w:rFonts w:ascii="Open Sans" w:hAnsi="Open Sans" w:cs="Open Sans"/>
          <w:color w:val="000000" w:themeColor="text1"/>
          <w:sz w:val="20"/>
          <w:szCs w:val="20"/>
        </w:rPr>
        <w:t xml:space="preserve">Storitve na posameznem </w:t>
      </w:r>
      <w:r w:rsidR="008532C6" w:rsidRPr="002E5B6D">
        <w:rPr>
          <w:rFonts w:ascii="Open Sans" w:hAnsi="Open Sans" w:cs="Open Sans"/>
          <w:color w:val="000000" w:themeColor="text1"/>
          <w:sz w:val="20"/>
          <w:szCs w:val="20"/>
        </w:rPr>
        <w:t xml:space="preserve">merilniku toplotne energije </w:t>
      </w:r>
      <w:r w:rsidRPr="002E5B6D">
        <w:rPr>
          <w:rFonts w:ascii="Open Sans" w:hAnsi="Open Sans" w:cs="Open Sans"/>
          <w:color w:val="000000" w:themeColor="text1"/>
          <w:sz w:val="20"/>
          <w:szCs w:val="20"/>
        </w:rPr>
        <w:t>se bodo štele za uspešno izvršene s</w:t>
      </w:r>
      <w:r w:rsidRPr="002E5B6D">
        <w:rPr>
          <w:rFonts w:ascii="Open Sans" w:hAnsi="Open Sans" w:cs="Open Sans"/>
          <w:sz w:val="20"/>
          <w:szCs w:val="20"/>
        </w:rPr>
        <w:t xml:space="preserve"> podpisom zapisnika o izvedenem zagonu na kotlu s strani obeh pogodbenih strank oziroma njunih predstavnikov. </w:t>
      </w:r>
    </w:p>
    <w:p w14:paraId="19A5D53C" w14:textId="77777777" w:rsidR="008B7BE5" w:rsidRPr="002E5B6D" w:rsidRDefault="008B7BE5" w:rsidP="002E5B6D">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DDE14DF" w14:textId="2C4DDAD5" w:rsidR="005E641A" w:rsidRPr="002E5B6D" w:rsidRDefault="005E641A" w:rsidP="002E5B6D">
      <w:pPr>
        <w:keepNext/>
        <w:keepLines/>
        <w:shd w:val="clear" w:color="auto" w:fill="FFFFFF"/>
        <w:tabs>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je dolžan skupaj s specificiranim računom za 6. točko ponudbenega predračuna predložiti naročniku tudi posamezni zapisnik o izvedenih storitvah, ki je obvezna priloga k računu, podpisan s strani obeh pogodbenih strank oziroma njunih predstavnikov. Na izstavljenem računu mora biti navedena številka pisnega nabavnega naročila naročnika.</w:t>
      </w:r>
    </w:p>
    <w:p w14:paraId="7D7ED37B" w14:textId="77777777" w:rsidR="004B30AC" w:rsidRPr="002E5B6D" w:rsidRDefault="004B30AC" w:rsidP="002E5B6D">
      <w:pPr>
        <w:keepNext/>
        <w:keepLines/>
        <w:spacing w:after="0" w:line="240" w:lineRule="auto"/>
        <w:jc w:val="both"/>
        <w:rPr>
          <w:rFonts w:ascii="Open Sans" w:eastAsia="Times New Roman" w:hAnsi="Open Sans" w:cs="Open Sans"/>
          <w:sz w:val="20"/>
          <w:szCs w:val="20"/>
          <w:lang w:eastAsia="sl-SI"/>
        </w:rPr>
      </w:pPr>
    </w:p>
    <w:p w14:paraId="0E010A27" w14:textId="77777777" w:rsidR="004B30AC" w:rsidRPr="002E5B6D" w:rsidRDefault="004B30AC" w:rsidP="002E5B6D">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lastRenderedPageBreak/>
        <w:t xml:space="preserve">V primeru, da posamezni izstavljeni račun ni pravilen, ga naročnik zavrne z obrazložitvijo, izvajalec pa je dolžan izstaviti nov, popravljen račun v roku treh (3) dni od zavrnitve, v katerem bo izkazana pravilna vrednost opravljenih pogodbenih del. </w:t>
      </w:r>
    </w:p>
    <w:p w14:paraId="58EF3DFA" w14:textId="77777777" w:rsidR="004B30AC" w:rsidRPr="002E5B6D" w:rsidRDefault="004B30AC" w:rsidP="002E5B6D">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p>
    <w:p w14:paraId="004E6EE0" w14:textId="77777777" w:rsidR="00266A82" w:rsidRPr="00266A82" w:rsidRDefault="00266A82" w:rsidP="00266A82">
      <w:pPr>
        <w:keepNext/>
        <w:keepLines/>
        <w:tabs>
          <w:tab w:val="left" w:pos="1418"/>
          <w:tab w:val="left" w:pos="1702"/>
        </w:tabs>
        <w:spacing w:after="0" w:line="240" w:lineRule="auto"/>
        <w:jc w:val="both"/>
        <w:rPr>
          <w:rFonts w:ascii="Open Sans" w:eastAsia="Times New Roman" w:hAnsi="Open Sans" w:cs="Open Sans"/>
          <w:i/>
          <w:iCs/>
          <w:color w:val="000000"/>
          <w:sz w:val="20"/>
          <w:szCs w:val="20"/>
          <w:lang w:eastAsia="sl-SI"/>
        </w:rPr>
      </w:pPr>
      <w:r w:rsidRPr="00266A82">
        <w:rPr>
          <w:rFonts w:ascii="Open Sans" w:eastAsia="Times New Roman" w:hAnsi="Open Sans" w:cs="Open Sans"/>
          <w:i/>
          <w:iCs/>
          <w:color w:val="000000"/>
          <w:sz w:val="20"/>
          <w:szCs w:val="20"/>
          <w:lang w:eastAsia="sl-SI"/>
        </w:rPr>
        <w:t>A. V primeru, da je izvajalec slovensko podjetje:</w:t>
      </w:r>
    </w:p>
    <w:p w14:paraId="5C002B7D" w14:textId="77777777" w:rsidR="00266A82" w:rsidRPr="00266A82" w:rsidRDefault="00266A82" w:rsidP="00266A82">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266A82">
        <w:rPr>
          <w:rFonts w:ascii="Open Sans" w:eastAsia="Times New Roman" w:hAnsi="Open Sans" w:cs="Open Sans"/>
          <w:color w:val="000000"/>
          <w:sz w:val="20"/>
          <w:szCs w:val="20"/>
          <w:lang w:eastAsia="sl-SI"/>
        </w:rPr>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0D914962" w14:textId="77777777" w:rsidR="00266A82" w:rsidRPr="00266A82" w:rsidRDefault="00266A82" w:rsidP="00266A82">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p>
    <w:p w14:paraId="19B8F6D7" w14:textId="77777777" w:rsidR="00266A82" w:rsidRPr="00266A82" w:rsidRDefault="00266A82" w:rsidP="00266A82">
      <w:pPr>
        <w:keepNext/>
        <w:keepLines/>
        <w:tabs>
          <w:tab w:val="left" w:pos="1418"/>
          <w:tab w:val="left" w:pos="1702"/>
        </w:tabs>
        <w:spacing w:after="0" w:line="240" w:lineRule="auto"/>
        <w:jc w:val="both"/>
        <w:rPr>
          <w:rFonts w:ascii="Open Sans" w:eastAsia="Times New Roman" w:hAnsi="Open Sans" w:cs="Open Sans"/>
          <w:i/>
          <w:iCs/>
          <w:color w:val="000000"/>
          <w:sz w:val="20"/>
          <w:szCs w:val="20"/>
          <w:lang w:eastAsia="sl-SI"/>
        </w:rPr>
      </w:pPr>
      <w:r w:rsidRPr="00266A82">
        <w:rPr>
          <w:rFonts w:ascii="Open Sans" w:eastAsia="Times New Roman" w:hAnsi="Open Sans" w:cs="Open Sans"/>
          <w:i/>
          <w:iCs/>
          <w:color w:val="000000"/>
          <w:sz w:val="20"/>
          <w:szCs w:val="20"/>
          <w:lang w:eastAsia="sl-SI"/>
        </w:rPr>
        <w:t>B. V primeru, da je izvajalec tuje podjetje:</w:t>
      </w:r>
    </w:p>
    <w:p w14:paraId="3DA55DBA" w14:textId="72750509" w:rsidR="00050DAD" w:rsidRDefault="00266A82" w:rsidP="00266A82">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266A82">
        <w:rPr>
          <w:rFonts w:ascii="Open Sans" w:eastAsia="Times New Roman" w:hAnsi="Open Sans" w:cs="Open Sans"/>
          <w:color w:val="000000"/>
          <w:sz w:val="20"/>
          <w:szCs w:val="20"/>
          <w:lang w:eastAsia="sl-SI"/>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0E4F1BF0" w14:textId="77777777" w:rsidR="00266A82" w:rsidRPr="002E5B6D" w:rsidRDefault="00266A82" w:rsidP="00266A82">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p>
    <w:p w14:paraId="0C096DE2"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PODIZVAJALCI</w:t>
      </w:r>
    </w:p>
    <w:p w14:paraId="60C92B40" w14:textId="77777777" w:rsidR="00EC3759" w:rsidRPr="002E5B6D" w:rsidRDefault="00EC3759" w:rsidP="002E5B6D">
      <w:pPr>
        <w:keepNext/>
        <w:keepLines/>
        <w:spacing w:after="0" w:line="240" w:lineRule="auto"/>
        <w:ind w:left="1077"/>
        <w:jc w:val="center"/>
        <w:rPr>
          <w:rFonts w:ascii="Open Sans" w:eastAsia="Times New Roman" w:hAnsi="Open Sans" w:cs="Open Sans"/>
          <w:b/>
          <w:color w:val="000000"/>
          <w:sz w:val="20"/>
          <w:szCs w:val="20"/>
          <w:lang w:eastAsia="sl-SI"/>
        </w:rPr>
      </w:pPr>
    </w:p>
    <w:p w14:paraId="208D2047"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611BF817" w14:textId="77777777" w:rsidR="00843285" w:rsidRPr="002E5B6D" w:rsidRDefault="00843285" w:rsidP="002E5B6D">
      <w:pPr>
        <w:keepNext/>
        <w:keepLines/>
        <w:spacing w:after="0" w:line="240" w:lineRule="auto"/>
        <w:jc w:val="center"/>
        <w:rPr>
          <w:rFonts w:ascii="Open Sans" w:eastAsia="Times New Roman" w:hAnsi="Open Sans" w:cs="Open Sans"/>
          <w:b/>
          <w:i/>
          <w:sz w:val="20"/>
          <w:szCs w:val="20"/>
          <w:lang w:eastAsia="sl-SI"/>
        </w:rPr>
      </w:pPr>
    </w:p>
    <w:p w14:paraId="09098252" w14:textId="77777777" w:rsidR="006936FD" w:rsidRPr="002E5B6D" w:rsidRDefault="006936FD" w:rsidP="002E5B6D">
      <w:pPr>
        <w:keepNext/>
        <w:keepLines/>
        <w:spacing w:after="0" w:line="240" w:lineRule="auto"/>
        <w:jc w:val="center"/>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 se upošteva v primeru, da izvajalec nastopa s podizvajalcem /</w:t>
      </w:r>
    </w:p>
    <w:p w14:paraId="4CD92FD9"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p>
    <w:p w14:paraId="430D6A2E"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936FD" w:rsidRPr="002E5B6D" w14:paraId="1D337FC3" w14:textId="77777777" w:rsidTr="00E2779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AF3216"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0216BDC"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343409F8" w14:textId="77777777" w:rsidTr="00E2779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BB90F17"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584D6DF"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486B5D1F" w14:textId="77777777" w:rsidTr="00E27792">
        <w:trPr>
          <w:trHeight w:val="278"/>
          <w:jc w:val="center"/>
        </w:trPr>
        <w:tc>
          <w:tcPr>
            <w:tcW w:w="3793" w:type="dxa"/>
            <w:tcBorders>
              <w:top w:val="single" w:sz="4" w:space="0" w:color="auto"/>
              <w:left w:val="single" w:sz="4" w:space="0" w:color="auto"/>
              <w:right w:val="single" w:sz="4" w:space="0" w:color="auto"/>
            </w:tcBorders>
            <w:vAlign w:val="center"/>
          </w:tcPr>
          <w:p w14:paraId="4B6F4A95"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78D07A8" w14:textId="77777777" w:rsidR="006936FD" w:rsidRPr="002E5B6D" w:rsidRDefault="006936FD" w:rsidP="002E5B6D">
            <w:pPr>
              <w:keepNext/>
              <w:keepLines/>
              <w:spacing w:after="0" w:line="240" w:lineRule="auto"/>
              <w:ind w:left="357"/>
              <w:jc w:val="center"/>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 / NE</w:t>
            </w:r>
          </w:p>
        </w:tc>
      </w:tr>
      <w:tr w:rsidR="003A64DE" w:rsidRPr="002E5B6D" w14:paraId="672DBE35" w14:textId="77777777" w:rsidTr="00E2779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E044BA" w14:textId="2187D450" w:rsidR="003A64DE" w:rsidRPr="002E5B6D" w:rsidRDefault="003A64DE"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B984F1" w14:textId="77777777" w:rsidR="003A64DE" w:rsidRPr="002E5B6D" w:rsidRDefault="003A64DE"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28A40A49" w14:textId="77777777" w:rsidTr="00E2779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E6DAFB"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6BC653"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1FA3A7E0" w14:textId="77777777" w:rsidTr="00E2779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82B6BD6"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4D4B7FF"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256BD59D" w14:textId="77777777" w:rsidTr="00E2779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46C0820"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80A5F8"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1B05C784" w14:textId="77777777" w:rsidTr="00E27792">
        <w:trPr>
          <w:trHeight w:val="616"/>
          <w:jc w:val="center"/>
        </w:trPr>
        <w:tc>
          <w:tcPr>
            <w:tcW w:w="3793" w:type="dxa"/>
            <w:tcBorders>
              <w:top w:val="single" w:sz="4" w:space="0" w:color="auto"/>
              <w:left w:val="single" w:sz="4" w:space="0" w:color="auto"/>
              <w:right w:val="single" w:sz="4" w:space="0" w:color="auto"/>
            </w:tcBorders>
            <w:vAlign w:val="center"/>
          </w:tcPr>
          <w:p w14:paraId="34EEBC8E"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45C4693B"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46A96306" w14:textId="77777777" w:rsidTr="00E2779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C3C694" w14:textId="77777777"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3CA5FB60"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r w:rsidR="006936FD" w:rsidRPr="002E5B6D" w14:paraId="70E3F6BA" w14:textId="77777777" w:rsidTr="00E27792">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48AC27" w14:textId="7141E810" w:rsidR="006936FD" w:rsidRPr="002E5B6D" w:rsidRDefault="006936FD" w:rsidP="002E5B6D">
            <w:pPr>
              <w:keepNext/>
              <w:keepLines/>
              <w:spacing w:after="0" w:line="240" w:lineRule="auto"/>
              <w:ind w:left="7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Vrednost del </w:t>
            </w:r>
            <w:r w:rsidR="003A64DE" w:rsidRPr="002E5B6D">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5E013F3D"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tc>
      </w:tr>
    </w:tbl>
    <w:p w14:paraId="747D292A" w14:textId="77777777" w:rsidR="006936FD" w:rsidRPr="002E5B6D" w:rsidRDefault="006936FD" w:rsidP="002E5B6D">
      <w:pPr>
        <w:keepNext/>
        <w:keepLines/>
        <w:spacing w:after="0" w:line="240" w:lineRule="auto"/>
        <w:ind w:left="357"/>
        <w:jc w:val="both"/>
        <w:rPr>
          <w:rFonts w:ascii="Open Sans" w:eastAsia="Times New Roman" w:hAnsi="Open Sans" w:cs="Open Sans"/>
          <w:sz w:val="20"/>
          <w:szCs w:val="20"/>
          <w:lang w:eastAsia="sl-SI"/>
        </w:rPr>
      </w:pPr>
    </w:p>
    <w:p w14:paraId="00A12A2C"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1DB7B7A"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p>
    <w:p w14:paraId="1C1CD895"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19AD823B"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p>
    <w:p w14:paraId="3069CA75"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Izvajalec v razmerju do naročnika v celoti odgovarja za dobro izvedbo pogodbenih obveznosti, ne glede na število podizvajalcev.</w:t>
      </w:r>
    </w:p>
    <w:p w14:paraId="6588A6BF"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p>
    <w:p w14:paraId="4671C8B9"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Pr="002E5B6D">
        <w:rPr>
          <w:rFonts w:ascii="Open Sans" w:hAnsi="Open Sans" w:cs="Open Sans"/>
          <w:sz w:val="20"/>
          <w:szCs w:val="20"/>
        </w:rPr>
        <w:t xml:space="preserve"> </w:t>
      </w:r>
      <w:r w:rsidRPr="002E5B6D">
        <w:rPr>
          <w:rFonts w:ascii="Open Sans" w:eastAsia="Times New Roman" w:hAnsi="Open Sans" w:cs="Open Sans"/>
          <w:sz w:val="20"/>
          <w:szCs w:val="20"/>
          <w:lang w:eastAsia="sl-SI"/>
        </w:rPr>
        <w:t>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162E4B29"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p>
    <w:p w14:paraId="0906113B"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48CFB3CA"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p>
    <w:p w14:paraId="63311E6D" w14:textId="77777777" w:rsidR="006936FD" w:rsidRPr="002E5B6D" w:rsidRDefault="006936FD"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/se upošteva v primeru, da izvajalec nastopa s podizvajalcem, ki ne zahteva neposrednega plačila/</w:t>
      </w:r>
    </w:p>
    <w:p w14:paraId="6E6937D4" w14:textId="2C45D246"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Kadar izvajalec nastopa s podizvajalcem, ki ne zahteva neposrednega plačila, bo naročnik od izvajalca zahteval, da mu najpozneje v 60 (šestdesetih) dneh od plačila </w:t>
      </w:r>
      <w:r w:rsidR="007065B0" w:rsidRPr="002E5B6D">
        <w:rPr>
          <w:rFonts w:ascii="Open Sans" w:eastAsia="Times New Roman" w:hAnsi="Open Sans" w:cs="Open Sans"/>
          <w:sz w:val="20"/>
          <w:szCs w:val="20"/>
          <w:lang w:eastAsia="sl-SI"/>
        </w:rPr>
        <w:t xml:space="preserve">končnega </w:t>
      </w:r>
      <w:r w:rsidRPr="002E5B6D">
        <w:rPr>
          <w:rFonts w:ascii="Open Sans" w:eastAsia="Times New Roman" w:hAnsi="Open Sans" w:cs="Open Sans"/>
          <w:sz w:val="20"/>
          <w:szCs w:val="20"/>
          <w:lang w:eastAsia="sl-SI"/>
        </w:rPr>
        <w:t>računa pošlje svojo pisno izjavo in pisno izjavo podizvajalca, da je podizvajalec prejel plačilo za opravljene dobave, ki so neposredno povezane s predmetom pogodbe. Če izvajalec naročniku na njegov poziv ne posreduje teh izjav, naročnik Državni revizijski komisiji poda predlog za uvedbo postopka o prekršku iz 2. točke prvega odstavka 112. člena ZJN-3.</w:t>
      </w:r>
    </w:p>
    <w:p w14:paraId="558F9FFF"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p>
    <w:p w14:paraId="01F9EDB4" w14:textId="77777777" w:rsidR="006936FD" w:rsidRPr="002E5B6D" w:rsidRDefault="006936FD"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/se upošteva v primeru, da izvajalec nastopa s podizvajalcem, ki zahteva neposredno plačilo/</w:t>
      </w:r>
    </w:p>
    <w:p w14:paraId="2CEB0BE9" w14:textId="77777777" w:rsidR="0077138C" w:rsidRPr="002E5B6D" w:rsidRDefault="0077138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034BCF7" w14:textId="77777777" w:rsidR="0077138C" w:rsidRPr="002E5B6D" w:rsidRDefault="0077138C" w:rsidP="002E5B6D">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pooblastiti naročnika, da na podlagi potrjenega računa s strani izvajalca neposredno plačuje podizvajalcu,</w:t>
      </w:r>
    </w:p>
    <w:p w14:paraId="124228F9" w14:textId="77777777" w:rsidR="0077138C" w:rsidRPr="002E5B6D" w:rsidRDefault="0077138C" w:rsidP="002E5B6D">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0F2A98C0" w14:textId="77777777" w:rsidR="0077138C" w:rsidRPr="002E5B6D" w:rsidRDefault="0077138C" w:rsidP="002E5B6D">
      <w:pPr>
        <w:keepNext/>
        <w:keepLines/>
        <w:spacing w:after="0" w:line="240" w:lineRule="auto"/>
        <w:jc w:val="both"/>
        <w:rPr>
          <w:rFonts w:ascii="Open Sans" w:eastAsia="Times New Roman" w:hAnsi="Open Sans" w:cs="Open Sans"/>
          <w:sz w:val="20"/>
          <w:szCs w:val="20"/>
          <w:lang w:eastAsia="sl-SI"/>
        </w:rPr>
      </w:pPr>
    </w:p>
    <w:p w14:paraId="7032AB61" w14:textId="77777777" w:rsidR="0077138C" w:rsidRPr="002E5B6D" w:rsidRDefault="0077138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mora za podizvajalca, ki zahteva neposredno plačilo, ob vsakem računu priložiti:</w:t>
      </w:r>
    </w:p>
    <w:p w14:paraId="62E599D4" w14:textId="77777777" w:rsidR="0077138C" w:rsidRPr="002E5B6D" w:rsidRDefault="0077138C" w:rsidP="002E5B6D">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račun podizvajalca za opravljene pogodbene obveznosti, potrjen s strani izvajalca, na podlagi katerega naročnik izvede nakazilo za opravljene pogodbene obveznosti neposredno na račun podizvajalca ali </w:t>
      </w:r>
    </w:p>
    <w:p w14:paraId="1D4B41F2" w14:textId="77777777" w:rsidR="0077138C" w:rsidRPr="002E5B6D" w:rsidRDefault="0077138C" w:rsidP="002E5B6D">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1A1ECAA4"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p>
    <w:p w14:paraId="2A50B38C"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primeru, če nobeden od dokumentov iz prejšnjega odstavka za prijavljenega podizvajalca ni predložen, naročnik do dostavitve vseh dokumentov zadrži plačilo celotnega računa in s tem ne pride v zamudo pri plačilu.</w:t>
      </w:r>
    </w:p>
    <w:p w14:paraId="7504BDA6"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p>
    <w:p w14:paraId="51EC878F"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t>S plačilom posameznega zneska podizvajalcu obveznost naročnika za plačilo izvajalcu ugasne do višine tako plačanega zneska podizvajalcu.</w:t>
      </w:r>
    </w:p>
    <w:p w14:paraId="7A195555" w14:textId="77777777" w:rsidR="006936FD" w:rsidRPr="002E5B6D" w:rsidRDefault="006936FD" w:rsidP="002E5B6D">
      <w:pPr>
        <w:keepNext/>
        <w:keepLines/>
        <w:spacing w:after="0" w:line="240" w:lineRule="auto"/>
        <w:jc w:val="both"/>
        <w:rPr>
          <w:rFonts w:ascii="Open Sans" w:eastAsia="Times New Roman" w:hAnsi="Open Sans" w:cs="Open Sans"/>
          <w:sz w:val="20"/>
          <w:szCs w:val="20"/>
          <w:lang w:eastAsia="sl-SI"/>
        </w:rPr>
      </w:pPr>
    </w:p>
    <w:p w14:paraId="38EB9CA9" w14:textId="77777777" w:rsidR="006936FD" w:rsidRPr="002E5B6D" w:rsidRDefault="006936FD" w:rsidP="002E5B6D">
      <w:pPr>
        <w:keepNext/>
        <w:keepLines/>
        <w:spacing w:after="0" w:line="240" w:lineRule="auto"/>
        <w:jc w:val="both"/>
        <w:rPr>
          <w:rFonts w:ascii="Open Sans" w:eastAsia="Times New Roman" w:hAnsi="Open Sans" w:cs="Open Sans"/>
          <w:kern w:val="16"/>
          <w:sz w:val="20"/>
          <w:szCs w:val="20"/>
          <w:lang w:eastAsia="sl-SI"/>
        </w:rPr>
      </w:pPr>
      <w:r w:rsidRPr="002E5B6D">
        <w:rPr>
          <w:rFonts w:ascii="Open Sans" w:eastAsia="Times New Roman" w:hAnsi="Open Sans" w:cs="Open Sans"/>
          <w:kern w:val="16"/>
          <w:sz w:val="20"/>
          <w:szCs w:val="20"/>
          <w:lang w:eastAsia="sl-SI"/>
        </w:rPr>
        <w:lastRenderedPageBreak/>
        <w:t>Roki plačil izvajalcu in njegovim podizvajalcem so enaki.</w:t>
      </w:r>
    </w:p>
    <w:p w14:paraId="41E5BFC2" w14:textId="77777777" w:rsidR="006936FD" w:rsidRPr="002E5B6D" w:rsidRDefault="006936FD" w:rsidP="002E5B6D">
      <w:pPr>
        <w:keepNext/>
        <w:keepLines/>
        <w:spacing w:after="0" w:line="240" w:lineRule="auto"/>
        <w:jc w:val="both"/>
        <w:rPr>
          <w:rFonts w:ascii="Open Sans" w:eastAsia="Times New Roman" w:hAnsi="Open Sans" w:cs="Open Sans"/>
          <w:kern w:val="16"/>
          <w:sz w:val="20"/>
          <w:szCs w:val="20"/>
          <w:lang w:eastAsia="sl-SI"/>
        </w:rPr>
      </w:pPr>
    </w:p>
    <w:p w14:paraId="25FA5071" w14:textId="77777777" w:rsidR="006936FD" w:rsidRPr="002E5B6D" w:rsidRDefault="006936FD" w:rsidP="002E5B6D">
      <w:pPr>
        <w:keepNext/>
        <w:keepLines/>
        <w:tabs>
          <w:tab w:val="num" w:pos="4605"/>
        </w:tab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ALI</w:t>
      </w:r>
    </w:p>
    <w:p w14:paraId="61E2A564" w14:textId="77777777" w:rsidR="003A64DE" w:rsidRPr="002E5B6D" w:rsidRDefault="003A64DE" w:rsidP="002E5B6D">
      <w:pPr>
        <w:keepNext/>
        <w:keepLines/>
        <w:spacing w:after="0" w:line="240" w:lineRule="auto"/>
        <w:jc w:val="center"/>
        <w:rPr>
          <w:rFonts w:ascii="Open Sans" w:eastAsia="Times New Roman" w:hAnsi="Open Sans" w:cs="Open Sans"/>
          <w:sz w:val="20"/>
          <w:szCs w:val="20"/>
          <w:lang w:eastAsia="sl-SI"/>
        </w:rPr>
      </w:pPr>
    </w:p>
    <w:p w14:paraId="2C7AD4D5" w14:textId="087093CC" w:rsidR="006936FD" w:rsidRPr="002E5B6D" w:rsidRDefault="006936FD" w:rsidP="002E5B6D">
      <w:pPr>
        <w:keepNext/>
        <w:keepLines/>
        <w:spacing w:after="0" w:line="240" w:lineRule="auto"/>
        <w:jc w:val="center"/>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 se upošteva v primeru, da izvajalec ne nastopa s podizvajalcem /</w:t>
      </w:r>
    </w:p>
    <w:p w14:paraId="7F43C338" w14:textId="77777777" w:rsidR="006936FD" w:rsidRPr="002E5B6D" w:rsidRDefault="006936FD" w:rsidP="002E5B6D">
      <w:pPr>
        <w:keepNext/>
        <w:keepLines/>
        <w:tabs>
          <w:tab w:val="num" w:pos="4605"/>
        </w:tabs>
        <w:spacing w:after="0" w:line="240" w:lineRule="auto"/>
        <w:jc w:val="both"/>
        <w:rPr>
          <w:rFonts w:ascii="Open Sans" w:eastAsia="Times New Roman" w:hAnsi="Open Sans" w:cs="Open Sans"/>
          <w:b/>
          <w:sz w:val="20"/>
          <w:szCs w:val="20"/>
          <w:lang w:eastAsia="sl-SI"/>
        </w:rPr>
      </w:pPr>
    </w:p>
    <w:p w14:paraId="65A5455C"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Izvajalec ob predložitvi ponudbe in ob sklenitvi te pogodbe nima prijavljenih podizvajalcev za izvedbo predmeta pogodbe. </w:t>
      </w:r>
    </w:p>
    <w:p w14:paraId="1062CABE" w14:textId="77777777" w:rsidR="007442CE" w:rsidRPr="002E5B6D" w:rsidRDefault="007442CE" w:rsidP="002E5B6D">
      <w:pPr>
        <w:keepNext/>
        <w:keepLines/>
        <w:spacing w:after="0" w:line="240" w:lineRule="auto"/>
        <w:jc w:val="both"/>
        <w:rPr>
          <w:rFonts w:ascii="Open Sans" w:eastAsia="Times New Roman" w:hAnsi="Open Sans" w:cs="Open Sans"/>
          <w:b/>
          <w:sz w:val="20"/>
          <w:szCs w:val="20"/>
          <w:lang w:eastAsia="sl-SI"/>
        </w:rPr>
      </w:pPr>
    </w:p>
    <w:p w14:paraId="39089937"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19EAA3AE"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p>
    <w:p w14:paraId="599615BD"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6DCCD118"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p>
    <w:p w14:paraId="657E72F6" w14:textId="77777777" w:rsidR="007442CE" w:rsidRPr="002E5B6D" w:rsidRDefault="007442C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3F0D4147" w14:textId="77777777" w:rsidR="00B01B6B" w:rsidRPr="002E5B6D" w:rsidRDefault="00B01B6B" w:rsidP="002E5B6D">
      <w:pPr>
        <w:keepNext/>
        <w:keepLines/>
        <w:spacing w:after="0" w:line="240" w:lineRule="auto"/>
        <w:jc w:val="both"/>
        <w:rPr>
          <w:rFonts w:ascii="Open Sans" w:eastAsia="Times New Roman" w:hAnsi="Open Sans" w:cs="Open Sans"/>
          <w:b/>
          <w:sz w:val="20"/>
          <w:szCs w:val="20"/>
          <w:lang w:eastAsia="sl-SI"/>
        </w:rPr>
      </w:pPr>
    </w:p>
    <w:p w14:paraId="7A8E0892" w14:textId="603D5F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 xml:space="preserve">ROK </w:t>
      </w:r>
      <w:r w:rsidR="00235ECB" w:rsidRPr="002E5B6D">
        <w:rPr>
          <w:rFonts w:ascii="Open Sans" w:hAnsi="Open Sans" w:cs="Open Sans"/>
          <w:b/>
        </w:rPr>
        <w:t>DOBAVE</w:t>
      </w:r>
      <w:r w:rsidR="002B24DE">
        <w:rPr>
          <w:rFonts w:ascii="Open Sans" w:hAnsi="Open Sans" w:cs="Open Sans"/>
          <w:b/>
        </w:rPr>
        <w:t xml:space="preserve"> BLAGA IN IZVEDBE STORITEV</w:t>
      </w:r>
    </w:p>
    <w:p w14:paraId="35EBC9B1" w14:textId="77777777" w:rsidR="00EC3759" w:rsidRPr="002E5B6D" w:rsidRDefault="00EC3759" w:rsidP="002E5B6D">
      <w:pPr>
        <w:keepNext/>
        <w:keepLines/>
        <w:suppressAutoHyphens/>
        <w:autoSpaceDE w:val="0"/>
        <w:spacing w:after="0" w:line="240" w:lineRule="auto"/>
        <w:jc w:val="center"/>
        <w:rPr>
          <w:rFonts w:ascii="Open Sans" w:eastAsia="Arial" w:hAnsi="Open Sans" w:cs="Open Sans"/>
          <w:b/>
          <w:sz w:val="20"/>
          <w:szCs w:val="20"/>
          <w:lang w:eastAsia="ar-SA"/>
        </w:rPr>
      </w:pPr>
    </w:p>
    <w:p w14:paraId="31A5607F"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073AFC5" w14:textId="77777777" w:rsidR="00EC3759" w:rsidRPr="002E5B6D" w:rsidRDefault="00EC3759" w:rsidP="002E5B6D">
      <w:pPr>
        <w:keepNext/>
        <w:keepLines/>
        <w:suppressAutoHyphens/>
        <w:autoSpaceDE w:val="0"/>
        <w:spacing w:after="0" w:line="240" w:lineRule="auto"/>
        <w:jc w:val="both"/>
        <w:rPr>
          <w:rFonts w:ascii="Open Sans" w:eastAsia="Arial" w:hAnsi="Open Sans" w:cs="Open Sans"/>
          <w:b/>
          <w:sz w:val="20"/>
          <w:szCs w:val="20"/>
          <w:lang w:eastAsia="ar-SA"/>
        </w:rPr>
      </w:pPr>
    </w:p>
    <w:p w14:paraId="26F53B51" w14:textId="77777777" w:rsidR="004B30AC" w:rsidRPr="002E5B6D" w:rsidRDefault="004B30AC" w:rsidP="002E5B6D">
      <w:pPr>
        <w:keepNext/>
        <w:keepLines/>
        <w:spacing w:after="0" w:line="240" w:lineRule="auto"/>
        <w:jc w:val="both"/>
        <w:rPr>
          <w:rFonts w:ascii="Open Sans" w:hAnsi="Open Sans" w:cs="Open Sans"/>
          <w:b/>
          <w:sz w:val="20"/>
          <w:szCs w:val="20"/>
        </w:rPr>
      </w:pPr>
      <w:r w:rsidRPr="002E5B6D">
        <w:rPr>
          <w:rFonts w:ascii="Open Sans" w:hAnsi="Open Sans" w:cs="Open Sans"/>
          <w:b/>
          <w:sz w:val="20"/>
          <w:szCs w:val="20"/>
        </w:rPr>
        <w:t>Dobava blaga na delovišče</w:t>
      </w:r>
    </w:p>
    <w:p w14:paraId="28F14B39" w14:textId="3861BA63" w:rsidR="004B30AC" w:rsidRPr="002E5B6D" w:rsidRDefault="00722F42"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Rok dobave blaga je največ </w:t>
      </w:r>
      <w:r w:rsidR="002E5B6D" w:rsidRPr="002E5B6D">
        <w:rPr>
          <w:rFonts w:ascii="Open Sans" w:hAnsi="Open Sans" w:cs="Open Sans"/>
          <w:sz w:val="20"/>
          <w:szCs w:val="20"/>
        </w:rPr>
        <w:t>15</w:t>
      </w:r>
      <w:r w:rsidRPr="002E5B6D">
        <w:rPr>
          <w:rFonts w:ascii="Open Sans" w:hAnsi="Open Sans" w:cs="Open Sans"/>
          <w:sz w:val="20"/>
          <w:szCs w:val="20"/>
        </w:rPr>
        <w:t xml:space="preserve"> (</w:t>
      </w:r>
      <w:r w:rsidR="002E5B6D" w:rsidRPr="002E5B6D">
        <w:rPr>
          <w:rFonts w:ascii="Open Sans" w:hAnsi="Open Sans" w:cs="Open Sans"/>
          <w:sz w:val="20"/>
          <w:szCs w:val="20"/>
        </w:rPr>
        <w:t>petnajst)</w:t>
      </w:r>
      <w:r w:rsidRPr="002E5B6D">
        <w:rPr>
          <w:rFonts w:ascii="Open Sans" w:hAnsi="Open Sans" w:cs="Open Sans"/>
          <w:sz w:val="20"/>
          <w:szCs w:val="20"/>
        </w:rPr>
        <w:t xml:space="preserve"> tednov</w:t>
      </w:r>
      <w:r w:rsidRPr="002E5B6D">
        <w:rPr>
          <w:rFonts w:ascii="Open Sans" w:eastAsia="Times New Roman" w:hAnsi="Open Sans" w:cs="Open Sans"/>
          <w:sz w:val="20"/>
          <w:szCs w:val="20"/>
          <w:lang w:eastAsia="sl-SI"/>
        </w:rPr>
        <w:t xml:space="preserve"> od podpisa pogodbe s strani obeh pogodbenih strank</w:t>
      </w:r>
      <w:r w:rsidR="004B30AC" w:rsidRPr="002E5B6D">
        <w:rPr>
          <w:rFonts w:ascii="Open Sans" w:hAnsi="Open Sans" w:cs="Open Sans"/>
          <w:sz w:val="20"/>
          <w:szCs w:val="20"/>
        </w:rPr>
        <w:t xml:space="preserve">. </w:t>
      </w:r>
      <w:r w:rsidR="0087646A" w:rsidRPr="002E5B6D">
        <w:rPr>
          <w:rFonts w:ascii="Open Sans" w:hAnsi="Open Sans" w:cs="Open Sans"/>
          <w:sz w:val="20"/>
          <w:szCs w:val="20"/>
        </w:rPr>
        <w:t>P</w:t>
      </w:r>
      <w:r w:rsidR="00EE594F" w:rsidRPr="002E5B6D">
        <w:rPr>
          <w:rFonts w:ascii="Open Sans" w:hAnsi="Open Sans" w:cs="Open Sans"/>
          <w:sz w:val="20"/>
          <w:szCs w:val="20"/>
        </w:rPr>
        <w:t xml:space="preserve">revzem blaga se bo štel za pravilno izvršenega, ko bo podpisana dobavnica o prevzemu blaga s strani naročnika oz. njegovega predstavnika. Dobavnica, ki spremlja blaga, mora vsebovati vse potrebne podatke (št. dobaviteljevega dokumenta, enota mere, količina). </w:t>
      </w:r>
    </w:p>
    <w:p w14:paraId="4BDF9768" w14:textId="0DCAF35F" w:rsidR="004B30AC" w:rsidRPr="002E5B6D" w:rsidRDefault="004B30AC" w:rsidP="002E5B6D">
      <w:pPr>
        <w:keepNext/>
        <w:keepLines/>
        <w:spacing w:after="0" w:line="240" w:lineRule="auto"/>
        <w:jc w:val="both"/>
        <w:rPr>
          <w:rFonts w:ascii="Open Sans" w:hAnsi="Open Sans" w:cs="Open Sans"/>
          <w:sz w:val="20"/>
          <w:szCs w:val="20"/>
        </w:rPr>
      </w:pPr>
    </w:p>
    <w:p w14:paraId="5BC0587B" w14:textId="0DB5631F" w:rsidR="004B30AC" w:rsidRPr="002E5B6D" w:rsidRDefault="004B30A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Dobava in prevzem blaga se bosta vršila na lokaciji naročnika, </w:t>
      </w:r>
      <w:r w:rsidR="00722F42" w:rsidRPr="002E5B6D">
        <w:rPr>
          <w:rFonts w:ascii="Open Sans" w:hAnsi="Open Sans" w:cs="Open Sans"/>
          <w:sz w:val="20"/>
          <w:szCs w:val="20"/>
        </w:rPr>
        <w:t>Verovškova ulica 62</w:t>
      </w:r>
      <w:r w:rsidRPr="002E5B6D">
        <w:rPr>
          <w:rFonts w:ascii="Open Sans" w:hAnsi="Open Sans" w:cs="Open Sans"/>
          <w:sz w:val="20"/>
          <w:szCs w:val="20"/>
        </w:rPr>
        <w:t>, 1000 Ljubljana, v skladu s pariteto DDP Ljubljana (</w:t>
      </w:r>
      <w:proofErr w:type="spellStart"/>
      <w:r w:rsidRPr="002E5B6D">
        <w:rPr>
          <w:rFonts w:ascii="Open Sans" w:hAnsi="Open Sans" w:cs="Open Sans"/>
          <w:sz w:val="20"/>
          <w:szCs w:val="20"/>
        </w:rPr>
        <w:t>Incoterms</w:t>
      </w:r>
      <w:proofErr w:type="spellEnd"/>
      <w:r w:rsidRPr="002E5B6D">
        <w:rPr>
          <w:rFonts w:ascii="Open Sans" w:hAnsi="Open Sans" w:cs="Open Sans"/>
          <w:sz w:val="20"/>
          <w:szCs w:val="20"/>
        </w:rPr>
        <w:t xml:space="preserve"> 2020). Izvajalec mora pisno (po e-pošti) ali po telefonu obvestiti naročnika o dobavi, vsaj 1 (en) dan pred nameravano dobavo blaga. </w:t>
      </w:r>
    </w:p>
    <w:p w14:paraId="7D0F4F81" w14:textId="77777777" w:rsidR="004B30AC" w:rsidRPr="002E5B6D" w:rsidRDefault="004B30AC" w:rsidP="002E5B6D">
      <w:pPr>
        <w:keepNext/>
        <w:keepLines/>
        <w:spacing w:after="0" w:line="240" w:lineRule="auto"/>
        <w:jc w:val="both"/>
        <w:rPr>
          <w:rFonts w:ascii="Open Sans" w:hAnsi="Open Sans" w:cs="Open Sans"/>
          <w:sz w:val="20"/>
          <w:szCs w:val="20"/>
        </w:rPr>
      </w:pPr>
    </w:p>
    <w:p w14:paraId="4F6A0C7C" w14:textId="77777777" w:rsidR="004B30AC" w:rsidRPr="002E5B6D" w:rsidRDefault="004B30A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Prevoz blaga na lokacijo naročnika organizira izvajalec na svoj račun in na svoje stroške. Razložitev blaga na prej pripravljeno deponijo opravi naročnik, ki opravi tudi količinski pregled in kontrolo blaga po vrsti. Vgradnjo blaga bo izvedel naročnik sam.</w:t>
      </w:r>
    </w:p>
    <w:p w14:paraId="326DDE5E" w14:textId="77777777" w:rsidR="004B30AC" w:rsidRPr="002E5B6D" w:rsidRDefault="004B30AC" w:rsidP="002E5B6D">
      <w:pPr>
        <w:keepNext/>
        <w:keepLines/>
        <w:spacing w:after="0" w:line="240" w:lineRule="auto"/>
        <w:jc w:val="both"/>
        <w:rPr>
          <w:rFonts w:ascii="Open Sans" w:hAnsi="Open Sans" w:cs="Open Sans"/>
          <w:sz w:val="20"/>
          <w:szCs w:val="20"/>
        </w:rPr>
      </w:pPr>
    </w:p>
    <w:p w14:paraId="3BF89683" w14:textId="65D9A9F2" w:rsidR="004B30AC" w:rsidRPr="002E5B6D" w:rsidRDefault="004B30A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Nevarnost uničenja ali poškodovanja blaga preide od izvajalca na naročnika s podpisom </w:t>
      </w:r>
      <w:r w:rsidR="005F3A80" w:rsidRPr="002E5B6D">
        <w:rPr>
          <w:rFonts w:ascii="Open Sans" w:hAnsi="Open Sans" w:cs="Open Sans"/>
          <w:sz w:val="20"/>
          <w:szCs w:val="20"/>
        </w:rPr>
        <w:t>dobavnice o prevzemu blaga s strani naročnika oz. njegovega predstavnika</w:t>
      </w:r>
      <w:r w:rsidRPr="002E5B6D">
        <w:rPr>
          <w:rFonts w:ascii="Open Sans" w:hAnsi="Open Sans" w:cs="Open Sans"/>
          <w:sz w:val="20"/>
          <w:szCs w:val="20"/>
        </w:rPr>
        <w:t>.</w:t>
      </w:r>
    </w:p>
    <w:p w14:paraId="5260EA80" w14:textId="5FF5B3DE" w:rsidR="00435259" w:rsidRPr="002E5B6D" w:rsidRDefault="00435259" w:rsidP="002E5B6D">
      <w:pPr>
        <w:keepNext/>
        <w:keepLines/>
        <w:spacing w:after="0" w:line="240" w:lineRule="auto"/>
        <w:jc w:val="both"/>
        <w:rPr>
          <w:rFonts w:ascii="Open Sans" w:hAnsi="Open Sans" w:cs="Open Sans"/>
          <w:sz w:val="20"/>
          <w:szCs w:val="20"/>
        </w:rPr>
      </w:pPr>
    </w:p>
    <w:p w14:paraId="0D0E83C7" w14:textId="1CEBA7C3" w:rsidR="005923EB" w:rsidRPr="002E5B6D" w:rsidRDefault="005923EB"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lastRenderedPageBreak/>
        <w:t xml:space="preserve">Rok za izvedbo </w:t>
      </w:r>
      <w:r w:rsidR="00163B95" w:rsidRPr="002E5B6D">
        <w:rPr>
          <w:rFonts w:ascii="Open Sans" w:hAnsi="Open Sans" w:cs="Open Sans"/>
          <w:sz w:val="20"/>
          <w:szCs w:val="20"/>
        </w:rPr>
        <w:t xml:space="preserve">dobave </w:t>
      </w:r>
      <w:r w:rsidRPr="002E5B6D">
        <w:rPr>
          <w:rFonts w:ascii="Open Sans" w:hAnsi="Open Sans" w:cs="Open Sans"/>
          <w:sz w:val="20"/>
          <w:szCs w:val="20"/>
        </w:rPr>
        <w:t>blaga se lahko podaljša le v primeru izrednih dogodkov, ki vplivajo na izvedbo dostave blaga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dostave blaga, pogodbeni stranki skleneta aneks k tej pogodbi.</w:t>
      </w:r>
    </w:p>
    <w:p w14:paraId="349D2E85" w14:textId="77644018" w:rsidR="005923EB" w:rsidRPr="002E5B6D" w:rsidRDefault="005923EB" w:rsidP="002E5B6D">
      <w:pPr>
        <w:keepNext/>
        <w:keepLines/>
        <w:spacing w:after="0" w:line="240" w:lineRule="auto"/>
        <w:jc w:val="both"/>
        <w:rPr>
          <w:rFonts w:ascii="Open Sans" w:hAnsi="Open Sans" w:cs="Open Sans"/>
          <w:sz w:val="20"/>
          <w:szCs w:val="20"/>
        </w:rPr>
      </w:pPr>
    </w:p>
    <w:p w14:paraId="65426423" w14:textId="77777777" w:rsidR="005923EB" w:rsidRPr="002E5B6D" w:rsidRDefault="005923EB"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V primeru prekoračitve pogodbenega roka je vse stroške, ki bi nastali zaradi zamude, dolžna nositi tista pogodbena stranka, ki je povzročila zamudo.</w:t>
      </w:r>
    </w:p>
    <w:p w14:paraId="5BFBC85C" w14:textId="77777777" w:rsidR="005923EB" w:rsidRPr="002E5B6D" w:rsidRDefault="005923EB" w:rsidP="002E5B6D">
      <w:pPr>
        <w:keepNext/>
        <w:keepLines/>
        <w:spacing w:after="0" w:line="240" w:lineRule="auto"/>
        <w:jc w:val="both"/>
        <w:rPr>
          <w:rFonts w:ascii="Open Sans" w:hAnsi="Open Sans" w:cs="Open Sans"/>
          <w:sz w:val="20"/>
          <w:szCs w:val="20"/>
        </w:rPr>
      </w:pPr>
    </w:p>
    <w:p w14:paraId="30FEDA63" w14:textId="77777777" w:rsidR="007442CE" w:rsidRPr="002E5B6D" w:rsidRDefault="007442CE"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C0CE746" w14:textId="77777777" w:rsidR="007442CE" w:rsidRPr="002E5B6D" w:rsidRDefault="007442CE" w:rsidP="002E5B6D">
      <w:pPr>
        <w:keepNext/>
        <w:keepLines/>
        <w:spacing w:after="0" w:line="240" w:lineRule="auto"/>
        <w:jc w:val="both"/>
        <w:rPr>
          <w:rFonts w:ascii="Open Sans" w:hAnsi="Open Sans" w:cs="Open Sans"/>
          <w:sz w:val="20"/>
          <w:szCs w:val="20"/>
        </w:rPr>
      </w:pPr>
    </w:p>
    <w:p w14:paraId="200BBA4E" w14:textId="43A70C88" w:rsidR="004B30AC" w:rsidRPr="002E5B6D" w:rsidRDefault="005129CE" w:rsidP="002E5B6D">
      <w:pPr>
        <w:keepNext/>
        <w:keepLines/>
        <w:spacing w:after="0" w:line="240" w:lineRule="auto"/>
        <w:jc w:val="both"/>
        <w:rPr>
          <w:rFonts w:ascii="Open Sans" w:hAnsi="Open Sans" w:cs="Open Sans"/>
          <w:b/>
          <w:sz w:val="20"/>
          <w:szCs w:val="20"/>
        </w:rPr>
      </w:pPr>
      <w:r w:rsidRPr="002E5B6D">
        <w:rPr>
          <w:rFonts w:ascii="Open Sans" w:hAnsi="Open Sans" w:cs="Open Sans"/>
          <w:b/>
          <w:sz w:val="20"/>
          <w:szCs w:val="20"/>
        </w:rPr>
        <w:t xml:space="preserve">Prisotnost pri zagonu posameznega kotla </w:t>
      </w:r>
    </w:p>
    <w:p w14:paraId="64EF6FBA" w14:textId="0D997F4C" w:rsidR="005129CE" w:rsidRPr="002E5B6D" w:rsidRDefault="005129CE" w:rsidP="002E5B6D">
      <w:pPr>
        <w:keepNext/>
        <w:keepLines/>
        <w:spacing w:after="0" w:line="240" w:lineRule="auto"/>
        <w:jc w:val="both"/>
        <w:rPr>
          <w:rFonts w:ascii="Open Sans" w:hAnsi="Open Sans" w:cs="Open Sans"/>
          <w:sz w:val="20"/>
          <w:szCs w:val="20"/>
        </w:rPr>
      </w:pPr>
      <w:r w:rsidRPr="002E5B6D">
        <w:rPr>
          <w:rFonts w:ascii="Open Sans" w:hAnsi="Open Sans" w:cs="Open Sans"/>
          <w:color w:val="000000" w:themeColor="text1"/>
          <w:sz w:val="20"/>
          <w:szCs w:val="20"/>
        </w:rPr>
        <w:t xml:space="preserve">V roku </w:t>
      </w:r>
      <w:r w:rsidR="008532C6" w:rsidRPr="002E5B6D">
        <w:rPr>
          <w:rFonts w:ascii="Open Sans" w:hAnsi="Open Sans" w:cs="Open Sans"/>
          <w:color w:val="000000" w:themeColor="text1"/>
          <w:sz w:val="20"/>
          <w:szCs w:val="20"/>
        </w:rPr>
        <w:t>60</w:t>
      </w:r>
      <w:r w:rsidRPr="002E5B6D">
        <w:rPr>
          <w:rFonts w:ascii="Open Sans" w:hAnsi="Open Sans" w:cs="Open Sans"/>
          <w:color w:val="000000" w:themeColor="text1"/>
          <w:sz w:val="20"/>
          <w:szCs w:val="20"/>
        </w:rPr>
        <w:t xml:space="preserve"> koledarskih dni po podpisu zapisnika o dobavi blaga, bo naročnik izvedel montažo dobavljenega </w:t>
      </w:r>
      <w:r w:rsidR="002B24DE">
        <w:rPr>
          <w:rFonts w:ascii="Open Sans" w:hAnsi="Open Sans" w:cs="Open Sans"/>
          <w:color w:val="000000" w:themeColor="text1"/>
          <w:sz w:val="20"/>
          <w:szCs w:val="20"/>
        </w:rPr>
        <w:t>blaga</w:t>
      </w:r>
      <w:r w:rsidRPr="002E5B6D">
        <w:rPr>
          <w:rFonts w:ascii="Open Sans" w:hAnsi="Open Sans" w:cs="Open Sans"/>
          <w:color w:val="000000" w:themeColor="text1"/>
          <w:sz w:val="20"/>
          <w:szCs w:val="20"/>
        </w:rPr>
        <w:t xml:space="preserve"> na treh kotlih (na 2 (dveh) kotlih po 1 (en) merilnik</w:t>
      </w:r>
      <w:r w:rsidR="002B24DE">
        <w:rPr>
          <w:rFonts w:ascii="Open Sans" w:hAnsi="Open Sans" w:cs="Open Sans"/>
          <w:color w:val="000000" w:themeColor="text1"/>
          <w:sz w:val="20"/>
          <w:szCs w:val="20"/>
        </w:rPr>
        <w:t xml:space="preserve"> toplotne energije</w:t>
      </w:r>
      <w:r w:rsidRPr="002E5B6D">
        <w:rPr>
          <w:rFonts w:ascii="Open Sans" w:hAnsi="Open Sans" w:cs="Open Sans"/>
          <w:color w:val="000000" w:themeColor="text1"/>
          <w:sz w:val="20"/>
          <w:szCs w:val="20"/>
        </w:rPr>
        <w:t xml:space="preserve"> s pripadajočo opremo, na 1 (enem) kotlu 2 (dva) merilnika s pripadajočo opremo). Po uspešno izvedeni montaži dobavljenega blaga, bo naročnik izvedel zagon kotlov, ločeno vsak kotel posebej. Pri tem zagonu mora biti prisoten tudi predstavnik izvajalca. Zagon bo trajal 1 (en) delovni dan na kotel, skupaj 3 (tri) delovne dneve. Izvajalec bo o terminu, ko bo zahtevana njegova prisotnost pri zagonu kotla na lokaciji naročnika, obveščen vsaj 7 (sedem) dni prej, s pisnim pozivom preko elektronske pošte: ________________. Storitve na posameznem kotlu se bodo štele za uspešno izvršene s</w:t>
      </w:r>
      <w:r w:rsidRPr="002E5B6D">
        <w:rPr>
          <w:rFonts w:ascii="Open Sans" w:hAnsi="Open Sans" w:cs="Open Sans"/>
          <w:sz w:val="20"/>
          <w:szCs w:val="20"/>
        </w:rPr>
        <w:t xml:space="preserve"> podpisom zapisnika o izvedenem zagonu na kotlu s strani obeh pogodbenih strank oziroma njunih predstavnikov. Pri uspešno izvedenem zagonu na zadnjem kotlu, pogodbeni stranki oziroma njuna predstavnika podpišeta še zapisnik o izvedenih vseh pogodbenih delih.</w:t>
      </w:r>
    </w:p>
    <w:p w14:paraId="509E2C07" w14:textId="77777777" w:rsidR="005129CE" w:rsidRPr="002E5B6D" w:rsidRDefault="005129CE" w:rsidP="002E5B6D">
      <w:pPr>
        <w:keepNext/>
        <w:keepLines/>
        <w:spacing w:after="0" w:line="240" w:lineRule="auto"/>
        <w:jc w:val="both"/>
        <w:rPr>
          <w:rFonts w:ascii="Open Sans" w:hAnsi="Open Sans" w:cs="Open Sans"/>
          <w:sz w:val="20"/>
          <w:szCs w:val="20"/>
        </w:rPr>
      </w:pPr>
    </w:p>
    <w:p w14:paraId="5F0BF33D" w14:textId="74C320DE" w:rsidR="005129CE" w:rsidRPr="002E5B6D" w:rsidRDefault="005129CE"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t xml:space="preserve">Rok za zaključek vseh pogodbenih obveznosti je do </w:t>
      </w:r>
      <w:r w:rsidR="008532C6" w:rsidRPr="002E5B6D">
        <w:rPr>
          <w:rFonts w:ascii="Open Sans" w:hAnsi="Open Sans" w:cs="Open Sans"/>
          <w:b/>
          <w:bCs/>
          <w:sz w:val="20"/>
          <w:szCs w:val="20"/>
        </w:rPr>
        <w:t>31. 10</w:t>
      </w:r>
      <w:r w:rsidRPr="002E5B6D">
        <w:rPr>
          <w:rFonts w:ascii="Open Sans" w:hAnsi="Open Sans" w:cs="Open Sans"/>
          <w:b/>
          <w:bCs/>
          <w:sz w:val="20"/>
          <w:szCs w:val="20"/>
        </w:rPr>
        <w:t>. 202</w:t>
      </w:r>
      <w:r w:rsidRPr="002E5B6D">
        <w:rPr>
          <w:rFonts w:ascii="Open Sans" w:hAnsi="Open Sans" w:cs="Open Sans"/>
          <w:b/>
          <w:sz w:val="20"/>
          <w:szCs w:val="20"/>
        </w:rPr>
        <w:t>6</w:t>
      </w:r>
      <w:r w:rsidRPr="002E5B6D">
        <w:rPr>
          <w:rFonts w:ascii="Open Sans" w:hAnsi="Open Sans" w:cs="Open Sans"/>
          <w:sz w:val="20"/>
          <w:szCs w:val="20"/>
        </w:rPr>
        <w:t xml:space="preserve">, ko pogodbeni stranki oziroma njuna predstavnika podpišeta zapisnik o izvedenih vseh pogodbenih delih. </w:t>
      </w:r>
    </w:p>
    <w:p w14:paraId="0F464F7C" w14:textId="696F9848" w:rsidR="004B30AC" w:rsidRPr="002E5B6D" w:rsidRDefault="004B30AC" w:rsidP="002E5B6D">
      <w:pPr>
        <w:keepNext/>
        <w:keepLines/>
        <w:widowControl w:val="0"/>
        <w:spacing w:after="0" w:line="240" w:lineRule="auto"/>
        <w:jc w:val="both"/>
        <w:rPr>
          <w:rFonts w:ascii="Open Sans" w:hAnsi="Open Sans" w:cs="Open Sans"/>
          <w:sz w:val="20"/>
          <w:szCs w:val="20"/>
        </w:rPr>
      </w:pPr>
    </w:p>
    <w:p w14:paraId="3982B4DA" w14:textId="77777777" w:rsidR="005923EB" w:rsidRPr="002E5B6D" w:rsidRDefault="005923EB"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t xml:space="preserve">Rok za izvedbo pogodbenih del se lahko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tej pogodbi. </w:t>
      </w:r>
    </w:p>
    <w:p w14:paraId="756F6A6A" w14:textId="77777777" w:rsidR="004B30AC" w:rsidRPr="002E5B6D" w:rsidRDefault="004B30AC" w:rsidP="002E5B6D">
      <w:pPr>
        <w:keepNext/>
        <w:keepLines/>
        <w:spacing w:after="0" w:line="240" w:lineRule="auto"/>
        <w:jc w:val="both"/>
        <w:rPr>
          <w:rFonts w:ascii="Open Sans" w:hAnsi="Open Sans" w:cs="Open Sans"/>
          <w:sz w:val="20"/>
          <w:szCs w:val="20"/>
        </w:rPr>
      </w:pPr>
    </w:p>
    <w:p w14:paraId="4E524AC9" w14:textId="77777777" w:rsidR="004B30AC" w:rsidRPr="002E5B6D" w:rsidRDefault="004B30A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V primeru prekoračitve pogodbenega roka je vse stroške, ki bi nastali zaradi zamude, dolžna nositi tista pogodbena stranka, ki je povzročila zamudo.</w:t>
      </w:r>
    </w:p>
    <w:p w14:paraId="0C89A1CE" w14:textId="073442D4" w:rsidR="004B30AC" w:rsidRPr="002E5B6D" w:rsidRDefault="004B30AC" w:rsidP="002E5B6D">
      <w:pPr>
        <w:keepNext/>
        <w:keepLines/>
        <w:tabs>
          <w:tab w:val="left" w:pos="1134"/>
          <w:tab w:val="left" w:pos="8080"/>
        </w:tabs>
        <w:spacing w:after="0" w:line="240" w:lineRule="auto"/>
        <w:jc w:val="both"/>
        <w:outlineLvl w:val="1"/>
        <w:rPr>
          <w:rFonts w:ascii="Open Sans" w:eastAsia="Times New Roman" w:hAnsi="Open Sans" w:cs="Open Sans"/>
          <w:sz w:val="20"/>
          <w:szCs w:val="20"/>
          <w:lang w:eastAsia="sl-SI"/>
        </w:rPr>
      </w:pPr>
    </w:p>
    <w:p w14:paraId="584C3CC1" w14:textId="77777777" w:rsidR="0016051F" w:rsidRPr="002E5B6D" w:rsidRDefault="0016051F"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 xml:space="preserve">DOKUMENTACIJA </w:t>
      </w:r>
    </w:p>
    <w:p w14:paraId="7FC3AA86" w14:textId="77777777" w:rsidR="0016051F" w:rsidRPr="002E5B6D" w:rsidRDefault="0016051F"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trike/>
          <w:sz w:val="20"/>
          <w:szCs w:val="20"/>
          <w:lang w:eastAsia="sl-SI"/>
        </w:rPr>
      </w:pPr>
    </w:p>
    <w:p w14:paraId="1071E4E6" w14:textId="77777777" w:rsidR="0016051F" w:rsidRPr="002E5B6D" w:rsidRDefault="0016051F"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7C66F5BC" w14:textId="77777777" w:rsidR="0016051F" w:rsidRPr="002E5B6D" w:rsidRDefault="0016051F"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11EF30A5" w14:textId="77777777" w:rsidR="001E6148" w:rsidRPr="002E5B6D" w:rsidRDefault="001E614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Vsa v tem členu zahtevana dokumentacija je lahko v slovenskem, hrvaškem ali angleškem jeziku. Dokumentacija mora ustrezati veljavnim predpisom, zakonodaji, standardom in normativom, ki veljajo na območju Republike Slovenije in EU in urejajo predmet pogodbe.</w:t>
      </w:r>
    </w:p>
    <w:p w14:paraId="415E26C4" w14:textId="77777777" w:rsidR="001E6148" w:rsidRPr="002E5B6D" w:rsidRDefault="001E6148" w:rsidP="002E5B6D">
      <w:pPr>
        <w:keepNext/>
        <w:keepLines/>
        <w:spacing w:after="0" w:line="240" w:lineRule="auto"/>
        <w:jc w:val="both"/>
        <w:rPr>
          <w:rFonts w:ascii="Open Sans" w:hAnsi="Open Sans" w:cs="Open Sans"/>
          <w:sz w:val="20"/>
          <w:szCs w:val="20"/>
        </w:rPr>
      </w:pPr>
    </w:p>
    <w:p w14:paraId="14EE379E" w14:textId="67EB1A55" w:rsidR="008F5246" w:rsidRPr="002E5B6D" w:rsidRDefault="008F5246"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Ob </w:t>
      </w:r>
      <w:r w:rsidR="00163B95" w:rsidRPr="002E5B6D">
        <w:rPr>
          <w:rFonts w:ascii="Open Sans" w:hAnsi="Open Sans" w:cs="Open Sans"/>
          <w:sz w:val="20"/>
          <w:szCs w:val="20"/>
        </w:rPr>
        <w:t xml:space="preserve">dobavi </w:t>
      </w:r>
      <w:r w:rsidRPr="002E5B6D">
        <w:rPr>
          <w:rFonts w:ascii="Open Sans" w:hAnsi="Open Sans" w:cs="Open Sans"/>
          <w:sz w:val="20"/>
          <w:szCs w:val="20"/>
        </w:rPr>
        <w:t>blaga mora izvajalec naročniku predložiti</w:t>
      </w:r>
      <w:r w:rsidR="00E05FFB" w:rsidRPr="002E5B6D">
        <w:rPr>
          <w:rFonts w:ascii="Open Sans" w:hAnsi="Open Sans" w:cs="Open Sans"/>
          <w:sz w:val="20"/>
          <w:szCs w:val="20"/>
        </w:rPr>
        <w:t xml:space="preserve"> naslednjo</w:t>
      </w:r>
      <w:r w:rsidRPr="002E5B6D">
        <w:rPr>
          <w:rFonts w:ascii="Open Sans" w:hAnsi="Open Sans" w:cs="Open Sans"/>
          <w:sz w:val="20"/>
          <w:szCs w:val="20"/>
        </w:rPr>
        <w:t xml:space="preserve"> original</w:t>
      </w:r>
      <w:r w:rsidR="00235ECB" w:rsidRPr="002E5B6D">
        <w:rPr>
          <w:rFonts w:ascii="Open Sans" w:hAnsi="Open Sans" w:cs="Open Sans"/>
          <w:sz w:val="20"/>
          <w:szCs w:val="20"/>
        </w:rPr>
        <w:t>no</w:t>
      </w:r>
      <w:r w:rsidRPr="002E5B6D">
        <w:rPr>
          <w:rFonts w:ascii="Open Sans" w:hAnsi="Open Sans" w:cs="Open Sans"/>
          <w:sz w:val="20"/>
          <w:szCs w:val="20"/>
        </w:rPr>
        <w:t xml:space="preserve"> dokumentacijo:</w:t>
      </w:r>
    </w:p>
    <w:p w14:paraId="764753FC" w14:textId="77777777" w:rsidR="005923EB" w:rsidRPr="002E5B6D" w:rsidRDefault="005923EB"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potrdilo o materialu EN10204 – 3.1;</w:t>
      </w:r>
    </w:p>
    <w:p w14:paraId="296DE163" w14:textId="73C5C884" w:rsidR="005923EB" w:rsidRPr="002E5B6D" w:rsidRDefault="005923EB"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CE certifikat;</w:t>
      </w:r>
    </w:p>
    <w:p w14:paraId="05AA6751" w14:textId="7E077943" w:rsidR="00CE71FA" w:rsidRPr="002E5B6D" w:rsidRDefault="00CE71FA"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MID certifikat</w:t>
      </w:r>
      <w:r w:rsidR="002E5B6D" w:rsidRPr="002E5B6D">
        <w:rPr>
          <w:rFonts w:ascii="Open Sans" w:hAnsi="Open Sans" w:cs="Open Sans"/>
        </w:rPr>
        <w:t>/PED certifikat</w:t>
      </w:r>
      <w:r w:rsidRPr="002E5B6D">
        <w:rPr>
          <w:rFonts w:ascii="Open Sans" w:hAnsi="Open Sans" w:cs="Open Sans"/>
        </w:rPr>
        <w:t>;</w:t>
      </w:r>
    </w:p>
    <w:p w14:paraId="776C49BC" w14:textId="77777777" w:rsidR="005923EB" w:rsidRPr="002E5B6D" w:rsidRDefault="005923EB"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potrdilo o preizkusu tesnosti;</w:t>
      </w:r>
    </w:p>
    <w:p w14:paraId="1055A909" w14:textId="77777777" w:rsidR="005923EB" w:rsidRPr="002E5B6D" w:rsidRDefault="005923EB"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tehnično dokumentacijo s popisom rezervnih delov oz. kosovnico;</w:t>
      </w:r>
    </w:p>
    <w:p w14:paraId="467B9C93" w14:textId="5EC8E0F7" w:rsidR="0042387A" w:rsidRPr="002E5B6D" w:rsidRDefault="00163B95" w:rsidP="002E5B6D">
      <w:pPr>
        <w:pStyle w:val="Odstavekseznama"/>
        <w:keepNext/>
        <w:keepLines/>
        <w:numPr>
          <w:ilvl w:val="0"/>
          <w:numId w:val="24"/>
        </w:numPr>
        <w:ind w:left="284" w:hanging="284"/>
        <w:jc w:val="both"/>
        <w:rPr>
          <w:rFonts w:ascii="Open Sans" w:hAnsi="Open Sans" w:cs="Open Sans"/>
        </w:rPr>
      </w:pPr>
      <w:r w:rsidRPr="002E5B6D">
        <w:rPr>
          <w:rFonts w:ascii="Open Sans" w:hAnsi="Open Sans" w:cs="Open Sans"/>
        </w:rPr>
        <w:t>n</w:t>
      </w:r>
      <w:r w:rsidR="006766F1" w:rsidRPr="002E5B6D">
        <w:rPr>
          <w:rFonts w:ascii="Open Sans" w:hAnsi="Open Sans" w:cs="Open Sans"/>
        </w:rPr>
        <w:t>avodila za vgradnjo in vzdrževanje</w:t>
      </w:r>
      <w:r w:rsidRPr="002E5B6D">
        <w:rPr>
          <w:rFonts w:ascii="Open Sans" w:hAnsi="Open Sans" w:cs="Open Sans"/>
        </w:rPr>
        <w:t>.</w:t>
      </w:r>
    </w:p>
    <w:p w14:paraId="1A39E7CA" w14:textId="688CCFE2" w:rsidR="008E12B2" w:rsidRPr="002E5B6D" w:rsidRDefault="008E12B2" w:rsidP="002E5B6D">
      <w:pPr>
        <w:keepNext/>
        <w:keepLines/>
        <w:numPr>
          <w:ilvl w:val="12"/>
          <w:numId w:val="0"/>
        </w:numPr>
        <w:spacing w:after="0" w:line="240" w:lineRule="auto"/>
        <w:ind w:right="7"/>
        <w:rPr>
          <w:rFonts w:ascii="Open Sans" w:eastAsia="Times New Roman" w:hAnsi="Open Sans" w:cs="Open Sans"/>
          <w:sz w:val="20"/>
          <w:szCs w:val="20"/>
          <w:lang w:eastAsia="sl-SI"/>
        </w:rPr>
      </w:pPr>
    </w:p>
    <w:p w14:paraId="68306026" w14:textId="184D78DF" w:rsidR="001E6148" w:rsidRPr="002E5B6D" w:rsidRDefault="001E6148" w:rsidP="002E5B6D">
      <w:pPr>
        <w:keepNext/>
        <w:keepLines/>
        <w:overflowPunct w:val="0"/>
        <w:autoSpaceDE w:val="0"/>
        <w:autoSpaceDN w:val="0"/>
        <w:adjustRightInd w:val="0"/>
        <w:spacing w:after="0" w:line="240" w:lineRule="auto"/>
        <w:jc w:val="both"/>
        <w:rPr>
          <w:rFonts w:ascii="Open Sans" w:hAnsi="Open Sans" w:cs="Open Sans"/>
          <w:noProof/>
          <w:sz w:val="20"/>
          <w:szCs w:val="20"/>
          <w:lang w:eastAsia="zh-CN"/>
        </w:rPr>
      </w:pPr>
      <w:r w:rsidRPr="002E5B6D">
        <w:rPr>
          <w:rFonts w:ascii="Open Sans" w:hAnsi="Open Sans" w:cs="Open Sans"/>
          <w:noProof/>
          <w:sz w:val="20"/>
          <w:szCs w:val="20"/>
          <w:lang w:eastAsia="zh-CN"/>
        </w:rPr>
        <w:t xml:space="preserve">Naročnik bo dokumentacijo iz prejšnjega odstavka tega člena pregledal in podal pripombe v roku 5 (pet) delovnih dni po predaji kompletne dokumentacije. Izvajalec je dolžan upoštevati pripombe naročnika in dokumentacijo dopolniti oz. popraviti. Po </w:t>
      </w:r>
      <w:r w:rsidR="0087646A" w:rsidRPr="002E5B6D">
        <w:rPr>
          <w:rFonts w:ascii="Open Sans" w:hAnsi="Open Sans" w:cs="Open Sans"/>
          <w:noProof/>
          <w:sz w:val="20"/>
          <w:szCs w:val="20"/>
          <w:lang w:eastAsia="zh-CN"/>
        </w:rPr>
        <w:t xml:space="preserve">potrditvi o ustreznosti </w:t>
      </w:r>
      <w:r w:rsidRPr="002E5B6D">
        <w:rPr>
          <w:rFonts w:ascii="Open Sans" w:hAnsi="Open Sans" w:cs="Open Sans"/>
          <w:noProof/>
          <w:sz w:val="20"/>
          <w:szCs w:val="20"/>
          <w:lang w:eastAsia="zh-CN"/>
        </w:rPr>
        <w:t xml:space="preserve"> celotne </w:t>
      </w:r>
      <w:r w:rsidR="0087646A" w:rsidRPr="002E5B6D">
        <w:rPr>
          <w:rFonts w:ascii="Open Sans" w:hAnsi="Open Sans" w:cs="Open Sans"/>
          <w:noProof/>
          <w:sz w:val="20"/>
          <w:szCs w:val="20"/>
          <w:lang w:eastAsia="zh-CN"/>
        </w:rPr>
        <w:t xml:space="preserve">predložene </w:t>
      </w:r>
      <w:r w:rsidRPr="002E5B6D">
        <w:rPr>
          <w:rFonts w:ascii="Open Sans" w:hAnsi="Open Sans" w:cs="Open Sans"/>
          <w:noProof/>
          <w:sz w:val="20"/>
          <w:szCs w:val="20"/>
          <w:lang w:eastAsia="zh-CN"/>
        </w:rPr>
        <w:t xml:space="preserve">dokumentacije </w:t>
      </w:r>
      <w:r w:rsidRPr="002E5B6D">
        <w:rPr>
          <w:rFonts w:ascii="Open Sans" w:eastAsia="Times New Roman" w:hAnsi="Open Sans" w:cs="Open Sans"/>
          <w:sz w:val="20"/>
          <w:szCs w:val="20"/>
          <w:lang w:eastAsia="sl-SI"/>
        </w:rPr>
        <w:t xml:space="preserve">obe pogodbeni stranki oziroma njuna predstavnika podpišeta zapisnik </w:t>
      </w:r>
      <w:r w:rsidR="005F3A80" w:rsidRPr="002E5B6D">
        <w:rPr>
          <w:rFonts w:ascii="Open Sans" w:eastAsia="Times New Roman" w:hAnsi="Open Sans" w:cs="Open Sans"/>
          <w:sz w:val="20"/>
          <w:szCs w:val="20"/>
          <w:lang w:eastAsia="sl-SI"/>
        </w:rPr>
        <w:t>o predaji zahtevane dokumentacije</w:t>
      </w:r>
      <w:r w:rsidRPr="002E5B6D">
        <w:rPr>
          <w:rFonts w:ascii="Open Sans" w:eastAsia="Times New Roman" w:hAnsi="Open Sans" w:cs="Open Sans"/>
          <w:sz w:val="20"/>
          <w:szCs w:val="20"/>
          <w:lang w:eastAsia="sl-SI"/>
        </w:rPr>
        <w:t xml:space="preserve">, kar je pogoj za </w:t>
      </w:r>
      <w:r w:rsidR="00132CED" w:rsidRPr="002E5B6D">
        <w:rPr>
          <w:rFonts w:ascii="Open Sans" w:eastAsia="Times New Roman" w:hAnsi="Open Sans" w:cs="Open Sans"/>
          <w:sz w:val="20"/>
          <w:szCs w:val="20"/>
          <w:lang w:eastAsia="sl-SI"/>
        </w:rPr>
        <w:t xml:space="preserve">plačilo </w:t>
      </w:r>
      <w:r w:rsidRPr="002E5B6D">
        <w:rPr>
          <w:rFonts w:ascii="Open Sans" w:eastAsia="Times New Roman" w:hAnsi="Open Sans" w:cs="Open Sans"/>
          <w:sz w:val="20"/>
          <w:szCs w:val="20"/>
          <w:lang w:eastAsia="sl-SI"/>
        </w:rPr>
        <w:t>računa v prvi alineji prvega odstavka 5. člena te pogodbe</w:t>
      </w:r>
      <w:r w:rsidRPr="002E5B6D">
        <w:rPr>
          <w:rFonts w:ascii="Open Sans" w:hAnsi="Open Sans" w:cs="Open Sans"/>
          <w:noProof/>
          <w:sz w:val="20"/>
          <w:szCs w:val="20"/>
          <w:lang w:eastAsia="zh-CN"/>
        </w:rPr>
        <w:t>.</w:t>
      </w:r>
    </w:p>
    <w:p w14:paraId="22E58AD1" w14:textId="77777777" w:rsidR="001E6148" w:rsidRPr="002E5B6D" w:rsidRDefault="001E6148" w:rsidP="002E5B6D">
      <w:pPr>
        <w:keepNext/>
        <w:keepLines/>
        <w:overflowPunct w:val="0"/>
        <w:autoSpaceDE w:val="0"/>
        <w:autoSpaceDN w:val="0"/>
        <w:adjustRightInd w:val="0"/>
        <w:spacing w:after="0" w:line="240" w:lineRule="auto"/>
        <w:jc w:val="both"/>
        <w:rPr>
          <w:rFonts w:ascii="Open Sans" w:hAnsi="Open Sans" w:cs="Open Sans"/>
          <w:noProof/>
          <w:sz w:val="20"/>
          <w:szCs w:val="20"/>
          <w:lang w:eastAsia="zh-CN"/>
        </w:rPr>
      </w:pPr>
    </w:p>
    <w:p w14:paraId="5B0B34D0" w14:textId="4DE62050" w:rsidR="001E6148" w:rsidRPr="002E5B6D" w:rsidRDefault="001E6148" w:rsidP="002E5B6D">
      <w:pPr>
        <w:keepNext/>
        <w:keepLines/>
        <w:spacing w:after="0" w:line="240" w:lineRule="auto"/>
        <w:jc w:val="both"/>
        <w:rPr>
          <w:rFonts w:ascii="Open Sans" w:hAnsi="Open Sans" w:cs="Open Sans"/>
          <w:snapToGrid w:val="0"/>
          <w:sz w:val="20"/>
          <w:szCs w:val="20"/>
        </w:rPr>
      </w:pPr>
      <w:r w:rsidRPr="002E5B6D">
        <w:rPr>
          <w:rFonts w:ascii="Open Sans" w:hAnsi="Open Sans" w:cs="Open Sans"/>
          <w:snapToGrid w:val="0"/>
          <w:sz w:val="20"/>
          <w:szCs w:val="20"/>
        </w:rPr>
        <w:t xml:space="preserve">Izvajalec prenaša na naročnika </w:t>
      </w:r>
      <w:r w:rsidR="00FE253C" w:rsidRPr="002E5B6D">
        <w:rPr>
          <w:rFonts w:ascii="Open Sans" w:eastAsia="Times New Roman" w:hAnsi="Open Sans" w:cs="Open Sans"/>
          <w:sz w:val="20"/>
          <w:szCs w:val="20"/>
          <w:shd w:val="clear" w:color="auto" w:fill="FFFFFF" w:themeFill="background1"/>
          <w:lang w:eastAsia="sl-SI"/>
        </w:rPr>
        <w:t>izključno</w:t>
      </w:r>
      <w:r w:rsidR="00FE253C" w:rsidRPr="002E5B6D">
        <w:rPr>
          <w:rFonts w:ascii="Open Sans" w:eastAsia="Times New Roman" w:hAnsi="Open Sans" w:cs="Open Sans"/>
          <w:sz w:val="20"/>
          <w:szCs w:val="20"/>
          <w:lang w:eastAsia="sl-SI"/>
        </w:rPr>
        <w:t xml:space="preserve"> ter neomejeno, brez vsebinskih, časovnih in prostorskih omejitev, </w:t>
      </w:r>
      <w:r w:rsidRPr="002E5B6D">
        <w:rPr>
          <w:rFonts w:ascii="Open Sans" w:hAnsi="Open Sans" w:cs="Open Sans"/>
          <w:snapToGrid w:val="0"/>
          <w:sz w:val="20"/>
          <w:szCs w:val="20"/>
        </w:rPr>
        <w:t>vse materialne avtorske pravice na predani dokumentaciji</w:t>
      </w:r>
      <w:r w:rsidRPr="002E5B6D">
        <w:rPr>
          <w:rFonts w:ascii="Open Sans" w:hAnsi="Open Sans" w:cs="Open Sans"/>
          <w:sz w:val="20"/>
          <w:szCs w:val="20"/>
        </w:rPr>
        <w:t xml:space="preserve"> v </w:t>
      </w:r>
      <w:r w:rsidRPr="002E5B6D">
        <w:rPr>
          <w:rFonts w:ascii="Open Sans" w:hAnsi="Open Sans" w:cs="Open Sans"/>
          <w:snapToGrid w:val="0"/>
          <w:sz w:val="20"/>
          <w:szCs w:val="20"/>
        </w:rPr>
        <w:t xml:space="preserve">pisni obliki in sicer za vse namene (uporaba, v namene vgradnje in vzdrževanja, ter prenosa dokumentacije na druge) brez posebnega soglasja izvajalca. </w:t>
      </w:r>
    </w:p>
    <w:p w14:paraId="7D0FF4D4" w14:textId="77777777" w:rsidR="001E6148" w:rsidRPr="002E5B6D" w:rsidRDefault="001E6148" w:rsidP="002E5B6D">
      <w:pPr>
        <w:keepNext/>
        <w:keepLines/>
        <w:numPr>
          <w:ilvl w:val="12"/>
          <w:numId w:val="0"/>
        </w:numPr>
        <w:spacing w:after="0" w:line="240" w:lineRule="auto"/>
        <w:ind w:right="7"/>
        <w:rPr>
          <w:rFonts w:ascii="Open Sans" w:eastAsia="Times New Roman" w:hAnsi="Open Sans" w:cs="Open Sans"/>
          <w:sz w:val="20"/>
          <w:szCs w:val="20"/>
          <w:lang w:eastAsia="sl-SI"/>
        </w:rPr>
      </w:pPr>
    </w:p>
    <w:p w14:paraId="3A7DEF40" w14:textId="77777777" w:rsidR="008E12B2" w:rsidRPr="002E5B6D" w:rsidRDefault="008E12B2"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KAKOVOST IN GARANCIJA</w:t>
      </w:r>
    </w:p>
    <w:p w14:paraId="0C502CF1" w14:textId="77777777" w:rsidR="008E12B2" w:rsidRPr="002E5B6D" w:rsidRDefault="008E12B2" w:rsidP="002E5B6D">
      <w:pPr>
        <w:keepNext/>
        <w:keepLines/>
        <w:widowControl w:val="0"/>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7AD8BFFC" w14:textId="77777777" w:rsidR="008E12B2" w:rsidRPr="002E5B6D" w:rsidRDefault="008E12B2"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684A2DB7" w14:textId="77777777" w:rsidR="008E12B2" w:rsidRPr="002E5B6D" w:rsidRDefault="008E12B2" w:rsidP="002E5B6D">
      <w:pPr>
        <w:keepNext/>
        <w:keepLines/>
        <w:widowControl w:val="0"/>
        <w:numPr>
          <w:ilvl w:val="12"/>
          <w:numId w:val="0"/>
        </w:numPr>
        <w:tabs>
          <w:tab w:val="center" w:pos="-1440"/>
          <w:tab w:val="left" w:pos="2850"/>
        </w:tabs>
        <w:spacing w:after="0" w:line="240" w:lineRule="auto"/>
        <w:ind w:right="406"/>
        <w:jc w:val="center"/>
        <w:rPr>
          <w:rFonts w:ascii="Open Sans" w:eastAsia="Times New Roman" w:hAnsi="Open Sans" w:cs="Open Sans"/>
          <w:sz w:val="20"/>
          <w:szCs w:val="20"/>
          <w:lang w:eastAsia="sl-SI"/>
        </w:rPr>
      </w:pPr>
    </w:p>
    <w:p w14:paraId="00C8B966" w14:textId="36FB2025"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 xml:space="preserve">Kakovost dobavljenega blaga mora biti v skladu s tehnično specifikacijo naročnika, veljavno zakonodajo, ki se nanaša na predmet pogodbe in </w:t>
      </w:r>
      <w:r w:rsidR="00084E3E" w:rsidRPr="002E5B6D">
        <w:rPr>
          <w:rFonts w:ascii="Open Sans" w:hAnsi="Open Sans" w:cs="Open Sans"/>
          <w:sz w:val="20"/>
          <w:szCs w:val="20"/>
        </w:rPr>
        <w:t>celotno zahtevano dokumentacijo navedeno v 9. členu te pogodbe</w:t>
      </w:r>
      <w:r w:rsidRPr="002E5B6D">
        <w:rPr>
          <w:rFonts w:ascii="Open Sans" w:hAnsi="Open Sans" w:cs="Open Sans"/>
          <w:sz w:val="20"/>
          <w:szCs w:val="20"/>
        </w:rPr>
        <w:t>.</w:t>
      </w:r>
    </w:p>
    <w:p w14:paraId="7C2FDBA8" w14:textId="77777777" w:rsidR="00343717" w:rsidRPr="002E5B6D" w:rsidRDefault="00343717" w:rsidP="002E5B6D">
      <w:pPr>
        <w:keepNext/>
        <w:keepLines/>
        <w:tabs>
          <w:tab w:val="left" w:pos="-1980"/>
          <w:tab w:val="left" w:pos="2880"/>
        </w:tabs>
        <w:spacing w:after="0" w:line="240" w:lineRule="auto"/>
        <w:jc w:val="both"/>
        <w:rPr>
          <w:rFonts w:ascii="Open Sans" w:hAnsi="Open Sans" w:cs="Open Sans"/>
          <w:sz w:val="20"/>
          <w:szCs w:val="20"/>
          <w:lang w:val="x-none"/>
        </w:rPr>
      </w:pPr>
    </w:p>
    <w:p w14:paraId="43D65F3D" w14:textId="77777777" w:rsidR="008E12B2" w:rsidRPr="002E5B6D" w:rsidRDefault="008E12B2"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12108D84" w14:textId="77777777"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p>
    <w:p w14:paraId="2011B914" w14:textId="60B3446B" w:rsidR="008E12B2" w:rsidRPr="002E5B6D" w:rsidRDefault="007F10A8"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 xml:space="preserve">Garancijski rok za dobavljeno blago je </w:t>
      </w:r>
      <w:r w:rsidR="00CE71FA" w:rsidRPr="002E5B6D">
        <w:rPr>
          <w:rFonts w:ascii="Open Sans" w:hAnsi="Open Sans" w:cs="Open Sans"/>
          <w:sz w:val="20"/>
          <w:szCs w:val="20"/>
        </w:rPr>
        <w:t>štiriindvajset</w:t>
      </w:r>
      <w:r w:rsidRPr="002E5B6D">
        <w:rPr>
          <w:rFonts w:ascii="Open Sans" w:hAnsi="Open Sans" w:cs="Open Sans"/>
          <w:sz w:val="20"/>
          <w:szCs w:val="20"/>
        </w:rPr>
        <w:t xml:space="preserve"> (</w:t>
      </w:r>
      <w:r w:rsidR="00CE71FA" w:rsidRPr="002E5B6D">
        <w:rPr>
          <w:rFonts w:ascii="Open Sans" w:hAnsi="Open Sans" w:cs="Open Sans"/>
          <w:sz w:val="20"/>
          <w:szCs w:val="20"/>
        </w:rPr>
        <w:t>24</w:t>
      </w:r>
      <w:r w:rsidRPr="002E5B6D">
        <w:rPr>
          <w:rFonts w:ascii="Open Sans" w:hAnsi="Open Sans" w:cs="Open Sans"/>
          <w:sz w:val="20"/>
          <w:szCs w:val="20"/>
        </w:rPr>
        <w:t xml:space="preserve">) mesecev od </w:t>
      </w:r>
      <w:bookmarkStart w:id="31" w:name="_Hlk216870759"/>
      <w:r w:rsidRPr="002E5B6D">
        <w:rPr>
          <w:rFonts w:ascii="Open Sans" w:hAnsi="Open Sans" w:cs="Open Sans"/>
          <w:sz w:val="20"/>
          <w:szCs w:val="20"/>
        </w:rPr>
        <w:t xml:space="preserve">dneva podpisa </w:t>
      </w:r>
      <w:r w:rsidR="005F3A80" w:rsidRPr="002E5B6D">
        <w:rPr>
          <w:rFonts w:ascii="Open Sans" w:hAnsi="Open Sans" w:cs="Open Sans"/>
          <w:sz w:val="20"/>
          <w:szCs w:val="20"/>
        </w:rPr>
        <w:t>dobavnice o prevzemu blaga s strani naročnika oz. njegovega predstavnika</w:t>
      </w:r>
      <w:bookmarkEnd w:id="31"/>
      <w:r w:rsidR="008E12B2" w:rsidRPr="002E5B6D">
        <w:rPr>
          <w:rFonts w:ascii="Open Sans" w:hAnsi="Open Sans" w:cs="Open Sans"/>
          <w:sz w:val="20"/>
          <w:szCs w:val="20"/>
        </w:rPr>
        <w:t>.</w:t>
      </w:r>
    </w:p>
    <w:p w14:paraId="62F5E99D" w14:textId="77777777"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p>
    <w:p w14:paraId="0F101277" w14:textId="78557692"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V kolikor naročnik ne uporablja blaga po navodilih izvajalca oziroma garancijskega lista, izgubi pravico garancije za k</w:t>
      </w:r>
      <w:r w:rsidR="00E05FFB" w:rsidRPr="002E5B6D">
        <w:rPr>
          <w:rFonts w:ascii="Open Sans" w:hAnsi="Open Sans" w:cs="Open Sans"/>
          <w:sz w:val="20"/>
          <w:szCs w:val="20"/>
        </w:rPr>
        <w:t>akovost</w:t>
      </w:r>
      <w:r w:rsidRPr="002E5B6D">
        <w:rPr>
          <w:rFonts w:ascii="Open Sans" w:hAnsi="Open Sans" w:cs="Open Sans"/>
          <w:sz w:val="20"/>
          <w:szCs w:val="20"/>
        </w:rPr>
        <w:t xml:space="preserve"> blaga, katerega dobava je predmet te pogodbe.</w:t>
      </w:r>
    </w:p>
    <w:p w14:paraId="76A11E51" w14:textId="77777777"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p>
    <w:p w14:paraId="1E150762" w14:textId="01292A1F"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 xml:space="preserve">Če se v garancijski dobi pojavijo pomanjkljivosti/napake zaradi </w:t>
      </w:r>
      <w:r w:rsidR="004230E7" w:rsidRPr="002E5B6D">
        <w:rPr>
          <w:rFonts w:ascii="Open Sans" w:hAnsi="Open Sans" w:cs="Open Sans"/>
          <w:sz w:val="20"/>
          <w:szCs w:val="20"/>
        </w:rPr>
        <w:t xml:space="preserve">neustrezne </w:t>
      </w:r>
      <w:r w:rsidRPr="002E5B6D">
        <w:rPr>
          <w:rFonts w:ascii="Open Sans" w:hAnsi="Open Sans" w:cs="Open Sans"/>
          <w:sz w:val="20"/>
          <w:szCs w:val="20"/>
        </w:rPr>
        <w:t>kakovosti blaga, jih mora izvajalec odpraviti na svoje stroške najkasneje v treh (3) koledarskih dneh od dneva, ko ga naročnik pisno obvesti o nastali pomanjkljivosti/napaki.</w:t>
      </w:r>
    </w:p>
    <w:p w14:paraId="27C8FB1E" w14:textId="77777777"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p>
    <w:p w14:paraId="6456706F" w14:textId="77777777" w:rsidR="008E12B2" w:rsidRPr="002E5B6D" w:rsidRDefault="008E12B2"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 xml:space="preserve">Če izvajalec v roku iz prejšnjega odstavka tega člena ne odpravi pomanjkljivosti/napak ali se z naročnikom ne dogovori za nov rok odprave pomanjkljivosti/napak blaga, jih bo naročnik po načelu dobrega gospodarstvenika odpravil sam oziroma z drugim izvajalcem in to na stroške izvajalca po tej pogodbi s pet odstotnim (5%) pribitkom na vrednost teh dobav za poravnavo svojih manipulativnih stroškov. </w:t>
      </w:r>
    </w:p>
    <w:p w14:paraId="27DBF18A" w14:textId="77777777" w:rsidR="007F10A8" w:rsidRPr="002E5B6D" w:rsidRDefault="007F10A8" w:rsidP="002E5B6D">
      <w:pPr>
        <w:keepNext/>
        <w:keepLines/>
        <w:numPr>
          <w:ilvl w:val="12"/>
          <w:numId w:val="0"/>
        </w:numPr>
        <w:tabs>
          <w:tab w:val="left" w:pos="567"/>
          <w:tab w:val="left" w:pos="4253"/>
          <w:tab w:val="left" w:pos="5529"/>
          <w:tab w:val="right" w:pos="8505"/>
        </w:tabs>
        <w:spacing w:after="0" w:line="240" w:lineRule="auto"/>
        <w:jc w:val="both"/>
        <w:rPr>
          <w:rFonts w:ascii="Open Sans" w:hAnsi="Open Sans" w:cs="Open Sans"/>
          <w:sz w:val="20"/>
          <w:szCs w:val="20"/>
        </w:rPr>
      </w:pPr>
    </w:p>
    <w:p w14:paraId="3BCE08D6" w14:textId="77777777" w:rsidR="007F10A8" w:rsidRPr="002E5B6D" w:rsidRDefault="007F10A8"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JAMČEVANJE ZA NAPAKE</w:t>
      </w:r>
    </w:p>
    <w:p w14:paraId="6A35BB14" w14:textId="77777777" w:rsidR="007F10A8" w:rsidRPr="002E5B6D" w:rsidRDefault="007F10A8" w:rsidP="002E5B6D">
      <w:pPr>
        <w:keepNext/>
        <w:keepLines/>
        <w:spacing w:after="0" w:line="240" w:lineRule="auto"/>
        <w:ind w:right="7"/>
        <w:jc w:val="center"/>
        <w:rPr>
          <w:rFonts w:ascii="Open Sans" w:hAnsi="Open Sans" w:cs="Open Sans"/>
          <w:b/>
          <w:sz w:val="20"/>
          <w:szCs w:val="20"/>
        </w:rPr>
      </w:pPr>
    </w:p>
    <w:p w14:paraId="2A56D718" w14:textId="77777777" w:rsidR="007F10A8" w:rsidRPr="002E5B6D" w:rsidRDefault="007F10A8"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60866B9D" w14:textId="77777777" w:rsidR="007F10A8" w:rsidRPr="002E5B6D" w:rsidRDefault="007F10A8" w:rsidP="002E5B6D">
      <w:pPr>
        <w:keepNext/>
        <w:keepLines/>
        <w:spacing w:after="0" w:line="240" w:lineRule="auto"/>
        <w:ind w:left="720"/>
        <w:jc w:val="both"/>
        <w:rPr>
          <w:rFonts w:ascii="Open Sans" w:hAnsi="Open Sans" w:cs="Open Sans"/>
          <w:sz w:val="20"/>
          <w:szCs w:val="20"/>
        </w:rPr>
      </w:pPr>
    </w:p>
    <w:p w14:paraId="156ED0F2" w14:textId="5F50A4A0" w:rsidR="007F10A8" w:rsidRPr="002E5B6D" w:rsidRDefault="007F10A8"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V primeru neskladnosti dostavljenega blaga s tehnično specifikacijo naročnika in/ali veljavno zakonodajo, ki se nanaša na predmet pogodbe in/ali tehnično dokumentacijo iz 9. člena te pogodbe, ki jo bo izvajalec predložil ob dostavi blaga, lahko naročnik po lastni izbiri zahteva novo blago brez napake, zahteva znižanje kupnine ali pa odstopi od pogodbe in/ali zahteva vračilo kupnine, izvajalec pa v tem primeru krije tudi razliko v ceni do naslednje najugodnejše ponudbe ter vse stroške naročnika, za kar mu izstavi naročnik račun.</w:t>
      </w:r>
    </w:p>
    <w:p w14:paraId="57528823" w14:textId="77777777" w:rsidR="007F10A8" w:rsidRPr="002E5B6D" w:rsidRDefault="007F10A8" w:rsidP="002E5B6D">
      <w:pPr>
        <w:keepNext/>
        <w:keepLines/>
        <w:tabs>
          <w:tab w:val="left" w:pos="-1980"/>
          <w:tab w:val="left" w:pos="2880"/>
        </w:tabs>
        <w:spacing w:after="0" w:line="240" w:lineRule="auto"/>
        <w:jc w:val="both"/>
        <w:rPr>
          <w:rFonts w:ascii="Open Sans" w:hAnsi="Open Sans" w:cs="Open Sans"/>
          <w:sz w:val="20"/>
          <w:szCs w:val="20"/>
        </w:rPr>
      </w:pPr>
    </w:p>
    <w:p w14:paraId="2F6946EE" w14:textId="77777777" w:rsidR="007F10A8" w:rsidRPr="002E5B6D" w:rsidRDefault="007F10A8" w:rsidP="002E5B6D">
      <w:pPr>
        <w:keepNext/>
        <w:keepLines/>
        <w:tabs>
          <w:tab w:val="left" w:pos="-1980"/>
          <w:tab w:val="left" w:pos="2880"/>
        </w:tabs>
        <w:spacing w:after="0" w:line="240" w:lineRule="auto"/>
        <w:jc w:val="both"/>
        <w:rPr>
          <w:rFonts w:ascii="Open Sans" w:hAnsi="Open Sans" w:cs="Open Sans"/>
          <w:sz w:val="20"/>
          <w:szCs w:val="20"/>
        </w:rPr>
      </w:pPr>
      <w:r w:rsidRPr="002E5B6D">
        <w:rPr>
          <w:rFonts w:ascii="Open Sans" w:hAnsi="Open Sans" w:cs="Open Sans"/>
          <w:sz w:val="20"/>
          <w:szCs w:val="20"/>
        </w:rPr>
        <w:t>V primeru iz prejšnjega odstavka lahko naročnik unovči finančno zavarovanje za zavarovanje dobre izvedbe pogodbenih obveznosti, brez kakršnekoli obveznosti do izvajalca.</w:t>
      </w:r>
    </w:p>
    <w:p w14:paraId="74D2D90C" w14:textId="77777777" w:rsidR="007F10A8" w:rsidRPr="002E5B6D" w:rsidRDefault="007F10A8" w:rsidP="002E5B6D">
      <w:pPr>
        <w:keepNext/>
        <w:keepLines/>
        <w:spacing w:after="0" w:line="240" w:lineRule="auto"/>
        <w:jc w:val="both"/>
        <w:rPr>
          <w:rFonts w:ascii="Open Sans" w:hAnsi="Open Sans" w:cs="Open Sans"/>
          <w:sz w:val="20"/>
          <w:szCs w:val="20"/>
        </w:rPr>
      </w:pPr>
    </w:p>
    <w:p w14:paraId="57DD913A" w14:textId="38C3361A" w:rsidR="007F10A8" w:rsidRPr="002E5B6D" w:rsidRDefault="007F10A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Izvajalec jamči stoosemdeset (180) koledarskih dni za skrite napake blaga, šteto od </w:t>
      </w:r>
      <w:r w:rsidR="005F3A80" w:rsidRPr="002E5B6D">
        <w:rPr>
          <w:rFonts w:ascii="Open Sans" w:hAnsi="Open Sans" w:cs="Open Sans"/>
          <w:sz w:val="20"/>
          <w:szCs w:val="20"/>
        </w:rPr>
        <w:t xml:space="preserve">dneva podpisa dobavnice o prevzemu blaga s strani naročnika oz. njegovega predstavnika </w:t>
      </w:r>
      <w:r w:rsidRPr="002E5B6D">
        <w:rPr>
          <w:rFonts w:ascii="Open Sans" w:hAnsi="Open Sans" w:cs="Open Sans"/>
          <w:sz w:val="20"/>
          <w:szCs w:val="20"/>
        </w:rPr>
        <w:t>(jamčevalni rok).</w:t>
      </w:r>
    </w:p>
    <w:p w14:paraId="6A193F40" w14:textId="77777777" w:rsidR="007F10A8" w:rsidRPr="002E5B6D" w:rsidRDefault="007F10A8" w:rsidP="002E5B6D">
      <w:pPr>
        <w:keepNext/>
        <w:keepLines/>
        <w:spacing w:after="0" w:line="240" w:lineRule="auto"/>
        <w:jc w:val="both"/>
        <w:rPr>
          <w:rFonts w:ascii="Open Sans" w:hAnsi="Open Sans" w:cs="Open Sans"/>
          <w:sz w:val="20"/>
          <w:szCs w:val="20"/>
        </w:rPr>
      </w:pPr>
    </w:p>
    <w:p w14:paraId="659C6AA4" w14:textId="1128D1B8" w:rsidR="007F10A8" w:rsidRPr="002E5B6D" w:rsidRDefault="007F10A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Če se v jamčevalnem roku pokaže napaka, ki je ob podpisu </w:t>
      </w:r>
      <w:r w:rsidR="005F3A80" w:rsidRPr="002E5B6D">
        <w:rPr>
          <w:rFonts w:ascii="Open Sans" w:hAnsi="Open Sans" w:cs="Open Sans"/>
          <w:sz w:val="20"/>
          <w:szCs w:val="20"/>
        </w:rPr>
        <w:t xml:space="preserve">dobavnice o prevzemu blaga </w:t>
      </w:r>
      <w:r w:rsidRPr="002E5B6D">
        <w:rPr>
          <w:rFonts w:ascii="Open Sans" w:hAnsi="Open Sans" w:cs="Open Sans"/>
          <w:sz w:val="20"/>
          <w:szCs w:val="20"/>
        </w:rPr>
        <w:t xml:space="preserve">ni bilo mogoče odkriti (skrita napaka), lahko naročnik od izvajalca zahteva, da to napako v primernem roku, najpozneje pa v enem (1) mesecu od obvestila naročnika, na svoje stroške odpravi, pod pogojem, da je naročnik o napaki izvajalca nemudoma pisno obvestil. </w:t>
      </w:r>
    </w:p>
    <w:p w14:paraId="3CB4011A" w14:textId="77777777" w:rsidR="007F10A8" w:rsidRPr="002E5B6D" w:rsidRDefault="007F10A8" w:rsidP="002E5B6D">
      <w:pPr>
        <w:keepNext/>
        <w:keepLines/>
        <w:spacing w:after="0" w:line="240" w:lineRule="auto"/>
        <w:jc w:val="both"/>
        <w:rPr>
          <w:rFonts w:ascii="Open Sans" w:hAnsi="Open Sans" w:cs="Open Sans"/>
          <w:sz w:val="20"/>
          <w:szCs w:val="20"/>
        </w:rPr>
      </w:pPr>
    </w:p>
    <w:p w14:paraId="609B0F05" w14:textId="77777777" w:rsidR="007F10A8" w:rsidRPr="002E5B6D" w:rsidRDefault="007F10A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Če izvajalec ne odpravi napake v roku, ki mu ga je določil naročnik, bo naročnik sam zagotovil odpravo napake na račun izvajalca, lahko tudi z nabavo novega blaga, in mu bo izstavil račun po dejanskih stroških, ki jih je imel naročnik, da je zagotovil odpravo napake, sam ali s pomočjo tretje osebe, s pet odstotnim (5%) pribitkom na vrednost teh del za poravnavo svojih manipulativnih stroškov, ki se ga izvajalec obvezuje plačati v roku 8 koledarskih dni od izstavitve računa. V primeru zamude s plačilom ima naročnik pravico zaračunati izvajalcu zakonske zamudne obresti.</w:t>
      </w:r>
    </w:p>
    <w:p w14:paraId="7C2162E5" w14:textId="77777777" w:rsidR="007F10A8" w:rsidRPr="002E5B6D" w:rsidRDefault="007F10A8" w:rsidP="002E5B6D">
      <w:pPr>
        <w:keepNext/>
        <w:keepLines/>
        <w:tabs>
          <w:tab w:val="left" w:pos="-1980"/>
          <w:tab w:val="left" w:pos="2880"/>
        </w:tabs>
        <w:spacing w:after="0" w:line="240" w:lineRule="auto"/>
        <w:jc w:val="both"/>
        <w:rPr>
          <w:rFonts w:ascii="Open Sans" w:hAnsi="Open Sans" w:cs="Open Sans"/>
          <w:sz w:val="20"/>
          <w:szCs w:val="20"/>
        </w:rPr>
      </w:pPr>
    </w:p>
    <w:p w14:paraId="5C508751" w14:textId="77777777" w:rsidR="008E12B2" w:rsidRPr="002E5B6D" w:rsidRDefault="008E12B2"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VIŠJA SILA</w:t>
      </w:r>
    </w:p>
    <w:p w14:paraId="186402F3" w14:textId="77777777" w:rsidR="008E12B2" w:rsidRPr="002E5B6D" w:rsidRDefault="008E12B2" w:rsidP="002E5B6D">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4FD1D38E" w14:textId="77777777" w:rsidR="008E12B2" w:rsidRPr="002E5B6D" w:rsidRDefault="008E12B2"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FADE007" w14:textId="77777777" w:rsidR="008E12B2" w:rsidRPr="002E5B6D" w:rsidRDefault="008E12B2" w:rsidP="002E5B6D">
      <w:pPr>
        <w:keepNext/>
        <w:keepLines/>
        <w:tabs>
          <w:tab w:val="left" w:pos="1418"/>
          <w:tab w:val="left" w:pos="1702"/>
        </w:tabs>
        <w:spacing w:after="0" w:line="240" w:lineRule="auto"/>
        <w:jc w:val="both"/>
        <w:rPr>
          <w:rFonts w:ascii="Open Sans" w:hAnsi="Open Sans" w:cs="Open Sans"/>
          <w:sz w:val="20"/>
          <w:szCs w:val="20"/>
        </w:rPr>
      </w:pPr>
    </w:p>
    <w:p w14:paraId="3BBBA205"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ni odgovoren za delno ali celotno neizpolnjevanje pogodbenih obveznosti, če je to posledica višje sile.</w:t>
      </w:r>
    </w:p>
    <w:p w14:paraId="284375AE"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p>
    <w:p w14:paraId="3F066236"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Višja sila pomeni zunanji vzrok, neodvisen od volje in vpliva katere koli stranke, ki je nepričakovan in nenaden in se mu ob splošni skrbnosti ni bilo moč izogniti in ga odvrniti, takšne okoliščine pa so se pojavile po sklenitvi pogodbe. 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72F28ED3"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p>
    <w:p w14:paraId="30F8C0F4" w14:textId="5E5E335B" w:rsidR="00E05FFB" w:rsidRPr="002E5B6D" w:rsidRDefault="00084E3E"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Pomanjkanje delovne sile ali materiala pri izvajalcu ali pri njegovih podizvajalcih se ne šteje za višjo silo, razen, če ni posledica le-te</w:t>
      </w:r>
      <w:r w:rsidR="00E05FFB" w:rsidRPr="002E5B6D">
        <w:rPr>
          <w:rFonts w:ascii="Open Sans" w:eastAsia="Times New Roman" w:hAnsi="Open Sans" w:cs="Open Sans"/>
          <w:sz w:val="20"/>
          <w:szCs w:val="20"/>
          <w:lang w:eastAsia="sl-SI"/>
        </w:rPr>
        <w:t xml:space="preserve">. </w:t>
      </w:r>
    </w:p>
    <w:p w14:paraId="7414056F" w14:textId="77777777" w:rsidR="00766916" w:rsidRPr="002E5B6D" w:rsidRDefault="00766916" w:rsidP="002E5B6D">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3F215867"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OBVEZNOSTI POGODBENIH STRANK</w:t>
      </w:r>
    </w:p>
    <w:p w14:paraId="7D49429A" w14:textId="77777777" w:rsidR="00EC3759" w:rsidRPr="002E5B6D" w:rsidRDefault="00EC3759" w:rsidP="002E5B6D">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7E8D1051"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04B7F5BB"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205AB59E" w14:textId="77777777" w:rsidR="00EC3759" w:rsidRPr="002E5B6D" w:rsidRDefault="00EC3759"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okviru izpolnjevanja svojih obveznosti po tej pogodbi je dolžan izvajalec:</w:t>
      </w:r>
    </w:p>
    <w:p w14:paraId="607674D5" w14:textId="77777777" w:rsidR="00343717" w:rsidRPr="002E5B6D" w:rsidRDefault="00343717" w:rsidP="002E5B6D">
      <w:pPr>
        <w:keepNext/>
        <w:keepLines/>
        <w:numPr>
          <w:ilvl w:val="0"/>
          <w:numId w:val="12"/>
        </w:numPr>
        <w:spacing w:after="0" w:line="240" w:lineRule="auto"/>
        <w:jc w:val="both"/>
        <w:rPr>
          <w:rFonts w:ascii="Open Sans" w:hAnsi="Open Sans" w:cs="Open Sans"/>
          <w:sz w:val="20"/>
          <w:szCs w:val="20"/>
        </w:rPr>
      </w:pPr>
      <w:r w:rsidRPr="002E5B6D">
        <w:rPr>
          <w:rFonts w:ascii="Open Sans" w:hAnsi="Open Sans" w:cs="Open Sans"/>
          <w:sz w:val="20"/>
          <w:szCs w:val="20"/>
        </w:rPr>
        <w:t>z naročnikom skleniti Pisni sporazum o skupnih varnostnih ukrepih in ravnanju z okoljem v JAVNEM PODJETJU ENERGETIKA LJUBLJANA d.o.o. (v nadaljevanju: Pisni sporazum), ki je priloga št. 4 te pogodbe, v katerem se določi skupne ukrepe za zagotavljanje varnosti in zdravja pri delu delavcev na delovišču ter določi odgovorne osebe naročnika in izvajalca;</w:t>
      </w:r>
    </w:p>
    <w:p w14:paraId="3B6CEBFE" w14:textId="77777777" w:rsidR="00343717" w:rsidRPr="002E5B6D" w:rsidRDefault="0034371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upoštevati tehnično specifikacijo naročnika in pogodbene obveznosti izvesti skladno z zahtevami naročnika iz razpisne dokumentacije;</w:t>
      </w:r>
    </w:p>
    <w:p w14:paraId="5CA6363B" w14:textId="77777777" w:rsidR="00343717" w:rsidRPr="002E5B6D" w:rsidRDefault="0034371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poskrbeti, da so pogodbena dela izvedena in dokumentirana po tehničnih predpisih, standardih in normativih;</w:t>
      </w:r>
    </w:p>
    <w:p w14:paraId="6F7B4FCB" w14:textId="77777777" w:rsidR="00343717" w:rsidRPr="002E5B6D" w:rsidRDefault="0034371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izvesti prevzeta pogodbena dela strokovno pravilno, vestno in kvalitetno, v skladu z vsemi veljavnimi tehničnimi predpisi, standardi in uzancami, ob tesnem sodelovanju z naročnikom (s skrbnostjo dobrega strokovnjaka);</w:t>
      </w:r>
    </w:p>
    <w:p w14:paraId="2A3A02F2" w14:textId="77777777" w:rsidR="00604757" w:rsidRPr="002E5B6D" w:rsidRDefault="0060475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izdelati blago z delavci, strokovno usposobljenimi za opravljanje tovrstnih del;</w:t>
      </w:r>
    </w:p>
    <w:p w14:paraId="0E8FC1E1" w14:textId="77777777" w:rsidR="00604757" w:rsidRPr="002E5B6D" w:rsidRDefault="0060475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izdelati blago iz materiala, ki ga sam priskrbi;</w:t>
      </w:r>
    </w:p>
    <w:p w14:paraId="548897F7" w14:textId="77777777" w:rsidR="00604757" w:rsidRPr="002E5B6D" w:rsidRDefault="00604757" w:rsidP="002E5B6D">
      <w:pPr>
        <w:keepNext/>
        <w:keepLines/>
        <w:numPr>
          <w:ilvl w:val="0"/>
          <w:numId w:val="12"/>
        </w:numPr>
        <w:tabs>
          <w:tab w:val="clear" w:pos="397"/>
          <w:tab w:val="left" w:pos="-2268"/>
          <w:tab w:val="num" w:pos="426"/>
          <w:tab w:val="left" w:pos="4253"/>
          <w:tab w:val="left" w:pos="5529"/>
          <w:tab w:val="right" w:pos="8505"/>
        </w:tabs>
        <w:spacing w:after="0" w:line="240" w:lineRule="auto"/>
        <w:ind w:left="426" w:right="7" w:hanging="426"/>
        <w:jc w:val="both"/>
        <w:rPr>
          <w:rFonts w:ascii="Open Sans" w:hAnsi="Open Sans" w:cs="Open Sans"/>
          <w:sz w:val="20"/>
          <w:szCs w:val="20"/>
        </w:rPr>
      </w:pPr>
      <w:r w:rsidRPr="002E5B6D">
        <w:rPr>
          <w:rFonts w:ascii="Open Sans" w:hAnsi="Open Sans" w:cs="Open Sans"/>
          <w:sz w:val="20"/>
          <w:szCs w:val="20"/>
        </w:rPr>
        <w:lastRenderedPageBreak/>
        <w:t>omogočiti naročniku nadzor izvajanja pogodbenih del in kakovosti uporabljenega materiala/opreme/blaga v vseh fazah dela;</w:t>
      </w:r>
    </w:p>
    <w:p w14:paraId="173AB653" w14:textId="77777777" w:rsidR="00604757" w:rsidRPr="002E5B6D" w:rsidRDefault="0060475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obveščati naročnika o tekoči problematiki in nastalih situacijah, ki bi lahko vplivale na izvršitev pogodbenih obveznosti;</w:t>
      </w:r>
    </w:p>
    <w:p w14:paraId="3374E728" w14:textId="77777777" w:rsidR="00604757" w:rsidRPr="002E5B6D" w:rsidRDefault="0060475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sproti odpravljati vse pomanjkljivosti, na katere bo opozoril naročnik;</w:t>
      </w:r>
    </w:p>
    <w:p w14:paraId="6958A7E5" w14:textId="77777777" w:rsidR="00604757" w:rsidRPr="002E5B6D" w:rsidRDefault="0060475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odgovarjati za kakovost dobavljenega blaga v rokih, navedenih v pogodbi;</w:t>
      </w:r>
    </w:p>
    <w:p w14:paraId="26D4B822" w14:textId="77777777" w:rsidR="00604757" w:rsidRPr="002E5B6D" w:rsidRDefault="00604757"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 xml:space="preserve">ob dobavi blaga naročniku predložiti </w:t>
      </w:r>
      <w:proofErr w:type="spellStart"/>
      <w:r w:rsidRPr="002E5B6D">
        <w:rPr>
          <w:rFonts w:ascii="Open Sans" w:hAnsi="Open Sans" w:cs="Open Sans"/>
          <w:sz w:val="20"/>
          <w:szCs w:val="20"/>
        </w:rPr>
        <w:t>atestno</w:t>
      </w:r>
      <w:proofErr w:type="spellEnd"/>
      <w:r w:rsidRPr="002E5B6D">
        <w:rPr>
          <w:rFonts w:ascii="Open Sans" w:hAnsi="Open Sans" w:cs="Open Sans"/>
          <w:sz w:val="20"/>
          <w:szCs w:val="20"/>
        </w:rPr>
        <w:t xml:space="preserve"> dokumentacijo;</w:t>
      </w:r>
    </w:p>
    <w:p w14:paraId="25671993" w14:textId="5FB07033" w:rsidR="00604757" w:rsidRPr="002E5B6D" w:rsidRDefault="00604757" w:rsidP="002E5B6D">
      <w:pPr>
        <w:pStyle w:val="Telobesedila2"/>
        <w:keepNext/>
        <w:keepLines/>
        <w:numPr>
          <w:ilvl w:val="0"/>
          <w:numId w:val="12"/>
        </w:numPr>
        <w:tabs>
          <w:tab w:val="left" w:pos="-1425"/>
        </w:tabs>
        <w:ind w:right="0"/>
        <w:rPr>
          <w:rFonts w:ascii="Open Sans" w:hAnsi="Open Sans" w:cs="Open Sans"/>
          <w:b w:val="0"/>
          <w:sz w:val="20"/>
        </w:rPr>
      </w:pPr>
      <w:r w:rsidRPr="002E5B6D">
        <w:rPr>
          <w:rFonts w:ascii="Open Sans" w:hAnsi="Open Sans" w:cs="Open Sans"/>
          <w:b w:val="0"/>
          <w:sz w:val="20"/>
        </w:rPr>
        <w:t>zagotoviti, da bo ves dobavljen material</w:t>
      </w:r>
      <w:r w:rsidRPr="002E5B6D">
        <w:rPr>
          <w:rFonts w:ascii="Open Sans" w:hAnsi="Open Sans" w:cs="Open Sans"/>
          <w:b w:val="0"/>
          <w:sz w:val="20"/>
          <w:lang w:val="sl-SI"/>
        </w:rPr>
        <w:t>/blago</w:t>
      </w:r>
      <w:r w:rsidRPr="002E5B6D">
        <w:rPr>
          <w:rFonts w:ascii="Open Sans" w:hAnsi="Open Sans" w:cs="Open Sans"/>
          <w:b w:val="0"/>
          <w:sz w:val="20"/>
        </w:rPr>
        <w:t xml:space="preserve"> s poreklom iz EU z oznako CE</w:t>
      </w:r>
      <w:r w:rsidRPr="002E5B6D">
        <w:rPr>
          <w:rFonts w:ascii="Open Sans" w:hAnsi="Open Sans" w:cs="Open Sans"/>
          <w:b w:val="0"/>
          <w:sz w:val="20"/>
          <w:lang w:val="sl-SI"/>
        </w:rPr>
        <w:t>;</w:t>
      </w:r>
    </w:p>
    <w:p w14:paraId="3CD0E5CE" w14:textId="77777777" w:rsidR="008E12B2" w:rsidRPr="002E5B6D" w:rsidRDefault="008E12B2"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pred morebitno oddajo dobave blaga tretji osebi pridobiti predhodno pisno soglasje naročnika;</w:t>
      </w:r>
    </w:p>
    <w:p w14:paraId="293F10FD" w14:textId="1A5870E4" w:rsidR="005A680F" w:rsidRPr="002E5B6D" w:rsidRDefault="005A680F"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 xml:space="preserve">naročnika obvestiti o </w:t>
      </w:r>
      <w:r w:rsidR="00163B95" w:rsidRPr="002E5B6D">
        <w:rPr>
          <w:rFonts w:ascii="Open Sans" w:hAnsi="Open Sans" w:cs="Open Sans"/>
          <w:sz w:val="20"/>
          <w:szCs w:val="20"/>
        </w:rPr>
        <w:t xml:space="preserve">dobavi </w:t>
      </w:r>
      <w:r w:rsidRPr="002E5B6D">
        <w:rPr>
          <w:rFonts w:ascii="Open Sans" w:hAnsi="Open Sans" w:cs="Open Sans"/>
          <w:sz w:val="20"/>
          <w:szCs w:val="20"/>
        </w:rPr>
        <w:t xml:space="preserve">blaga vsaj sedem (7) koledarskih dni pred predvideno </w:t>
      </w:r>
      <w:r w:rsidR="00163B95" w:rsidRPr="002E5B6D">
        <w:rPr>
          <w:rFonts w:ascii="Open Sans" w:hAnsi="Open Sans" w:cs="Open Sans"/>
          <w:sz w:val="20"/>
          <w:szCs w:val="20"/>
        </w:rPr>
        <w:t xml:space="preserve">dobavo </w:t>
      </w:r>
      <w:r w:rsidRPr="002E5B6D">
        <w:rPr>
          <w:rFonts w:ascii="Open Sans" w:hAnsi="Open Sans" w:cs="Open Sans"/>
          <w:sz w:val="20"/>
          <w:szCs w:val="20"/>
        </w:rPr>
        <w:t>blaga;</w:t>
      </w:r>
    </w:p>
    <w:p w14:paraId="737B7194" w14:textId="7E71A71E" w:rsidR="005A680F" w:rsidRPr="002E5B6D" w:rsidRDefault="005A680F"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 xml:space="preserve">ob </w:t>
      </w:r>
      <w:r w:rsidR="00163B95" w:rsidRPr="002E5B6D">
        <w:rPr>
          <w:rFonts w:ascii="Open Sans" w:hAnsi="Open Sans" w:cs="Open Sans"/>
          <w:sz w:val="20"/>
          <w:szCs w:val="20"/>
        </w:rPr>
        <w:t xml:space="preserve">dobavi </w:t>
      </w:r>
      <w:r w:rsidRPr="002E5B6D">
        <w:rPr>
          <w:rFonts w:ascii="Open Sans" w:hAnsi="Open Sans" w:cs="Open Sans"/>
          <w:sz w:val="20"/>
          <w:szCs w:val="20"/>
        </w:rPr>
        <w:t>blaga naročniku predložiti tehnično dokumentacijo o kvaliteti blaga in izdelavi blaga;</w:t>
      </w:r>
    </w:p>
    <w:p w14:paraId="6807D9AF" w14:textId="77777777" w:rsidR="005A680F" w:rsidRPr="002E5B6D" w:rsidRDefault="005A680F"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izvesti pogodbena dela z delavci, strokovno usposobljenimi za opravljanje tovrstnih del;</w:t>
      </w:r>
    </w:p>
    <w:p w14:paraId="10370171" w14:textId="77777777" w:rsidR="005A680F" w:rsidRPr="002E5B6D" w:rsidRDefault="005A680F"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izvesti pogodbena dela z delavci, ki imajo veljavna spričevala o opravljenem zdravniškem pregledu;</w:t>
      </w:r>
    </w:p>
    <w:p w14:paraId="4909760F" w14:textId="77777777" w:rsidR="008E12B2" w:rsidRPr="002E5B6D" w:rsidRDefault="008E12B2" w:rsidP="002E5B6D">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2E5B6D">
        <w:rPr>
          <w:rFonts w:ascii="Open Sans" w:hAnsi="Open Sans" w:cs="Open Sans"/>
          <w:sz w:val="20"/>
          <w:szCs w:val="20"/>
        </w:rPr>
        <w:t>na natančno specificiranem izstavljenem računu navesti tudi številko pisnega nabavnega naročila naročnika.</w:t>
      </w:r>
    </w:p>
    <w:p w14:paraId="0B02FAE3" w14:textId="77777777" w:rsidR="00EC3759" w:rsidRPr="002E5B6D" w:rsidRDefault="00EC3759"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20"/>
          <w:szCs w:val="20"/>
          <w:lang w:eastAsia="sl-SI"/>
        </w:rPr>
      </w:pPr>
    </w:p>
    <w:p w14:paraId="0C5F9D5A" w14:textId="7CA4EBAF" w:rsidR="0016051F" w:rsidRPr="002E5B6D" w:rsidRDefault="005A680F"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t>Izvajalec odgovarja za neposredno škodo, ki nastane naročniku in tretjim osebam in izvira iz njegovega dela in njegovih obveznosti po tej pogodbi</w:t>
      </w:r>
      <w:r w:rsidR="0016051F" w:rsidRPr="002E5B6D">
        <w:rPr>
          <w:rFonts w:ascii="Open Sans" w:eastAsia="Times New Roman" w:hAnsi="Open Sans" w:cs="Open Sans"/>
          <w:sz w:val="20"/>
          <w:szCs w:val="20"/>
          <w:lang w:eastAsia="sl-SI"/>
        </w:rPr>
        <w:t>.</w:t>
      </w:r>
    </w:p>
    <w:p w14:paraId="4B2432BA" w14:textId="77777777" w:rsidR="00EC3759" w:rsidRPr="002E5B6D" w:rsidRDefault="00EC3759"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46BAE9C7"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0BA759D4"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2E2DC806"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okviru izpolnjevanja svojih obveznosti po tej pogodbi je dolžan naročnik:</w:t>
      </w:r>
    </w:p>
    <w:p w14:paraId="2D5F55E3" w14:textId="77777777" w:rsidR="0016051F" w:rsidRPr="002E5B6D" w:rsidRDefault="0016051F" w:rsidP="002E5B6D">
      <w:pPr>
        <w:keepNext/>
        <w:keepLines/>
        <w:numPr>
          <w:ilvl w:val="0"/>
          <w:numId w:val="15"/>
        </w:numPr>
        <w:spacing w:after="0" w:line="240" w:lineRule="auto"/>
        <w:jc w:val="both"/>
        <w:rPr>
          <w:rFonts w:ascii="Open Sans" w:hAnsi="Open Sans" w:cs="Open Sans"/>
          <w:sz w:val="20"/>
          <w:szCs w:val="20"/>
        </w:rPr>
      </w:pPr>
      <w:r w:rsidRPr="002E5B6D">
        <w:rPr>
          <w:rFonts w:ascii="Open Sans" w:hAnsi="Open Sans" w:cs="Open Sans"/>
          <w:sz w:val="20"/>
          <w:szCs w:val="20"/>
        </w:rPr>
        <w:t>z izvajalcem sodelovati, mu nuditi potrebno pomoč in dajati ustrezna navodila;</w:t>
      </w:r>
    </w:p>
    <w:p w14:paraId="3D6EB8C9" w14:textId="77777777" w:rsidR="0016051F" w:rsidRPr="002E5B6D" w:rsidRDefault="0016051F" w:rsidP="002E5B6D">
      <w:pPr>
        <w:keepNext/>
        <w:keepLines/>
        <w:numPr>
          <w:ilvl w:val="0"/>
          <w:numId w:val="15"/>
        </w:numPr>
        <w:spacing w:after="0" w:line="240" w:lineRule="auto"/>
        <w:jc w:val="both"/>
        <w:rPr>
          <w:rFonts w:ascii="Open Sans" w:hAnsi="Open Sans" w:cs="Open Sans"/>
          <w:sz w:val="20"/>
          <w:szCs w:val="20"/>
        </w:rPr>
      </w:pPr>
      <w:r w:rsidRPr="002E5B6D">
        <w:rPr>
          <w:rFonts w:ascii="Open Sans" w:hAnsi="Open Sans" w:cs="Open Sans"/>
          <w:sz w:val="20"/>
          <w:szCs w:val="20"/>
        </w:rPr>
        <w:t>takoj obvestiti izvajalca o nastalih okoliščinah, ki bi lahko vplivale na izpolnitev naročnikovih pogodbenih obveznosti;</w:t>
      </w:r>
    </w:p>
    <w:p w14:paraId="5BB3D042" w14:textId="72274E57" w:rsidR="0016051F" w:rsidRPr="002E5B6D" w:rsidRDefault="0016051F" w:rsidP="002E5B6D">
      <w:pPr>
        <w:keepNext/>
        <w:keepLines/>
        <w:numPr>
          <w:ilvl w:val="0"/>
          <w:numId w:val="15"/>
        </w:numPr>
        <w:spacing w:after="0" w:line="240" w:lineRule="auto"/>
        <w:jc w:val="both"/>
        <w:rPr>
          <w:rFonts w:ascii="Open Sans" w:hAnsi="Open Sans" w:cs="Open Sans"/>
          <w:sz w:val="20"/>
          <w:szCs w:val="20"/>
        </w:rPr>
      </w:pPr>
      <w:r w:rsidRPr="002E5B6D">
        <w:rPr>
          <w:rFonts w:ascii="Open Sans" w:hAnsi="Open Sans" w:cs="Open Sans"/>
          <w:sz w:val="20"/>
          <w:szCs w:val="20"/>
        </w:rPr>
        <w:t>omogočiti izvedbo prevzema blaga;</w:t>
      </w:r>
    </w:p>
    <w:p w14:paraId="426F54FB" w14:textId="77777777" w:rsidR="005A680F" w:rsidRPr="002E5B6D" w:rsidRDefault="005A680F" w:rsidP="002E5B6D">
      <w:pPr>
        <w:keepNext/>
        <w:keepLines/>
        <w:numPr>
          <w:ilvl w:val="0"/>
          <w:numId w:val="15"/>
        </w:numPr>
        <w:spacing w:after="0" w:line="240" w:lineRule="auto"/>
        <w:jc w:val="both"/>
        <w:rPr>
          <w:rFonts w:ascii="Open Sans" w:hAnsi="Open Sans" w:cs="Open Sans"/>
          <w:sz w:val="20"/>
          <w:szCs w:val="20"/>
        </w:rPr>
      </w:pPr>
      <w:r w:rsidRPr="002E5B6D">
        <w:rPr>
          <w:rFonts w:ascii="Open Sans" w:hAnsi="Open Sans" w:cs="Open Sans"/>
          <w:sz w:val="20"/>
          <w:szCs w:val="20"/>
        </w:rPr>
        <w:t>seznaniti izvajalca z nevarnostmi, ki so prisotne pri izvajanju predmeta te pogodbe in ga zavarovati pred njimi s tehničnimi ali/in organizacijskimi ukrepi;</w:t>
      </w:r>
    </w:p>
    <w:p w14:paraId="124AE5F8" w14:textId="77777777" w:rsidR="005A680F" w:rsidRPr="002E5B6D" w:rsidRDefault="005A680F" w:rsidP="002E5B6D">
      <w:pPr>
        <w:pStyle w:val="Odstavekseznama"/>
        <w:keepNext/>
        <w:keepLines/>
        <w:numPr>
          <w:ilvl w:val="0"/>
          <w:numId w:val="15"/>
        </w:numPr>
        <w:rPr>
          <w:rFonts w:ascii="Open Sans" w:hAnsi="Open Sans" w:cs="Open Sans"/>
        </w:rPr>
      </w:pPr>
      <w:r w:rsidRPr="002E5B6D">
        <w:rPr>
          <w:rFonts w:ascii="Open Sans" w:hAnsi="Open Sans" w:cs="Open Sans"/>
        </w:rPr>
        <w:t>v prostorih naročnika zagotoviti sanitarne prostore za delavce izvajalca;</w:t>
      </w:r>
    </w:p>
    <w:p w14:paraId="6870747B" w14:textId="165418BD" w:rsidR="005A680F" w:rsidRPr="002E5B6D" w:rsidRDefault="005A680F" w:rsidP="002E5B6D">
      <w:pPr>
        <w:keepNext/>
        <w:keepLines/>
        <w:numPr>
          <w:ilvl w:val="0"/>
          <w:numId w:val="15"/>
        </w:numPr>
        <w:spacing w:after="0" w:line="240" w:lineRule="auto"/>
        <w:jc w:val="both"/>
        <w:rPr>
          <w:rFonts w:ascii="Open Sans" w:hAnsi="Open Sans" w:cs="Open Sans"/>
          <w:sz w:val="20"/>
          <w:szCs w:val="20"/>
        </w:rPr>
      </w:pPr>
      <w:r w:rsidRPr="002E5B6D">
        <w:rPr>
          <w:rFonts w:ascii="Open Sans" w:hAnsi="Open Sans" w:cs="Open Sans"/>
          <w:sz w:val="20"/>
          <w:szCs w:val="20"/>
        </w:rPr>
        <w:t>izvesti montažo dobavljenega blaga;</w:t>
      </w:r>
    </w:p>
    <w:p w14:paraId="1C495AA1" w14:textId="5EC9CB33" w:rsidR="004F2F67" w:rsidRPr="002E5B6D" w:rsidRDefault="004F2F67" w:rsidP="002E5B6D">
      <w:pPr>
        <w:keepNext/>
        <w:keepLines/>
        <w:numPr>
          <w:ilvl w:val="0"/>
          <w:numId w:val="15"/>
        </w:numPr>
        <w:spacing w:after="0" w:line="240" w:lineRule="auto"/>
        <w:jc w:val="both"/>
        <w:rPr>
          <w:rFonts w:ascii="Open Sans" w:hAnsi="Open Sans" w:cs="Open Sans"/>
          <w:sz w:val="20"/>
          <w:szCs w:val="20"/>
        </w:rPr>
      </w:pPr>
      <w:r w:rsidRPr="002E5B6D">
        <w:rPr>
          <w:rFonts w:ascii="Open Sans" w:hAnsi="Open Sans" w:cs="Open Sans"/>
          <w:sz w:val="20"/>
          <w:szCs w:val="20"/>
        </w:rPr>
        <w:t>prevzeti tehnično dokumentacijo</w:t>
      </w:r>
      <w:r w:rsidR="00712B7B" w:rsidRPr="002E5B6D">
        <w:rPr>
          <w:rFonts w:ascii="Open Sans" w:hAnsi="Open Sans" w:cs="Open Sans"/>
          <w:sz w:val="20"/>
          <w:szCs w:val="20"/>
        </w:rPr>
        <w:t>.</w:t>
      </w:r>
      <w:r w:rsidRPr="002E5B6D">
        <w:rPr>
          <w:rFonts w:ascii="Open Sans" w:hAnsi="Open Sans" w:cs="Open Sans"/>
          <w:sz w:val="20"/>
          <w:szCs w:val="20"/>
        </w:rPr>
        <w:t xml:space="preserve"> </w:t>
      </w:r>
    </w:p>
    <w:p w14:paraId="4526A67C"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76CDAE46" w14:textId="77777777" w:rsidR="008E12B2" w:rsidRPr="002E5B6D" w:rsidRDefault="008E12B2"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dokončanje obveznosti po tej pogodbi.</w:t>
      </w:r>
    </w:p>
    <w:p w14:paraId="33BE0C5E" w14:textId="77777777" w:rsidR="00E21316" w:rsidRPr="002E5B6D" w:rsidRDefault="00E21316" w:rsidP="002E5B6D">
      <w:pPr>
        <w:keepNext/>
        <w:keepLines/>
        <w:spacing w:after="0" w:line="240" w:lineRule="auto"/>
        <w:jc w:val="both"/>
        <w:rPr>
          <w:rFonts w:ascii="Open Sans" w:eastAsia="Times New Roman" w:hAnsi="Open Sans" w:cs="Open Sans"/>
          <w:sz w:val="20"/>
          <w:szCs w:val="20"/>
          <w:lang w:eastAsia="sl-SI"/>
        </w:rPr>
      </w:pPr>
    </w:p>
    <w:p w14:paraId="1CED35F6" w14:textId="4A3C5018"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FINANČN</w:t>
      </w:r>
      <w:r w:rsidR="004945E0" w:rsidRPr="002E5B6D">
        <w:rPr>
          <w:rFonts w:ascii="Open Sans" w:hAnsi="Open Sans" w:cs="Open Sans"/>
          <w:b/>
        </w:rPr>
        <w:t>O</w:t>
      </w:r>
      <w:r w:rsidRPr="002E5B6D">
        <w:rPr>
          <w:rFonts w:ascii="Open Sans" w:hAnsi="Open Sans" w:cs="Open Sans"/>
          <w:b/>
        </w:rPr>
        <w:t xml:space="preserve"> ZAVAROVANJ</w:t>
      </w:r>
      <w:r w:rsidR="004945E0" w:rsidRPr="002E5B6D">
        <w:rPr>
          <w:rFonts w:ascii="Open Sans" w:hAnsi="Open Sans" w:cs="Open Sans"/>
          <w:b/>
        </w:rPr>
        <w:t>E</w:t>
      </w:r>
    </w:p>
    <w:p w14:paraId="533BE09A" w14:textId="77777777" w:rsidR="00EC3759" w:rsidRPr="002E5B6D" w:rsidRDefault="00EC3759" w:rsidP="002E5B6D">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3B2463AA"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7E1043ED" w14:textId="77777777" w:rsidR="00EC3759" w:rsidRPr="002E5B6D" w:rsidRDefault="00EC3759" w:rsidP="002E5B6D">
      <w:pPr>
        <w:keepNext/>
        <w:keepLines/>
        <w:spacing w:after="0" w:line="240" w:lineRule="auto"/>
        <w:jc w:val="both"/>
        <w:rPr>
          <w:rFonts w:ascii="Open Sans" w:hAnsi="Open Sans" w:cs="Open Sans"/>
          <w:sz w:val="20"/>
          <w:szCs w:val="20"/>
        </w:rPr>
      </w:pPr>
    </w:p>
    <w:p w14:paraId="5B3C514D" w14:textId="3843083B"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Izvajalec se obvezuje, da bo ob sklenitvi pogodbe naročniku predložil podpisano in žigosano bianko menico z izpolnjeno, podpisano in žigosano menično izjavo </w:t>
      </w:r>
      <w:bookmarkStart w:id="32" w:name="_Hlk223673955"/>
      <w:r w:rsidRPr="002E5B6D">
        <w:rPr>
          <w:rFonts w:ascii="Open Sans" w:eastAsia="Times New Roman" w:hAnsi="Open Sans" w:cs="Open Sans"/>
          <w:sz w:val="20"/>
          <w:szCs w:val="20"/>
          <w:lang w:eastAsia="sl-SI"/>
        </w:rPr>
        <w:t xml:space="preserve">za zavarovanje </w:t>
      </w:r>
      <w:bookmarkEnd w:id="32"/>
      <w:r w:rsidRPr="002E5B6D">
        <w:rPr>
          <w:rFonts w:ascii="Open Sans" w:eastAsia="Times New Roman" w:hAnsi="Open Sans" w:cs="Open Sans"/>
          <w:sz w:val="20"/>
          <w:szCs w:val="20"/>
          <w:lang w:eastAsia="sl-SI"/>
        </w:rPr>
        <w:t xml:space="preserve">dobre izvedbe pogodbenih obveznosti (v nadaljevanju: finančno zavarovanje </w:t>
      </w:r>
      <w:r w:rsidR="00E34EA7" w:rsidRPr="002E5B6D">
        <w:rPr>
          <w:rFonts w:ascii="Open Sans" w:eastAsia="Times New Roman" w:hAnsi="Open Sans" w:cs="Open Sans"/>
          <w:sz w:val="20"/>
          <w:szCs w:val="20"/>
          <w:lang w:eastAsia="sl-SI"/>
        </w:rPr>
        <w:t xml:space="preserve">za zavarovanje </w:t>
      </w:r>
      <w:r w:rsidRPr="002E5B6D">
        <w:rPr>
          <w:rFonts w:ascii="Open Sans" w:eastAsia="Times New Roman" w:hAnsi="Open Sans" w:cs="Open Sans"/>
          <w:sz w:val="20"/>
          <w:szCs w:val="20"/>
          <w:lang w:eastAsia="sl-SI"/>
        </w:rPr>
        <w:t>dobre izvedbe pogodbene obveznosti)  v višini pet odstotkov (5%) pogodbene vrednosti z DDV, z dobo veljavnosti pogodbe in še najmanj šestdeset (60) koledarskih dni po preteku veljavnosti pogodbe, v nasprotnem primeru se šteje, da ta pogodba ni bila nikoli sklenjena.</w:t>
      </w:r>
    </w:p>
    <w:p w14:paraId="3407D84E" w14:textId="77777777"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p>
    <w:p w14:paraId="58D14427" w14:textId="00F7F285" w:rsidR="00E34EA7" w:rsidRDefault="00E34EA7" w:rsidP="002E5B6D">
      <w:pPr>
        <w:keepNext/>
        <w:keepLines/>
        <w:spacing w:after="0" w:line="240" w:lineRule="auto"/>
        <w:jc w:val="both"/>
        <w:rPr>
          <w:rFonts w:ascii="Open Sans" w:eastAsia="Times New Roman" w:hAnsi="Open Sans" w:cs="Open Sans"/>
          <w:sz w:val="20"/>
          <w:szCs w:val="20"/>
          <w:lang w:eastAsia="sl-SI"/>
        </w:rPr>
      </w:pPr>
      <w:r w:rsidRPr="00E34EA7">
        <w:rPr>
          <w:rFonts w:ascii="Open Sans" w:eastAsia="Times New Roman" w:hAnsi="Open Sans" w:cs="Open Sans"/>
          <w:sz w:val="20"/>
          <w:szCs w:val="20"/>
          <w:lang w:eastAsia="sl-SI"/>
        </w:rPr>
        <w:lastRenderedPageBreak/>
        <w:t>Izvajalec lahko za zavarovanje izpolnitve svoje obveznosti do naročnika, naročniku v roku 15 (petnajstih) dni od sklenitve</w:t>
      </w:r>
      <w:r>
        <w:rPr>
          <w:rFonts w:ascii="Open Sans" w:eastAsia="Times New Roman" w:hAnsi="Open Sans" w:cs="Open Sans"/>
          <w:sz w:val="20"/>
          <w:szCs w:val="20"/>
          <w:lang w:eastAsia="sl-SI"/>
        </w:rPr>
        <w:t xml:space="preserve"> pogodbe</w:t>
      </w:r>
      <w:r w:rsidRPr="00E34EA7">
        <w:rPr>
          <w:rFonts w:ascii="Open Sans" w:eastAsia="Times New Roman" w:hAnsi="Open Sans" w:cs="Open Sans"/>
          <w:sz w:val="20"/>
          <w:szCs w:val="20"/>
          <w:lang w:eastAsia="sl-SI"/>
        </w:rPr>
        <w:t xml:space="preserve"> namesto vrste zavarovanja iz prejšnjega odstavka predloži tudi bančno garancijo za zavarovanje dobre izvedbe </w:t>
      </w:r>
      <w:r w:rsidRPr="002E5B6D">
        <w:rPr>
          <w:rFonts w:ascii="Open Sans" w:eastAsia="Times New Roman" w:hAnsi="Open Sans" w:cs="Open Sans"/>
          <w:sz w:val="20"/>
          <w:szCs w:val="20"/>
          <w:lang w:eastAsia="sl-SI"/>
        </w:rPr>
        <w:t>pogodbene obveznosti</w:t>
      </w:r>
      <w:r w:rsidRPr="00E34EA7">
        <w:rPr>
          <w:rFonts w:ascii="Open Sans" w:eastAsia="Times New Roman" w:hAnsi="Open Sans" w:cs="Open Sans"/>
          <w:sz w:val="20"/>
          <w:szCs w:val="20"/>
          <w:lang w:eastAsia="sl-SI"/>
        </w:rPr>
        <w:t xml:space="preserve"> (v nadaljevanju: </w:t>
      </w:r>
      <w:r w:rsidRPr="002E5B6D">
        <w:rPr>
          <w:rFonts w:ascii="Open Sans" w:eastAsia="Times New Roman" w:hAnsi="Open Sans" w:cs="Open Sans"/>
          <w:sz w:val="20"/>
          <w:szCs w:val="20"/>
          <w:lang w:eastAsia="sl-SI"/>
        </w:rPr>
        <w:t>finančno zavarovanje za zavarovanje dobre izvedbe pogodbene obveznosti</w:t>
      </w:r>
      <w:r w:rsidRPr="00E34EA7">
        <w:rPr>
          <w:rFonts w:ascii="Open Sans" w:eastAsia="Times New Roman" w:hAnsi="Open Sans" w:cs="Open Sans"/>
          <w:sz w:val="20"/>
          <w:szCs w:val="20"/>
          <w:lang w:eastAsia="sl-SI"/>
        </w:rPr>
        <w:t xml:space="preserve">), pod enakimi pogoji, kot je navedeno v prejšnjem odstavku. </w:t>
      </w:r>
      <w:r w:rsidRPr="00E34EA7">
        <w:rPr>
          <w:rFonts w:ascii="Open Sans" w:eastAsia="Times New Roman" w:hAnsi="Open Sans" w:cs="Open Sans"/>
          <w:b/>
          <w:bCs/>
          <w:sz w:val="20"/>
          <w:szCs w:val="20"/>
          <w:lang w:eastAsia="sl-SI"/>
        </w:rPr>
        <w:t>Finančno zavarovanje mora biti izdano v slovenskem jeziku s strani banke, ki ima sedež v Republiki Sloveniji.</w:t>
      </w:r>
      <w:r w:rsidRPr="00E34EA7">
        <w:rPr>
          <w:rFonts w:ascii="Open Sans" w:eastAsia="Times New Roman" w:hAnsi="Open Sans" w:cs="Open Sans"/>
          <w:sz w:val="20"/>
          <w:szCs w:val="20"/>
          <w:lang w:eastAsia="sl-SI"/>
        </w:rPr>
        <w:t xml:space="preserve"> Finančno zavarovanje mora biti nepreklicno, brezpogojno in plačljivo na prvi poziv ter izdano po vzorcu iz razpisne dokumentacije. Uporabljena valuta je EUR.</w:t>
      </w:r>
    </w:p>
    <w:p w14:paraId="2E75B005" w14:textId="77777777" w:rsidR="00E34EA7" w:rsidRDefault="00E34EA7" w:rsidP="002E5B6D">
      <w:pPr>
        <w:keepNext/>
        <w:keepLines/>
        <w:spacing w:after="0" w:line="240" w:lineRule="auto"/>
        <w:jc w:val="both"/>
        <w:rPr>
          <w:rFonts w:ascii="Open Sans" w:eastAsia="Times New Roman" w:hAnsi="Open Sans" w:cs="Open Sans"/>
          <w:sz w:val="20"/>
          <w:szCs w:val="20"/>
          <w:lang w:eastAsia="sl-SI"/>
        </w:rPr>
      </w:pPr>
    </w:p>
    <w:p w14:paraId="2C02004E" w14:textId="7A8FAFA7"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Izvajalec je dolžan predložiti novo (ustrezno podaljšano) finančno zavarovanje </w:t>
      </w:r>
      <w:r w:rsidR="00E34EA7" w:rsidRPr="00E34EA7">
        <w:rPr>
          <w:rFonts w:ascii="Open Sans" w:eastAsia="Times New Roman" w:hAnsi="Open Sans" w:cs="Open Sans"/>
          <w:sz w:val="20"/>
          <w:szCs w:val="20"/>
          <w:lang w:eastAsia="sl-SI"/>
        </w:rPr>
        <w:t xml:space="preserve">za zavarovanje </w:t>
      </w:r>
      <w:r w:rsidRPr="002E5B6D">
        <w:rPr>
          <w:rFonts w:ascii="Open Sans" w:eastAsia="Times New Roman" w:hAnsi="Open Sans" w:cs="Open Sans"/>
          <w:sz w:val="20"/>
          <w:szCs w:val="20"/>
          <w:lang w:eastAsia="sl-SI"/>
        </w:rPr>
        <w:t>dobre izvedbe pogodbenih obveznosti, v kolikor se pogodbeni rok spremeni.</w:t>
      </w:r>
    </w:p>
    <w:p w14:paraId="63D26D40" w14:textId="77777777"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p>
    <w:p w14:paraId="0CD38320" w14:textId="2F1125AB"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Finančno zavarovanje </w:t>
      </w:r>
      <w:r w:rsidR="00E34EA7" w:rsidRPr="00E34EA7">
        <w:rPr>
          <w:rFonts w:ascii="Open Sans" w:eastAsia="Times New Roman" w:hAnsi="Open Sans" w:cs="Open Sans"/>
          <w:sz w:val="20"/>
          <w:szCs w:val="20"/>
          <w:lang w:eastAsia="sl-SI"/>
        </w:rPr>
        <w:t xml:space="preserve">za zavarovanje </w:t>
      </w:r>
      <w:r w:rsidRPr="002E5B6D">
        <w:rPr>
          <w:rFonts w:ascii="Open Sans" w:eastAsia="Times New Roman" w:hAnsi="Open Sans" w:cs="Open Sans"/>
          <w:sz w:val="20"/>
          <w:szCs w:val="20"/>
          <w:lang w:eastAsia="sl-SI"/>
        </w:rPr>
        <w:t xml:space="preserve">dobre izvedbe pogodbenih obveznosti se nanaša na vsa po pogodbi izvedena dela. V primeru, da naročnik unovči finančno zavarovanje </w:t>
      </w:r>
      <w:r w:rsidR="00E34EA7" w:rsidRPr="00E34EA7">
        <w:rPr>
          <w:rFonts w:ascii="Open Sans" w:eastAsia="Times New Roman" w:hAnsi="Open Sans" w:cs="Open Sans"/>
          <w:sz w:val="20"/>
          <w:szCs w:val="20"/>
          <w:lang w:eastAsia="sl-SI"/>
        </w:rPr>
        <w:t xml:space="preserve">za zavarovanje </w:t>
      </w:r>
      <w:r w:rsidRPr="002E5B6D">
        <w:rPr>
          <w:rFonts w:ascii="Open Sans" w:eastAsia="Times New Roman" w:hAnsi="Open Sans" w:cs="Open Sans"/>
          <w:sz w:val="20"/>
          <w:szCs w:val="20"/>
          <w:lang w:eastAsia="sl-SI"/>
        </w:rPr>
        <w:t xml:space="preserve">dobre izvedbe pogodbenih obveznosti, mora izvajalec nemudoma dostaviti novo finančno zavarovanje </w:t>
      </w:r>
      <w:r w:rsidR="00E34EA7" w:rsidRPr="00E34EA7">
        <w:rPr>
          <w:rFonts w:ascii="Open Sans" w:eastAsia="Times New Roman" w:hAnsi="Open Sans" w:cs="Open Sans"/>
          <w:sz w:val="20"/>
          <w:szCs w:val="20"/>
          <w:lang w:eastAsia="sl-SI"/>
        </w:rPr>
        <w:t xml:space="preserve">za zavarovanje </w:t>
      </w:r>
      <w:r w:rsidRPr="002E5B6D">
        <w:rPr>
          <w:rFonts w:ascii="Open Sans" w:eastAsia="Times New Roman" w:hAnsi="Open Sans" w:cs="Open Sans"/>
          <w:sz w:val="20"/>
          <w:szCs w:val="20"/>
          <w:lang w:eastAsia="sl-SI"/>
        </w:rPr>
        <w:t>dobre izvedbe pogodbenih obveznosti.</w:t>
      </w:r>
    </w:p>
    <w:p w14:paraId="295A17E7"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p>
    <w:p w14:paraId="708DFFF3" w14:textId="772B06C4" w:rsidR="00330715" w:rsidRPr="002E5B6D" w:rsidRDefault="00084E3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kolikor izvajalec ne bo izpolnjeval svojih pogodbenih obveznosti, bo naročnik unovčil finančno zavarovanje </w:t>
      </w:r>
      <w:r w:rsidR="00E34EA7" w:rsidRPr="00E34EA7">
        <w:rPr>
          <w:rFonts w:ascii="Open Sans" w:eastAsia="Times New Roman" w:hAnsi="Open Sans" w:cs="Open Sans"/>
          <w:sz w:val="20"/>
          <w:szCs w:val="20"/>
          <w:lang w:eastAsia="sl-SI"/>
        </w:rPr>
        <w:t xml:space="preserve">za zavarovanje </w:t>
      </w:r>
      <w:r w:rsidRPr="002E5B6D">
        <w:rPr>
          <w:rFonts w:ascii="Open Sans" w:eastAsia="Times New Roman" w:hAnsi="Open Sans" w:cs="Open Sans"/>
          <w:sz w:val="20"/>
          <w:szCs w:val="20"/>
          <w:lang w:eastAsia="sl-SI"/>
        </w:rPr>
        <w:t>dobre izvedbe pogodbenih obveznosti in/ali odstopil od pogodbe, brez kakršnekoli obveznosti do izvajalca. Naročnik bo pred unovčenjem finančnega zavarovanja dobre izvedbe pogodbenih obveznosti izvajalca pisno pozval k izpolnitvi pogodbenih obveznosti in mu določil rok za izpolnitev</w:t>
      </w:r>
      <w:r w:rsidR="00330715" w:rsidRPr="002E5B6D">
        <w:rPr>
          <w:rFonts w:ascii="Open Sans" w:eastAsia="Times New Roman" w:hAnsi="Open Sans" w:cs="Open Sans"/>
          <w:sz w:val="20"/>
          <w:szCs w:val="20"/>
          <w:lang w:eastAsia="sl-SI"/>
        </w:rPr>
        <w:t>.</w:t>
      </w:r>
    </w:p>
    <w:p w14:paraId="3D7DBE6E" w14:textId="77777777" w:rsidR="00330715" w:rsidRPr="002E5B6D" w:rsidRDefault="00330715" w:rsidP="002E5B6D">
      <w:pPr>
        <w:keepNext/>
        <w:keepLines/>
        <w:spacing w:after="0" w:line="240" w:lineRule="auto"/>
        <w:jc w:val="both"/>
        <w:rPr>
          <w:rFonts w:ascii="Open Sans" w:eastAsia="Times New Roman" w:hAnsi="Open Sans" w:cs="Open Sans"/>
          <w:sz w:val="20"/>
          <w:szCs w:val="20"/>
          <w:lang w:eastAsia="sl-SI"/>
        </w:rPr>
      </w:pPr>
    </w:p>
    <w:p w14:paraId="31BCCD6A"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3213426" w14:textId="77777777" w:rsidR="00852CC6" w:rsidRPr="002E5B6D" w:rsidRDefault="00852CC6" w:rsidP="002E5B6D">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1BDA6B13" w14:textId="0168F51F"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Unovčitev</w:t>
      </w:r>
      <w:r w:rsidR="00A30D33" w:rsidRPr="002E5B6D">
        <w:rPr>
          <w:rFonts w:ascii="Open Sans" w:eastAsia="Times New Roman" w:hAnsi="Open Sans" w:cs="Open Sans"/>
          <w:sz w:val="20"/>
          <w:szCs w:val="20"/>
          <w:lang w:eastAsia="sl-SI"/>
        </w:rPr>
        <w:t xml:space="preserve"> f</w:t>
      </w:r>
      <w:r w:rsidRPr="002E5B6D">
        <w:rPr>
          <w:rFonts w:ascii="Open Sans" w:eastAsia="Times New Roman" w:hAnsi="Open Sans" w:cs="Open Sans"/>
          <w:sz w:val="20"/>
          <w:szCs w:val="20"/>
          <w:lang w:eastAsia="sl-SI"/>
        </w:rPr>
        <w:t>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254A8681" w14:textId="77777777" w:rsidR="00A002FB" w:rsidRPr="002E5B6D" w:rsidRDefault="00A002FB" w:rsidP="002E5B6D">
      <w:pPr>
        <w:keepNext/>
        <w:keepLines/>
        <w:spacing w:after="0" w:line="240" w:lineRule="auto"/>
        <w:jc w:val="both"/>
        <w:rPr>
          <w:rFonts w:ascii="Open Sans" w:eastAsia="Times New Roman" w:hAnsi="Open Sans" w:cs="Open Sans"/>
          <w:color w:val="000000"/>
          <w:sz w:val="20"/>
          <w:szCs w:val="20"/>
          <w:lang w:eastAsia="sl-SI"/>
        </w:rPr>
      </w:pPr>
    </w:p>
    <w:p w14:paraId="3716CB18"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POGODBENA KAZEN</w:t>
      </w:r>
    </w:p>
    <w:p w14:paraId="007A3575" w14:textId="77777777" w:rsidR="00EC3759" w:rsidRPr="002E5B6D" w:rsidRDefault="00EC3759" w:rsidP="002E5B6D">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6B6185E5"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175A8B78"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009BC775" w14:textId="7A4295FC" w:rsidR="00577038" w:rsidRPr="002E5B6D" w:rsidRDefault="0057703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kolikor izvajalec ne izpolni svojih pogodbenih obveznosti v rokih, opredeljenih v 7. členu in 8. členu te pogodbe in neizpolnitev ali nepravočasna izpolnitev ni posledica okoliščin iz petega odstavka 7. člena in tretjega odstavka 8. člena te pogodbe oziroma višje sile, kot je opredeljena v 13. členu te pogodbe, je naročnik upravičen obračunati pogodbeno kazen v višini enega odstotka (1 %) celotne pogodbene vrednosti iz prvega odstavka 4. člena te pogodbe brez DDV za vsak dan zamude posameznega roka, opredeljenega v 7. členu oziroma 8. členu, pri čemer sme pogodbena kazen znašati največ 10% (deset odstotkov) celotne pogodbene vrednosti brez DDV. </w:t>
      </w:r>
    </w:p>
    <w:p w14:paraId="13C6F0D8" w14:textId="77777777" w:rsidR="00330715" w:rsidRPr="002E5B6D" w:rsidRDefault="00330715" w:rsidP="002E5B6D">
      <w:pPr>
        <w:keepNext/>
        <w:keepLines/>
        <w:spacing w:after="0" w:line="240" w:lineRule="auto"/>
        <w:jc w:val="both"/>
        <w:rPr>
          <w:rFonts w:ascii="Open Sans" w:eastAsia="Times New Roman" w:hAnsi="Open Sans" w:cs="Open Sans"/>
          <w:sz w:val="20"/>
          <w:szCs w:val="20"/>
          <w:lang w:eastAsia="sl-SI"/>
        </w:rPr>
      </w:pPr>
    </w:p>
    <w:p w14:paraId="027A8E95"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kolikor pogodbena kazen preseže deset odstotkov (10 %) celotne pogodbene vrednosti brez DDV lahko naročnik unovči finančno zavarovanje za zavarovanje dobre izvedbe pogodbenih obveznosti in/ali odstopi od pogodbe.</w:t>
      </w:r>
    </w:p>
    <w:p w14:paraId="32BCA6AC"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p>
    <w:p w14:paraId="0A52E557"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2934DE59"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p>
    <w:p w14:paraId="405EB850" w14:textId="77777777" w:rsidR="00330715" w:rsidRPr="002E5B6D" w:rsidRDefault="00330715"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si pridrži pravico uveljaviti pogodbeno kazen pri plačilu računa, čeprav ob zamudi izvajalca na to ni posebej opozoril, niti pisno obvestil.</w:t>
      </w:r>
    </w:p>
    <w:p w14:paraId="0CD1BBF1" w14:textId="77777777" w:rsidR="00330715" w:rsidRPr="002E5B6D" w:rsidRDefault="00330715"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523CF16" w14:textId="77777777" w:rsidR="00330715" w:rsidRPr="002E5B6D" w:rsidRDefault="00330715"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Če zaradi zamude izvedbe pogodbenih obveznosti nastaja pri naročniku dodatna škoda, je naročnik upravičen do povrnitve nastale škode s strani izvajalca. </w:t>
      </w:r>
    </w:p>
    <w:p w14:paraId="29CC6439" w14:textId="77777777" w:rsidR="00330715" w:rsidRPr="002E5B6D" w:rsidRDefault="00330715"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E7B631E" w14:textId="212DA165" w:rsidR="00F76C0B" w:rsidRPr="002E5B6D" w:rsidRDefault="00330715"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r w:rsidR="00F76C0B" w:rsidRPr="002E5B6D">
        <w:rPr>
          <w:rFonts w:ascii="Open Sans" w:eastAsia="Times New Roman" w:hAnsi="Open Sans" w:cs="Open Sans"/>
          <w:sz w:val="20"/>
          <w:szCs w:val="20"/>
          <w:lang w:eastAsia="sl-SI"/>
        </w:rPr>
        <w:t>.</w:t>
      </w:r>
    </w:p>
    <w:p w14:paraId="2C9F1387" w14:textId="0CC584B7" w:rsidR="00EC3759" w:rsidRPr="002E5B6D" w:rsidRDefault="00EC3759" w:rsidP="002E5B6D">
      <w:pPr>
        <w:keepNext/>
        <w:keepLines/>
        <w:spacing w:after="0" w:line="240" w:lineRule="auto"/>
        <w:jc w:val="both"/>
        <w:rPr>
          <w:rFonts w:ascii="Open Sans" w:eastAsia="Times New Roman" w:hAnsi="Open Sans" w:cs="Open Sans"/>
          <w:color w:val="000000"/>
          <w:sz w:val="20"/>
          <w:szCs w:val="20"/>
          <w:lang w:eastAsia="sl-SI"/>
        </w:rPr>
      </w:pPr>
    </w:p>
    <w:p w14:paraId="678283C7" w14:textId="77777777" w:rsidR="008344FB" w:rsidRPr="002E5B6D" w:rsidRDefault="008344FB"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ZAGOTAVLJANJE VARNOSTI NA DELOVIŠČU</w:t>
      </w:r>
    </w:p>
    <w:p w14:paraId="15064C34" w14:textId="77777777" w:rsidR="008344FB" w:rsidRPr="002E5B6D" w:rsidRDefault="008344FB" w:rsidP="002E5B6D">
      <w:pPr>
        <w:keepNext/>
        <w:keepLines/>
        <w:spacing w:after="0" w:line="240" w:lineRule="auto"/>
        <w:jc w:val="both"/>
        <w:rPr>
          <w:rFonts w:ascii="Open Sans" w:eastAsia="Times New Roman" w:hAnsi="Open Sans" w:cs="Open Sans"/>
          <w:b/>
          <w:color w:val="000000"/>
          <w:sz w:val="20"/>
          <w:szCs w:val="20"/>
          <w:lang w:eastAsia="sl-SI"/>
        </w:rPr>
      </w:pPr>
    </w:p>
    <w:p w14:paraId="2DA61160" w14:textId="77777777" w:rsidR="008344FB" w:rsidRPr="002E5B6D" w:rsidRDefault="008344FB"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56F56957"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1FD703CD"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Izvajalec in naročnik morata pred začetkom izvajanja pogodbenih del skleniti Pisni sporazum o skupnih varnostnih ukrepih in ravnanju z okoljem v JAVNEM PODJETJU ENERGETIKA LJUBLJANA d. o. o., ki je kot priloga št. 4 sestavni del te pogodbe (v nadaljevanju: Pisni sporazum).</w:t>
      </w:r>
    </w:p>
    <w:p w14:paraId="16B9971B"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68E6B329"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75740941"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7F93E8E3"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Pogodbeni stranki soglašata:</w:t>
      </w:r>
    </w:p>
    <w:p w14:paraId="685A4A6B" w14:textId="77777777" w:rsidR="008344FB" w:rsidRPr="002E5B6D" w:rsidRDefault="008344FB" w:rsidP="001E5580">
      <w:pPr>
        <w:keepNext/>
        <w:keepLines/>
        <w:numPr>
          <w:ilvl w:val="0"/>
          <w:numId w:val="46"/>
        </w:numPr>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da bosta pri izvajanju pogodbenih del spoštovali določila tega Pisnega sporazuma.</w:t>
      </w:r>
    </w:p>
    <w:p w14:paraId="6AE5D1BF" w14:textId="77777777" w:rsidR="008344FB" w:rsidRPr="002E5B6D" w:rsidRDefault="008344FB" w:rsidP="001E5580">
      <w:pPr>
        <w:keepNext/>
        <w:keepLines/>
        <w:numPr>
          <w:ilvl w:val="0"/>
          <w:numId w:val="46"/>
        </w:numPr>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0DAC754A"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2C1C56C0"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Pogodbeni stranki sporazuma soglašata, da brez podpisanega Pisnega sporazuma ni dovoljen začetek izvedbe pogodbenih del.</w:t>
      </w:r>
    </w:p>
    <w:p w14:paraId="5638C66F"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5B21837D" w14:textId="49EEE402" w:rsidR="008344FB" w:rsidRPr="002E5B6D" w:rsidRDefault="008344FB" w:rsidP="002E5B6D">
      <w:pPr>
        <w:keepNext/>
        <w:keepLines/>
        <w:spacing w:after="0" w:line="240" w:lineRule="auto"/>
        <w:jc w:val="both"/>
        <w:rPr>
          <w:rFonts w:ascii="Open Sans" w:eastAsia="Times New Roman" w:hAnsi="Open Sans" w:cs="Open Sans"/>
          <w:bCs/>
          <w:color w:val="000000"/>
          <w:sz w:val="20"/>
          <w:szCs w:val="20"/>
          <w:lang w:eastAsia="sl-SI"/>
        </w:rPr>
      </w:pPr>
      <w:r w:rsidRPr="002E5B6D">
        <w:rPr>
          <w:rFonts w:ascii="Open Sans" w:eastAsia="Times New Roman" w:hAnsi="Open Sans" w:cs="Open Sans"/>
          <w:color w:val="000000"/>
          <w:sz w:val="20"/>
          <w:szCs w:val="20"/>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21. členu te pogodbe.</w:t>
      </w:r>
    </w:p>
    <w:p w14:paraId="10811A2E"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6DBCF9DB"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PREDSTAVNIKA POGODBENIH STRANK</w:t>
      </w:r>
    </w:p>
    <w:p w14:paraId="05CA4245" w14:textId="77777777" w:rsidR="00EC3759" w:rsidRPr="002E5B6D" w:rsidRDefault="00EC3759" w:rsidP="002E5B6D">
      <w:pPr>
        <w:keepNext/>
        <w:keepLines/>
        <w:suppressAutoHyphens/>
        <w:spacing w:after="0" w:line="240" w:lineRule="auto"/>
        <w:jc w:val="center"/>
        <w:rPr>
          <w:rFonts w:ascii="Open Sans" w:eastAsia="Times New Roman" w:hAnsi="Open Sans" w:cs="Open Sans"/>
          <w:b/>
          <w:color w:val="000000"/>
          <w:sz w:val="20"/>
          <w:szCs w:val="20"/>
          <w:lang w:eastAsia="sl-SI"/>
        </w:rPr>
      </w:pPr>
    </w:p>
    <w:p w14:paraId="3B5D0059"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79E32168" w14:textId="77777777" w:rsidR="00712B7B" w:rsidRPr="002E5B6D" w:rsidRDefault="00712B7B" w:rsidP="002E5B6D">
      <w:pPr>
        <w:keepNext/>
        <w:keepLines/>
        <w:spacing w:after="0" w:line="240" w:lineRule="auto"/>
        <w:jc w:val="both"/>
        <w:rPr>
          <w:rFonts w:ascii="Open Sans" w:eastAsia="Times New Roman" w:hAnsi="Open Sans" w:cs="Open Sans"/>
          <w:sz w:val="20"/>
          <w:szCs w:val="20"/>
          <w:lang w:eastAsia="sl-SI"/>
        </w:rPr>
      </w:pPr>
    </w:p>
    <w:p w14:paraId="19859323" w14:textId="5FD4855A" w:rsidR="00BA661F" w:rsidRPr="002E5B6D" w:rsidRDefault="00712B7B"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w:t>
      </w:r>
      <w:r w:rsidR="00BA661F" w:rsidRPr="002E5B6D">
        <w:rPr>
          <w:rFonts w:ascii="Open Sans" w:eastAsia="Times New Roman" w:hAnsi="Open Sans" w:cs="Open Sans"/>
          <w:sz w:val="20"/>
          <w:szCs w:val="20"/>
          <w:lang w:eastAsia="sl-SI"/>
        </w:rPr>
        <w:t xml:space="preserve">redstavnik </w:t>
      </w:r>
      <w:r w:rsidR="00330715" w:rsidRPr="002E5B6D">
        <w:rPr>
          <w:rFonts w:ascii="Open Sans" w:hAnsi="Open Sans" w:cs="Open Sans"/>
          <w:sz w:val="20"/>
          <w:szCs w:val="20"/>
        </w:rPr>
        <w:t xml:space="preserve">in skrbnik pogodbe </w:t>
      </w:r>
      <w:r w:rsidR="00BA661F" w:rsidRPr="002E5B6D">
        <w:rPr>
          <w:rFonts w:ascii="Open Sans" w:eastAsia="Times New Roman" w:hAnsi="Open Sans" w:cs="Open Sans"/>
          <w:sz w:val="20"/>
          <w:szCs w:val="20"/>
          <w:lang w:eastAsia="sl-SI"/>
        </w:rPr>
        <w:t xml:space="preserve">naročnika, ki bo urejal vsa vprašanja, ki bodo nastala v zvezi z izvajanjem te pogodbe, je </w:t>
      </w:r>
      <w:r w:rsidR="00735263" w:rsidRPr="002E5B6D">
        <w:rPr>
          <w:rFonts w:ascii="Open Sans" w:eastAsia="Times New Roman" w:hAnsi="Open Sans" w:cs="Open Sans"/>
          <w:sz w:val="20"/>
          <w:szCs w:val="20"/>
          <w:lang w:eastAsia="sl-SI"/>
        </w:rPr>
        <w:t>g.</w:t>
      </w:r>
      <w:r w:rsidR="00651EF9" w:rsidRPr="002E5B6D">
        <w:rPr>
          <w:rFonts w:ascii="Open Sans" w:eastAsia="Times New Roman" w:hAnsi="Open Sans" w:cs="Open Sans"/>
          <w:sz w:val="20"/>
          <w:szCs w:val="20"/>
          <w:lang w:eastAsia="sl-SI"/>
        </w:rPr>
        <w:t xml:space="preserve"> </w:t>
      </w:r>
      <w:r w:rsidR="00CE71FA" w:rsidRPr="002E5B6D">
        <w:rPr>
          <w:rFonts w:ascii="Open Sans" w:eastAsia="Times New Roman" w:hAnsi="Open Sans" w:cs="Open Sans"/>
          <w:sz w:val="20"/>
          <w:szCs w:val="20"/>
          <w:lang w:eastAsia="sl-SI"/>
        </w:rPr>
        <w:t>Robert Pobežin</w:t>
      </w:r>
      <w:r w:rsidR="000872F4" w:rsidRPr="002E5B6D">
        <w:rPr>
          <w:rFonts w:ascii="Open Sans" w:eastAsia="Times New Roman" w:hAnsi="Open Sans" w:cs="Open Sans"/>
          <w:sz w:val="20"/>
          <w:szCs w:val="20"/>
          <w:lang w:eastAsia="sl-SI"/>
        </w:rPr>
        <w:t xml:space="preserve">, tel.: +386 1 58 </w:t>
      </w:r>
      <w:r w:rsidR="00CE71FA" w:rsidRPr="002E5B6D">
        <w:rPr>
          <w:rFonts w:ascii="Open Sans" w:eastAsia="Times New Roman" w:hAnsi="Open Sans" w:cs="Open Sans"/>
          <w:sz w:val="20"/>
          <w:szCs w:val="20"/>
          <w:lang w:eastAsia="sl-SI"/>
        </w:rPr>
        <w:t>89</w:t>
      </w:r>
      <w:r w:rsidR="000872F4" w:rsidRPr="002E5B6D">
        <w:rPr>
          <w:rFonts w:ascii="Open Sans" w:eastAsia="Times New Roman" w:hAnsi="Open Sans" w:cs="Open Sans"/>
          <w:sz w:val="20"/>
          <w:szCs w:val="20"/>
          <w:lang w:eastAsia="sl-SI"/>
        </w:rPr>
        <w:t xml:space="preserve"> </w:t>
      </w:r>
      <w:r w:rsidR="00CE71FA" w:rsidRPr="002E5B6D">
        <w:rPr>
          <w:rFonts w:ascii="Open Sans" w:eastAsia="Times New Roman" w:hAnsi="Open Sans" w:cs="Open Sans"/>
          <w:sz w:val="20"/>
          <w:szCs w:val="20"/>
          <w:lang w:eastAsia="sl-SI"/>
        </w:rPr>
        <w:t>521</w:t>
      </w:r>
      <w:r w:rsidR="000872F4" w:rsidRPr="002E5B6D">
        <w:rPr>
          <w:rFonts w:ascii="Open Sans" w:eastAsia="Times New Roman" w:hAnsi="Open Sans" w:cs="Open Sans"/>
          <w:sz w:val="20"/>
          <w:szCs w:val="20"/>
          <w:lang w:eastAsia="sl-SI"/>
        </w:rPr>
        <w:t xml:space="preserve">, e-pošta: </w:t>
      </w:r>
      <w:hyperlink r:id="rId18" w:history="1">
        <w:r w:rsidR="00CE71FA" w:rsidRPr="002E5B6D">
          <w:rPr>
            <w:rStyle w:val="Hiperpovezava"/>
            <w:rFonts w:ascii="Open Sans" w:eastAsia="Times New Roman" w:hAnsi="Open Sans" w:cs="Open Sans"/>
            <w:sz w:val="20"/>
            <w:szCs w:val="20"/>
            <w:lang w:eastAsia="sl-SI"/>
          </w:rPr>
          <w:t>robert.pobezin@energetika.si</w:t>
        </w:r>
      </w:hyperlink>
      <w:r w:rsidR="00735263" w:rsidRPr="002E5B6D">
        <w:rPr>
          <w:rFonts w:ascii="Open Sans" w:eastAsia="Times New Roman" w:hAnsi="Open Sans" w:cs="Open Sans"/>
          <w:sz w:val="20"/>
          <w:szCs w:val="20"/>
          <w:lang w:eastAsia="sl-SI"/>
        </w:rPr>
        <w:t xml:space="preserve">, v njegovi odsotnosti pa ga zamenjuje </w:t>
      </w:r>
      <w:r w:rsidR="00B4217F" w:rsidRPr="002E5B6D">
        <w:rPr>
          <w:rFonts w:ascii="Open Sans" w:eastAsia="Times New Roman" w:hAnsi="Open Sans" w:cs="Open Sans"/>
          <w:sz w:val="20"/>
          <w:szCs w:val="20"/>
          <w:lang w:eastAsia="sl-SI"/>
        </w:rPr>
        <w:t xml:space="preserve">g. </w:t>
      </w:r>
      <w:r w:rsidR="00CE71FA" w:rsidRPr="002E5B6D">
        <w:rPr>
          <w:rFonts w:ascii="Open Sans" w:eastAsia="Times New Roman" w:hAnsi="Open Sans" w:cs="Open Sans"/>
          <w:iCs/>
          <w:sz w:val="20"/>
          <w:szCs w:val="20"/>
          <w:lang w:eastAsia="sl-SI"/>
        </w:rPr>
        <w:t>Alojzij Marinčič</w:t>
      </w:r>
      <w:r w:rsidR="00B4217F" w:rsidRPr="002E5B6D">
        <w:rPr>
          <w:rFonts w:ascii="Open Sans" w:eastAsia="Times New Roman" w:hAnsi="Open Sans" w:cs="Open Sans"/>
          <w:iCs/>
          <w:sz w:val="20"/>
          <w:szCs w:val="20"/>
          <w:lang w:eastAsia="sl-SI"/>
        </w:rPr>
        <w:t xml:space="preserve">, tel.: +386 1 58 </w:t>
      </w:r>
      <w:r w:rsidR="00CE71FA" w:rsidRPr="002E5B6D">
        <w:rPr>
          <w:rFonts w:ascii="Open Sans" w:eastAsia="Times New Roman" w:hAnsi="Open Sans" w:cs="Open Sans"/>
          <w:iCs/>
          <w:sz w:val="20"/>
          <w:szCs w:val="20"/>
          <w:lang w:eastAsia="sl-SI"/>
        </w:rPr>
        <w:t>89</w:t>
      </w:r>
      <w:r w:rsidR="00B4217F" w:rsidRPr="002E5B6D">
        <w:rPr>
          <w:rFonts w:ascii="Open Sans" w:eastAsia="Times New Roman" w:hAnsi="Open Sans" w:cs="Open Sans"/>
          <w:iCs/>
          <w:sz w:val="20"/>
          <w:szCs w:val="20"/>
          <w:lang w:eastAsia="sl-SI"/>
        </w:rPr>
        <w:t xml:space="preserve"> </w:t>
      </w:r>
      <w:r w:rsidR="00CE71FA" w:rsidRPr="002E5B6D">
        <w:rPr>
          <w:rFonts w:ascii="Open Sans" w:eastAsia="Times New Roman" w:hAnsi="Open Sans" w:cs="Open Sans"/>
          <w:iCs/>
          <w:sz w:val="20"/>
          <w:szCs w:val="20"/>
          <w:lang w:eastAsia="sl-SI"/>
        </w:rPr>
        <w:t>553</w:t>
      </w:r>
      <w:r w:rsidR="00B4217F" w:rsidRPr="002E5B6D">
        <w:rPr>
          <w:rFonts w:ascii="Open Sans" w:eastAsia="Times New Roman" w:hAnsi="Open Sans" w:cs="Open Sans"/>
          <w:iCs/>
          <w:sz w:val="20"/>
          <w:szCs w:val="20"/>
          <w:lang w:eastAsia="sl-SI"/>
        </w:rPr>
        <w:t xml:space="preserve">, e-posta: </w:t>
      </w:r>
      <w:hyperlink r:id="rId19" w:history="1">
        <w:r w:rsidR="00CE71FA" w:rsidRPr="002E5B6D">
          <w:rPr>
            <w:rStyle w:val="Hiperpovezava"/>
            <w:rFonts w:ascii="Open Sans" w:eastAsia="Times New Roman" w:hAnsi="Open Sans" w:cs="Open Sans"/>
            <w:iCs/>
            <w:sz w:val="20"/>
            <w:szCs w:val="20"/>
            <w:lang w:eastAsia="sl-SI"/>
          </w:rPr>
          <w:t>alojzij.marincic@energetika.si</w:t>
        </w:r>
      </w:hyperlink>
      <w:r w:rsidR="00B4217F" w:rsidRPr="002E5B6D">
        <w:rPr>
          <w:rFonts w:ascii="Open Sans" w:eastAsia="Times New Roman" w:hAnsi="Open Sans" w:cs="Open Sans"/>
          <w:iCs/>
          <w:sz w:val="20"/>
          <w:szCs w:val="20"/>
          <w:lang w:eastAsia="sl-SI"/>
        </w:rPr>
        <w:t>.</w:t>
      </w:r>
    </w:p>
    <w:p w14:paraId="346A5F09" w14:textId="77777777" w:rsidR="00DF06C0" w:rsidRPr="002E5B6D" w:rsidRDefault="00DF06C0" w:rsidP="002E5B6D">
      <w:pPr>
        <w:keepNext/>
        <w:keepLines/>
        <w:spacing w:after="0" w:line="240" w:lineRule="auto"/>
        <w:jc w:val="both"/>
        <w:rPr>
          <w:rFonts w:ascii="Open Sans" w:eastAsia="Times New Roman" w:hAnsi="Open Sans" w:cs="Open Sans"/>
          <w:sz w:val="20"/>
          <w:szCs w:val="20"/>
          <w:lang w:eastAsia="sl-SI"/>
        </w:rPr>
      </w:pPr>
    </w:p>
    <w:p w14:paraId="6316B041" w14:textId="77777777" w:rsidR="00F76C0B" w:rsidRPr="002E5B6D" w:rsidRDefault="00F76C0B"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Predstavnik izvajalca, ki bo urejal vsa vprašanja, ki bodo nastala v zvezi z izvajanjem te pogodbe, je _________________________, tel.: ………………, e-pošta: …………………, v njegovi odsotnosti pa ga zamenjuje _____________________, tel.: …………………………, e-pošta: ………………………………….</w:t>
      </w:r>
    </w:p>
    <w:p w14:paraId="7874A7D1" w14:textId="77777777" w:rsidR="00F76C0B" w:rsidRPr="002E5B6D" w:rsidRDefault="00F76C0B" w:rsidP="002E5B6D">
      <w:pPr>
        <w:keepNext/>
        <w:keepLines/>
        <w:spacing w:after="0" w:line="240" w:lineRule="auto"/>
        <w:jc w:val="both"/>
        <w:rPr>
          <w:rFonts w:ascii="Open Sans" w:eastAsia="Times New Roman" w:hAnsi="Open Sans" w:cs="Open Sans"/>
          <w:sz w:val="20"/>
          <w:szCs w:val="20"/>
          <w:lang w:eastAsia="sl-SI"/>
        </w:rPr>
      </w:pPr>
    </w:p>
    <w:p w14:paraId="2E5706F2" w14:textId="326EF397" w:rsidR="00F76C0B" w:rsidRPr="002E5B6D" w:rsidRDefault="00F76C0B"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5BB23BDE" w14:textId="77777777" w:rsidR="00F76C0B" w:rsidRPr="002E5B6D" w:rsidRDefault="00F76C0B"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FAF9833" w14:textId="4F42AFA4" w:rsidR="00F76C0B" w:rsidRPr="002E5B6D" w:rsidRDefault="00F76C0B"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Predstavnik izvajalca zastopa izvajalca v vseh vprašanjih, ki se nanašajo na izvedbo dobav po tej pogodbi. Predstavnik izvajalca je dolžan neposredno sodelovati s predstavnikom naročnika ves čas veljavnosti pogodbe.</w:t>
      </w:r>
    </w:p>
    <w:p w14:paraId="6E6ED396" w14:textId="77777777" w:rsidR="00F76C0B" w:rsidRPr="002E5B6D" w:rsidRDefault="00F76C0B"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 xml:space="preserve"> </w:t>
      </w:r>
    </w:p>
    <w:p w14:paraId="2CB81362" w14:textId="6A88C940" w:rsidR="00F76C0B"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sz w:val="20"/>
          <w:szCs w:val="20"/>
          <w:lang w:eastAsia="sl-SI"/>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36. člena te pogodbe sprememba predstavnikov pogodbenih strank velja, če pogodbeni stranki o spremembi predstavnikov pogodbenih strank obvestita druga drugo na elektronske naslove, navedene v tem členu pogodbe</w:t>
      </w:r>
      <w:r w:rsidR="00F76C0B" w:rsidRPr="002E5B6D">
        <w:rPr>
          <w:rFonts w:ascii="Open Sans" w:eastAsia="Times New Roman" w:hAnsi="Open Sans" w:cs="Open Sans"/>
          <w:sz w:val="20"/>
          <w:szCs w:val="20"/>
          <w:lang w:eastAsia="sl-SI"/>
        </w:rPr>
        <w:t>.</w:t>
      </w:r>
    </w:p>
    <w:p w14:paraId="07B82E57" w14:textId="77777777" w:rsidR="00EC3759" w:rsidRPr="002E5B6D" w:rsidRDefault="00EC3759"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FD676FA" w14:textId="77777777" w:rsidR="00EC3759" w:rsidRPr="002E5B6D" w:rsidRDefault="00D93FD2"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 xml:space="preserve">ODPOVED POGODBE IN </w:t>
      </w:r>
      <w:r w:rsidR="00EC3759" w:rsidRPr="002E5B6D">
        <w:rPr>
          <w:rFonts w:ascii="Open Sans" w:hAnsi="Open Sans" w:cs="Open Sans"/>
          <w:b/>
        </w:rPr>
        <w:t>ODSTOP OD POGODBE</w:t>
      </w:r>
    </w:p>
    <w:p w14:paraId="219F3794" w14:textId="77777777" w:rsidR="00EC3759" w:rsidRPr="002E5B6D" w:rsidRDefault="00EC3759" w:rsidP="002E5B6D">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7423EBAC" w14:textId="77777777" w:rsidR="00E162F4" w:rsidRPr="002E5B6D" w:rsidRDefault="00E162F4"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21152D8E" w14:textId="77777777" w:rsidR="00E162F4" w:rsidRPr="002E5B6D" w:rsidRDefault="00E162F4" w:rsidP="002E5B6D">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479F4893" w14:textId="1CB91B9A" w:rsidR="00F76C0B" w:rsidRPr="002E5B6D" w:rsidRDefault="00330715" w:rsidP="002E5B6D">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ima pravico odpovedati pogodbo, če se okoliščine po sklenitvi pogodbe spremenijo tako, da sklenjena pogodba ne izraža več prave volje naročnika</w:t>
      </w:r>
      <w:r w:rsidR="00F76C0B" w:rsidRPr="002E5B6D">
        <w:rPr>
          <w:rFonts w:ascii="Open Sans" w:eastAsia="Times New Roman" w:hAnsi="Open Sans" w:cs="Open Sans"/>
          <w:sz w:val="20"/>
          <w:szCs w:val="20"/>
          <w:lang w:eastAsia="sl-SI"/>
        </w:rPr>
        <w:t xml:space="preserve">. </w:t>
      </w:r>
    </w:p>
    <w:p w14:paraId="6ABA3921" w14:textId="77777777" w:rsidR="00852CC6" w:rsidRPr="002E5B6D" w:rsidRDefault="00852CC6" w:rsidP="002E5B6D">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052E8A1F"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657586A6"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p>
    <w:p w14:paraId="68BB81C4" w14:textId="4701E956" w:rsidR="00852CC6" w:rsidRPr="002E5B6D" w:rsidRDefault="00330715" w:rsidP="002E5B6D">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lahko odstopi od pogodbe, z obvestilom, poslanim izvajalcu s priporočeno pošiljko po pošti, brez obveznosti do izvajalca</w:t>
      </w:r>
      <w:r w:rsidR="00852CC6" w:rsidRPr="002E5B6D">
        <w:rPr>
          <w:rFonts w:ascii="Open Sans" w:eastAsia="Times New Roman" w:hAnsi="Open Sans" w:cs="Open Sans"/>
          <w:sz w:val="20"/>
          <w:szCs w:val="20"/>
          <w:lang w:eastAsia="sl-SI"/>
        </w:rPr>
        <w:t>:</w:t>
      </w:r>
    </w:p>
    <w:p w14:paraId="50B79DC4" w14:textId="1F3EB0BE" w:rsidR="008344FB"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344FB" w:rsidRPr="002E5B6D">
        <w:rPr>
          <w:rFonts w:ascii="Open Sans" w:hAnsi="Open Sans" w:cs="Open Sans"/>
          <w:sz w:val="20"/>
          <w:szCs w:val="20"/>
          <w:lang w:eastAsia="sl-SI"/>
        </w:rPr>
        <w:t xml:space="preserve">z naročnikom ne sklene Pisnega sporazuma, ki ureja skupne varstvene ukrepe za zagotavljanje varstva in zdravja pri delu v JAVNEM PODJETJU ENERGETIKA LJUBLJANA d.o.o., </w:t>
      </w:r>
    </w:p>
    <w:p w14:paraId="2F2C54A0" w14:textId="1B24F452" w:rsidR="008344FB"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344FB" w:rsidRPr="002E5B6D">
        <w:rPr>
          <w:rFonts w:ascii="Open Sans" w:hAnsi="Open Sans" w:cs="Open Sans"/>
          <w:sz w:val="20"/>
          <w:szCs w:val="20"/>
          <w:lang w:eastAsia="sl-SI"/>
        </w:rPr>
        <w:t xml:space="preserve">krši določila Pisnega sporazuma, </w:t>
      </w:r>
    </w:p>
    <w:p w14:paraId="7C6E38E1" w14:textId="08981CFD" w:rsidR="00852CC6"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52CC6" w:rsidRPr="002E5B6D">
        <w:rPr>
          <w:rFonts w:ascii="Open Sans" w:hAnsi="Open Sans" w:cs="Open Sans"/>
          <w:sz w:val="20"/>
          <w:szCs w:val="20"/>
          <w:lang w:eastAsia="sl-SI"/>
        </w:rPr>
        <w:t>ne začne z izvedbo pogodbeno dogovorjenih dobav v pogodbenem roku, niti v naknadnem roku, ki mu ga določi naročnik,</w:t>
      </w:r>
    </w:p>
    <w:p w14:paraId="2B891988" w14:textId="1F000997" w:rsidR="00852CC6"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52CC6" w:rsidRPr="002E5B6D">
        <w:rPr>
          <w:rFonts w:ascii="Open Sans" w:hAnsi="Open Sans" w:cs="Open Sans"/>
          <w:sz w:val="20"/>
          <w:szCs w:val="20"/>
          <w:lang w:eastAsia="sl-SI"/>
        </w:rPr>
        <w:t>ne dosega pogodbeno dogovorjene kvalitete in te ne vzpostavi niti v naknadnem roku, ki mu ga določi naročnik,</w:t>
      </w:r>
    </w:p>
    <w:p w14:paraId="45A551BE" w14:textId="4118BF80" w:rsidR="00852CC6"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52CC6" w:rsidRPr="002E5B6D">
        <w:rPr>
          <w:rFonts w:ascii="Open Sans" w:hAnsi="Open Sans" w:cs="Open Sans"/>
          <w:sz w:val="20"/>
          <w:szCs w:val="20"/>
          <w:lang w:eastAsia="sl-SI"/>
        </w:rPr>
        <w:t>ne izpolnjuje ali nepravilno izpolnjuje svoje obveznosti tudi po naknadno določenem roku s strani naročnika,</w:t>
      </w:r>
    </w:p>
    <w:p w14:paraId="37DFF324" w14:textId="2998A335" w:rsidR="00F76C0B" w:rsidRPr="002E5B6D" w:rsidRDefault="00084E3E" w:rsidP="002E5B6D">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F76C0B" w:rsidRPr="002E5B6D">
        <w:rPr>
          <w:rFonts w:ascii="Open Sans" w:eastAsia="Times New Roman" w:hAnsi="Open Sans" w:cs="Open Sans"/>
          <w:sz w:val="20"/>
          <w:szCs w:val="20"/>
          <w:lang w:eastAsia="sl-SI"/>
        </w:rPr>
        <w:t>neredno plačuje obveznosti do dobaviteljev materiala,</w:t>
      </w:r>
    </w:p>
    <w:p w14:paraId="257F6F5E" w14:textId="50741E14" w:rsidR="00F76C0B"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F76C0B" w:rsidRPr="002E5B6D">
        <w:rPr>
          <w:rFonts w:ascii="Open Sans" w:hAnsi="Open Sans" w:cs="Open Sans"/>
          <w:sz w:val="20"/>
          <w:szCs w:val="20"/>
          <w:lang w:eastAsia="sl-SI"/>
        </w:rPr>
        <w:t>neredno poravnava obveznosti do svojih zaposlenih,</w:t>
      </w:r>
    </w:p>
    <w:p w14:paraId="24E020F9" w14:textId="586770D2" w:rsidR="00F76C0B"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F76C0B" w:rsidRPr="002E5B6D">
        <w:rPr>
          <w:rFonts w:ascii="Open Sans" w:hAnsi="Open Sans" w:cs="Open Sans"/>
          <w:sz w:val="20"/>
          <w:szCs w:val="20"/>
          <w:lang w:eastAsia="sl-SI"/>
        </w:rPr>
        <w:t>poviša cene v času veljavnosti pogodbe,</w:t>
      </w:r>
    </w:p>
    <w:p w14:paraId="455DB04C" w14:textId="2393CC7D" w:rsidR="00F76C0B" w:rsidRPr="002E5B6D" w:rsidRDefault="00084E3E" w:rsidP="002E5B6D">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F76C0B" w:rsidRPr="002E5B6D">
        <w:rPr>
          <w:rFonts w:ascii="Open Sans" w:eastAsia="Times New Roman" w:hAnsi="Open Sans" w:cs="Open Sans"/>
          <w:sz w:val="20"/>
          <w:szCs w:val="20"/>
          <w:lang w:eastAsia="sl-SI"/>
        </w:rPr>
        <w:t>ne obvesti naročnika o znižanju cen,</w:t>
      </w:r>
    </w:p>
    <w:p w14:paraId="5E6B2759" w14:textId="790EEC93" w:rsidR="00852CC6" w:rsidRPr="002E5B6D" w:rsidRDefault="00084E3E" w:rsidP="002E5B6D">
      <w:pPr>
        <w:keepNext/>
        <w:keepLines/>
        <w:numPr>
          <w:ilvl w:val="0"/>
          <w:numId w:val="11"/>
        </w:numPr>
        <w:spacing w:after="0" w:line="240" w:lineRule="auto"/>
        <w:ind w:left="284" w:hanging="284"/>
        <w:jc w:val="both"/>
        <w:rPr>
          <w:rFonts w:ascii="Open Sans"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52CC6" w:rsidRPr="002E5B6D">
        <w:rPr>
          <w:rFonts w:ascii="Open Sans" w:hAnsi="Open Sans" w:cs="Open Sans"/>
          <w:sz w:val="20"/>
          <w:szCs w:val="20"/>
          <w:lang w:eastAsia="sl-SI"/>
        </w:rPr>
        <w:t>preda izvedbo pogodbenih obveznosti tretji osebi brez predhodnega pisnega soglasja naročnika,</w:t>
      </w:r>
    </w:p>
    <w:p w14:paraId="4FD161B0" w14:textId="6F271193" w:rsidR="00852CC6" w:rsidRPr="002E5B6D" w:rsidRDefault="00084E3E" w:rsidP="002E5B6D">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če izvajalec </w:t>
      </w:r>
      <w:r w:rsidR="00852CC6" w:rsidRPr="002E5B6D">
        <w:rPr>
          <w:rFonts w:ascii="Open Sans" w:eastAsia="Times New Roman" w:hAnsi="Open Sans" w:cs="Open Sans"/>
          <w:sz w:val="20"/>
          <w:szCs w:val="20"/>
          <w:lang w:eastAsia="sl-SI"/>
        </w:rPr>
        <w:t>prekine z izvedbo pogodbenih obveznosti brez predhodnega pisnega soglasja naročnika</w:t>
      </w:r>
      <w:r w:rsidR="008344FB" w:rsidRPr="002E5B6D">
        <w:rPr>
          <w:rFonts w:ascii="Open Sans" w:eastAsia="Times New Roman" w:hAnsi="Open Sans" w:cs="Open Sans"/>
          <w:sz w:val="20"/>
          <w:szCs w:val="20"/>
          <w:lang w:eastAsia="sl-SI"/>
        </w:rPr>
        <w:t>,</w:t>
      </w:r>
    </w:p>
    <w:p w14:paraId="2E9D8D68" w14:textId="4896CC4E" w:rsidR="00852CC6" w:rsidRPr="002E5B6D" w:rsidRDefault="008344FB" w:rsidP="002E5B6D">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drugih primerih, ki jih določa zakon ali ta pogodba.</w:t>
      </w:r>
    </w:p>
    <w:p w14:paraId="3276CE8F" w14:textId="77777777" w:rsidR="008344FB" w:rsidRPr="002E5B6D" w:rsidRDefault="008344FB" w:rsidP="002E5B6D">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6D469AE8" w14:textId="77777777" w:rsidR="00852CC6" w:rsidRPr="002E5B6D" w:rsidRDefault="00852CC6" w:rsidP="002E5B6D">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primerih iz prejšnjega odstavka tega člena,</w:t>
      </w:r>
      <w:r w:rsidRPr="002E5B6D">
        <w:rPr>
          <w:rFonts w:ascii="Open Sans" w:hAnsi="Open Sans" w:cs="Open Sans"/>
          <w:sz w:val="20"/>
          <w:szCs w:val="20"/>
        </w:rPr>
        <w:t xml:space="preserve"> če pogodba ne določa drugače,</w:t>
      </w:r>
      <w:r w:rsidRPr="002E5B6D">
        <w:rPr>
          <w:rFonts w:ascii="Open Sans" w:eastAsia="Times New Roman" w:hAnsi="Open Sans" w:cs="Open Sans"/>
          <w:sz w:val="20"/>
          <w:szCs w:val="20"/>
          <w:lang w:eastAsia="sl-SI"/>
        </w:rPr>
        <w:t xml:space="preserve"> lahko naročnik takoj unovči ustrezno finančno zavarovanje.</w:t>
      </w:r>
    </w:p>
    <w:p w14:paraId="48B1A51A" w14:textId="77777777" w:rsidR="00852CC6" w:rsidRPr="002E5B6D" w:rsidRDefault="00852CC6" w:rsidP="002E5B6D">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217A2CC"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 xml:space="preserve">člen </w:t>
      </w:r>
    </w:p>
    <w:p w14:paraId="3FCD4978" w14:textId="77777777" w:rsidR="00852CC6" w:rsidRPr="002E5B6D" w:rsidRDefault="00852CC6" w:rsidP="002E5B6D">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418866DF" w14:textId="77777777" w:rsidR="00852CC6" w:rsidRPr="002E5B6D" w:rsidRDefault="00852CC6" w:rsidP="002E5B6D">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28DF5088" w14:textId="77777777" w:rsidR="00852CC6" w:rsidRPr="002E5B6D" w:rsidRDefault="00852CC6" w:rsidP="002E5B6D">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A212AE1"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0576B96E"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p>
    <w:p w14:paraId="36B47393" w14:textId="2AA7C142" w:rsidR="00852CC6" w:rsidRPr="002E5B6D" w:rsidRDefault="0033071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r w:rsidR="00852CC6" w:rsidRPr="002E5B6D">
        <w:rPr>
          <w:rFonts w:ascii="Open Sans" w:eastAsia="Times New Roman" w:hAnsi="Open Sans" w:cs="Open Sans"/>
          <w:sz w:val="20"/>
          <w:szCs w:val="20"/>
          <w:lang w:eastAsia="sl-SI"/>
        </w:rPr>
        <w:t>.</w:t>
      </w:r>
    </w:p>
    <w:p w14:paraId="43C2943C" w14:textId="77777777" w:rsidR="00852CC6" w:rsidRPr="002E5B6D" w:rsidRDefault="00852CC6" w:rsidP="002E5B6D">
      <w:pPr>
        <w:keepNext/>
        <w:keepLines/>
        <w:spacing w:after="0" w:line="240" w:lineRule="auto"/>
        <w:jc w:val="both"/>
        <w:rPr>
          <w:rFonts w:ascii="Open Sans" w:hAnsi="Open Sans" w:cs="Open Sans"/>
          <w:sz w:val="20"/>
          <w:szCs w:val="20"/>
        </w:rPr>
      </w:pPr>
    </w:p>
    <w:p w14:paraId="1ABDA6BA"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lastRenderedPageBreak/>
        <w:t>člen</w:t>
      </w:r>
    </w:p>
    <w:p w14:paraId="78B1FABE" w14:textId="77777777" w:rsidR="00852CC6" w:rsidRPr="002E5B6D" w:rsidRDefault="00852CC6" w:rsidP="002E5B6D">
      <w:pPr>
        <w:keepNext/>
        <w:keepLines/>
        <w:spacing w:after="0" w:line="240" w:lineRule="auto"/>
        <w:jc w:val="both"/>
        <w:rPr>
          <w:rFonts w:ascii="Open Sans" w:hAnsi="Open Sans" w:cs="Open Sans"/>
          <w:sz w:val="20"/>
          <w:szCs w:val="20"/>
        </w:rPr>
      </w:pPr>
    </w:p>
    <w:p w14:paraId="6BD69982"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Ta pogodba je sklenjena pod razveznim pogojem, ki se uresniči, v primeru izpolnitve ene od naslednjih okoliščin:</w:t>
      </w:r>
    </w:p>
    <w:p w14:paraId="22CC0A70" w14:textId="77777777" w:rsidR="00F76C0B" w:rsidRPr="002E5B6D" w:rsidRDefault="00F76C0B" w:rsidP="002E5B6D">
      <w:pPr>
        <w:keepNext/>
        <w:keepLines/>
        <w:numPr>
          <w:ilvl w:val="0"/>
          <w:numId w:val="15"/>
        </w:numPr>
        <w:tabs>
          <w:tab w:val="clear" w:pos="360"/>
        </w:tabs>
        <w:spacing w:after="0" w:line="240" w:lineRule="auto"/>
        <w:jc w:val="both"/>
        <w:rPr>
          <w:rFonts w:ascii="Open Sans" w:hAnsi="Open Sans" w:cs="Open Sans"/>
          <w:sz w:val="20"/>
          <w:szCs w:val="20"/>
        </w:rPr>
      </w:pPr>
      <w:r w:rsidRPr="002E5B6D">
        <w:rPr>
          <w:rFonts w:ascii="Open Sans" w:hAnsi="Open Sans" w:cs="Open Sans"/>
          <w:sz w:val="20"/>
          <w:szCs w:val="20"/>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08B9280F" w14:textId="77777777" w:rsidR="00F76C0B" w:rsidRPr="002E5B6D" w:rsidRDefault="00F76C0B" w:rsidP="002E5B6D">
      <w:pPr>
        <w:keepNext/>
        <w:keepLines/>
        <w:numPr>
          <w:ilvl w:val="0"/>
          <w:numId w:val="15"/>
        </w:numPr>
        <w:tabs>
          <w:tab w:val="clear" w:pos="360"/>
        </w:tabs>
        <w:spacing w:after="0" w:line="240" w:lineRule="auto"/>
        <w:jc w:val="both"/>
        <w:rPr>
          <w:rFonts w:ascii="Open Sans" w:hAnsi="Open Sans" w:cs="Open Sans"/>
          <w:sz w:val="20"/>
          <w:szCs w:val="20"/>
        </w:rPr>
      </w:pPr>
      <w:r w:rsidRPr="002E5B6D">
        <w:rPr>
          <w:rFonts w:ascii="Open Sans" w:hAnsi="Open Sans" w:cs="Open Sans"/>
          <w:sz w:val="20"/>
          <w:szCs w:val="20"/>
        </w:rPr>
        <w:t>če bo naročnik seznanjen, da je pristojni državni organ pri izvajalcu ali njegovem podizvajalcu v času izvajanja pogodbe ugotovil najmanj dve kršitvi v zvezi s:</w:t>
      </w:r>
    </w:p>
    <w:p w14:paraId="424271DC" w14:textId="77777777" w:rsidR="00F76C0B" w:rsidRPr="002E5B6D" w:rsidRDefault="00F76C0B" w:rsidP="002E5B6D">
      <w:pPr>
        <w:keepNext/>
        <w:keepLines/>
        <w:numPr>
          <w:ilvl w:val="1"/>
          <w:numId w:val="15"/>
        </w:numPr>
        <w:spacing w:after="0" w:line="240" w:lineRule="auto"/>
        <w:ind w:left="567"/>
        <w:jc w:val="both"/>
        <w:rPr>
          <w:rFonts w:ascii="Open Sans" w:hAnsi="Open Sans" w:cs="Open Sans"/>
          <w:sz w:val="20"/>
          <w:szCs w:val="20"/>
        </w:rPr>
      </w:pPr>
      <w:r w:rsidRPr="002E5B6D">
        <w:rPr>
          <w:rFonts w:ascii="Open Sans" w:hAnsi="Open Sans" w:cs="Open Sans"/>
          <w:sz w:val="20"/>
          <w:szCs w:val="20"/>
        </w:rPr>
        <w:t xml:space="preserve"> plačilom za delo, </w:t>
      </w:r>
    </w:p>
    <w:p w14:paraId="0A16D76C" w14:textId="77777777" w:rsidR="00F76C0B" w:rsidRPr="002E5B6D" w:rsidRDefault="00F76C0B" w:rsidP="002E5B6D">
      <w:pPr>
        <w:keepNext/>
        <w:keepLines/>
        <w:numPr>
          <w:ilvl w:val="1"/>
          <w:numId w:val="15"/>
        </w:numPr>
        <w:spacing w:after="0" w:line="240" w:lineRule="auto"/>
        <w:ind w:left="567"/>
        <w:jc w:val="both"/>
        <w:rPr>
          <w:rFonts w:ascii="Open Sans" w:hAnsi="Open Sans" w:cs="Open Sans"/>
          <w:sz w:val="20"/>
          <w:szCs w:val="20"/>
        </w:rPr>
      </w:pPr>
      <w:r w:rsidRPr="002E5B6D">
        <w:rPr>
          <w:rFonts w:ascii="Open Sans" w:hAnsi="Open Sans" w:cs="Open Sans"/>
          <w:sz w:val="20"/>
          <w:szCs w:val="20"/>
        </w:rPr>
        <w:t xml:space="preserve">delovnim časom, </w:t>
      </w:r>
    </w:p>
    <w:p w14:paraId="2952FD30" w14:textId="77777777" w:rsidR="00F76C0B" w:rsidRPr="002E5B6D" w:rsidRDefault="00F76C0B" w:rsidP="002E5B6D">
      <w:pPr>
        <w:keepNext/>
        <w:keepLines/>
        <w:numPr>
          <w:ilvl w:val="1"/>
          <w:numId w:val="15"/>
        </w:numPr>
        <w:spacing w:after="0" w:line="240" w:lineRule="auto"/>
        <w:ind w:left="567"/>
        <w:jc w:val="both"/>
        <w:rPr>
          <w:rFonts w:ascii="Open Sans" w:hAnsi="Open Sans" w:cs="Open Sans"/>
          <w:sz w:val="20"/>
          <w:szCs w:val="20"/>
        </w:rPr>
      </w:pPr>
      <w:r w:rsidRPr="002E5B6D">
        <w:rPr>
          <w:rFonts w:ascii="Open Sans" w:hAnsi="Open Sans" w:cs="Open Sans"/>
          <w:sz w:val="20"/>
          <w:szCs w:val="20"/>
        </w:rPr>
        <w:t xml:space="preserve">počitki, </w:t>
      </w:r>
    </w:p>
    <w:p w14:paraId="6FC7E1B1" w14:textId="77777777" w:rsidR="00F76C0B" w:rsidRPr="002E5B6D" w:rsidRDefault="00F76C0B" w:rsidP="002E5B6D">
      <w:pPr>
        <w:keepNext/>
        <w:keepLines/>
        <w:numPr>
          <w:ilvl w:val="1"/>
          <w:numId w:val="15"/>
        </w:numPr>
        <w:spacing w:after="0" w:line="240" w:lineRule="auto"/>
        <w:ind w:left="567"/>
        <w:jc w:val="both"/>
        <w:rPr>
          <w:rFonts w:ascii="Open Sans" w:hAnsi="Open Sans" w:cs="Open Sans"/>
          <w:sz w:val="20"/>
          <w:szCs w:val="20"/>
        </w:rPr>
      </w:pPr>
      <w:r w:rsidRPr="002E5B6D">
        <w:rPr>
          <w:rFonts w:ascii="Open Sans" w:hAnsi="Open Sans" w:cs="Open Sans"/>
          <w:sz w:val="20"/>
          <w:szCs w:val="20"/>
        </w:rPr>
        <w:t xml:space="preserve">opravljanjem dela na podlagi pogodb civilnega prava kljub obstoju elementov delovnega razmerja ali v zvezi z zaposlovanjem na črno </w:t>
      </w:r>
    </w:p>
    <w:p w14:paraId="622A3989"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 xml:space="preserve">in za kateri mu je bila s pravnomočno odločitvijo ali več pravnomočnimi odločitvami izrečena globa za prekršek. </w:t>
      </w:r>
    </w:p>
    <w:p w14:paraId="08EE2EE4"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p>
    <w:p w14:paraId="34898671"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 xml:space="preserve">V primeru seznanitve naročnika s kršitvijo mora ta o tem obvestiti izvajalca v 10 (desetih) dneh. </w:t>
      </w:r>
    </w:p>
    <w:p w14:paraId="1AF77DF0"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p>
    <w:p w14:paraId="23A70E58"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ADE1B9C"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p>
    <w:p w14:paraId="15D6211E"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52C12F86"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p>
    <w:p w14:paraId="58490749"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04A97309"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p>
    <w:p w14:paraId="73AEC8E1" w14:textId="77777777" w:rsidR="00F76C0B" w:rsidRPr="002E5B6D" w:rsidRDefault="00F76C0B" w:rsidP="002E5B6D">
      <w:pPr>
        <w:keepNext/>
        <w:keepLines/>
        <w:tabs>
          <w:tab w:val="left" w:pos="284"/>
          <w:tab w:val="left" w:pos="1702"/>
        </w:tabs>
        <w:spacing w:after="0" w:line="240" w:lineRule="auto"/>
        <w:jc w:val="both"/>
        <w:rPr>
          <w:rFonts w:ascii="Open Sans" w:hAnsi="Open Sans" w:cs="Open Sans"/>
          <w:sz w:val="20"/>
          <w:szCs w:val="20"/>
        </w:rPr>
      </w:pPr>
      <w:r w:rsidRPr="002E5B6D">
        <w:rPr>
          <w:rFonts w:ascii="Open Sans" w:hAnsi="Open Sans" w:cs="Open Sans"/>
          <w:sz w:val="20"/>
          <w:szCs w:val="20"/>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386F3F32" w14:textId="77777777" w:rsidR="00852CC6" w:rsidRPr="002E5B6D" w:rsidRDefault="00852CC6" w:rsidP="002E5B6D">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ED82A72" w14:textId="77777777" w:rsidR="00852CC6" w:rsidRPr="002E5B6D" w:rsidRDefault="00852CC6"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SESTAVNI DELI POGODBE</w:t>
      </w:r>
    </w:p>
    <w:p w14:paraId="65E1239D" w14:textId="77777777" w:rsidR="00852CC6" w:rsidRPr="002E5B6D" w:rsidRDefault="00852CC6" w:rsidP="002E5B6D">
      <w:pPr>
        <w:keepNext/>
        <w:keepLines/>
        <w:suppressAutoHyphens/>
        <w:spacing w:after="0" w:line="240" w:lineRule="auto"/>
        <w:jc w:val="center"/>
        <w:rPr>
          <w:rFonts w:ascii="Open Sans" w:eastAsia="Times New Roman" w:hAnsi="Open Sans" w:cs="Open Sans"/>
          <w:sz w:val="20"/>
          <w:szCs w:val="20"/>
          <w:lang w:eastAsia="sl-SI"/>
        </w:rPr>
      </w:pPr>
    </w:p>
    <w:p w14:paraId="092033D3"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370EDCF" w14:textId="77777777" w:rsidR="00852CC6" w:rsidRPr="002E5B6D" w:rsidRDefault="00852CC6" w:rsidP="002E5B6D">
      <w:pPr>
        <w:keepNext/>
        <w:keepLines/>
        <w:spacing w:after="0" w:line="240" w:lineRule="auto"/>
        <w:jc w:val="center"/>
        <w:rPr>
          <w:rFonts w:ascii="Open Sans" w:hAnsi="Open Sans" w:cs="Open Sans"/>
          <w:sz w:val="20"/>
          <w:szCs w:val="20"/>
        </w:rPr>
      </w:pPr>
    </w:p>
    <w:p w14:paraId="0E5FF4F8"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 tolmačenju te pogodbe in reševanju morebitnih sporov se, poleg pogodbe ter zakona, ki ureja obligacijska razmerja, upošteva še:</w:t>
      </w:r>
    </w:p>
    <w:p w14:paraId="12458E9C" w14:textId="1D53CECC" w:rsidR="00B43CBE" w:rsidRPr="002E5B6D" w:rsidRDefault="00B43CBE" w:rsidP="002E5B6D">
      <w:pPr>
        <w:keepNext/>
        <w:keepLines/>
        <w:numPr>
          <w:ilvl w:val="0"/>
          <w:numId w:val="8"/>
        </w:numPr>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razpisna dokumentacija, št. </w:t>
      </w:r>
      <w:r w:rsidR="0019643E" w:rsidRPr="002E5B6D">
        <w:rPr>
          <w:rFonts w:ascii="Open Sans" w:eastAsia="Times New Roman" w:hAnsi="Open Sans" w:cs="Open Sans"/>
          <w:sz w:val="20"/>
          <w:szCs w:val="20"/>
          <w:lang w:eastAsia="sl-SI"/>
        </w:rPr>
        <w:t>ENLJ-SPV-38/26</w:t>
      </w:r>
      <w:r w:rsidRPr="002E5B6D">
        <w:rPr>
          <w:rFonts w:ascii="Open Sans" w:eastAsia="Times New Roman" w:hAnsi="Open Sans" w:cs="Open Sans"/>
          <w:sz w:val="20"/>
          <w:szCs w:val="20"/>
          <w:lang w:eastAsia="sl-SI"/>
        </w:rPr>
        <w:t>,</w:t>
      </w:r>
    </w:p>
    <w:p w14:paraId="5BEC825C" w14:textId="0E5ADCE6" w:rsidR="007F092B" w:rsidRPr="002E5B6D" w:rsidDel="00612062" w:rsidRDefault="002E5B6D" w:rsidP="002E5B6D">
      <w:pPr>
        <w:keepNext/>
        <w:keepLines/>
        <w:numPr>
          <w:ilvl w:val="0"/>
          <w:numId w:val="8"/>
        </w:numPr>
        <w:spacing w:after="0" w:line="240" w:lineRule="auto"/>
        <w:jc w:val="both"/>
        <w:rPr>
          <w:rFonts w:ascii="Open Sans" w:hAnsi="Open Sans" w:cs="Open Sans"/>
          <w:sz w:val="20"/>
          <w:szCs w:val="20"/>
        </w:rPr>
      </w:pPr>
      <w:r w:rsidRPr="002E5B6D">
        <w:rPr>
          <w:rFonts w:ascii="Open Sans" w:hAnsi="Open Sans" w:cs="Open Sans"/>
          <w:sz w:val="20"/>
          <w:szCs w:val="20"/>
        </w:rPr>
        <w:t>Tehnični opis blaga</w:t>
      </w:r>
      <w:r w:rsidR="007F092B" w:rsidRPr="002E5B6D" w:rsidDel="00612062">
        <w:rPr>
          <w:rFonts w:ascii="Open Sans" w:hAnsi="Open Sans" w:cs="Open Sans"/>
          <w:sz w:val="20"/>
          <w:szCs w:val="20"/>
        </w:rPr>
        <w:t xml:space="preserve">, ki je priloga št. </w:t>
      </w:r>
      <w:r w:rsidR="007F092B" w:rsidRPr="002E5B6D">
        <w:rPr>
          <w:rFonts w:ascii="Open Sans" w:hAnsi="Open Sans" w:cs="Open Sans"/>
          <w:sz w:val="20"/>
          <w:szCs w:val="20"/>
        </w:rPr>
        <w:t>1</w:t>
      </w:r>
      <w:r w:rsidR="007F092B" w:rsidRPr="002E5B6D" w:rsidDel="00612062">
        <w:rPr>
          <w:rFonts w:ascii="Open Sans" w:hAnsi="Open Sans" w:cs="Open Sans"/>
          <w:sz w:val="20"/>
          <w:szCs w:val="20"/>
        </w:rPr>
        <w:t xml:space="preserve"> te pogodbe,</w:t>
      </w:r>
    </w:p>
    <w:p w14:paraId="5AA87ACE" w14:textId="0DA1214D" w:rsidR="00330715" w:rsidRPr="002E5B6D" w:rsidRDefault="00330715" w:rsidP="002E5B6D">
      <w:pPr>
        <w:keepNext/>
        <w:keepLines/>
        <w:numPr>
          <w:ilvl w:val="0"/>
          <w:numId w:val="8"/>
        </w:numPr>
        <w:spacing w:after="0" w:line="240" w:lineRule="auto"/>
        <w:jc w:val="both"/>
        <w:rPr>
          <w:rFonts w:ascii="Open Sans" w:hAnsi="Open Sans" w:cs="Open Sans"/>
          <w:sz w:val="20"/>
          <w:szCs w:val="20"/>
        </w:rPr>
      </w:pPr>
      <w:r w:rsidRPr="002E5B6D">
        <w:rPr>
          <w:rFonts w:ascii="Open Sans" w:hAnsi="Open Sans" w:cs="Open Sans"/>
          <w:sz w:val="20"/>
          <w:szCs w:val="20"/>
        </w:rPr>
        <w:t>ponudbeni predračun izvajalca podan na pogajanjih dne _______________, ki je priloga št. 2 te pogodbe,</w:t>
      </w:r>
    </w:p>
    <w:p w14:paraId="78DA0B7B" w14:textId="51BDB7C3" w:rsidR="00B43CBE" w:rsidRPr="002E5B6D" w:rsidRDefault="00B43CBE" w:rsidP="002E5B6D">
      <w:pPr>
        <w:keepNext/>
        <w:keepLines/>
        <w:numPr>
          <w:ilvl w:val="0"/>
          <w:numId w:val="8"/>
        </w:numPr>
        <w:spacing w:after="0" w:line="240" w:lineRule="auto"/>
        <w:jc w:val="both"/>
        <w:rPr>
          <w:rFonts w:ascii="Open Sans" w:hAnsi="Open Sans" w:cs="Open Sans"/>
          <w:sz w:val="20"/>
          <w:szCs w:val="20"/>
        </w:rPr>
      </w:pPr>
      <w:r w:rsidRPr="002E5B6D">
        <w:rPr>
          <w:rFonts w:ascii="Open Sans" w:hAnsi="Open Sans" w:cs="Open Sans"/>
          <w:sz w:val="20"/>
          <w:szCs w:val="20"/>
        </w:rPr>
        <w:lastRenderedPageBreak/>
        <w:t>ponudba izvajalca št. __________</w:t>
      </w:r>
      <w:r w:rsidR="002B2333" w:rsidRPr="002E5B6D">
        <w:rPr>
          <w:rFonts w:ascii="Open Sans" w:hAnsi="Open Sans" w:cs="Open Sans"/>
          <w:sz w:val="20"/>
          <w:szCs w:val="20"/>
        </w:rPr>
        <w:t>,</w:t>
      </w:r>
      <w:r w:rsidRPr="002E5B6D">
        <w:rPr>
          <w:rFonts w:ascii="Open Sans" w:hAnsi="Open Sans" w:cs="Open Sans"/>
          <w:sz w:val="20"/>
          <w:szCs w:val="20"/>
        </w:rPr>
        <w:t xml:space="preserve"> podana na pogajanjih dne _________, ki je priloga št. </w:t>
      </w:r>
      <w:r w:rsidR="00330715" w:rsidRPr="002E5B6D">
        <w:rPr>
          <w:rFonts w:ascii="Open Sans" w:hAnsi="Open Sans" w:cs="Open Sans"/>
          <w:sz w:val="20"/>
          <w:szCs w:val="20"/>
        </w:rPr>
        <w:t>3</w:t>
      </w:r>
      <w:r w:rsidRPr="002E5B6D">
        <w:rPr>
          <w:rFonts w:ascii="Open Sans" w:hAnsi="Open Sans" w:cs="Open Sans"/>
          <w:sz w:val="20"/>
          <w:szCs w:val="20"/>
        </w:rPr>
        <w:t xml:space="preserve"> te pogodbe,</w:t>
      </w:r>
    </w:p>
    <w:p w14:paraId="00FC2285" w14:textId="77777777" w:rsidR="008344FB" w:rsidRPr="002E5B6D" w:rsidRDefault="008344FB" w:rsidP="002E5B6D">
      <w:pPr>
        <w:keepNext/>
        <w:keepLines/>
        <w:numPr>
          <w:ilvl w:val="0"/>
          <w:numId w:val="8"/>
        </w:numPr>
        <w:spacing w:after="0" w:line="240" w:lineRule="auto"/>
        <w:jc w:val="both"/>
        <w:rPr>
          <w:rFonts w:ascii="Open Sans" w:hAnsi="Open Sans" w:cs="Open Sans"/>
          <w:sz w:val="20"/>
          <w:szCs w:val="20"/>
        </w:rPr>
      </w:pPr>
      <w:r w:rsidRPr="002E5B6D">
        <w:rPr>
          <w:rFonts w:ascii="Open Sans" w:hAnsi="Open Sans" w:cs="Open Sans"/>
          <w:sz w:val="20"/>
          <w:szCs w:val="20"/>
        </w:rPr>
        <w:t>Pisni sporazum o skupnih varnostnih ukrepih in ravnanju z okoljem v JAVNEM PODJETJU ENERGETIKA LJUBLJANA d.o.o., ki je priloga št. 4 te pogodbe,</w:t>
      </w:r>
    </w:p>
    <w:p w14:paraId="3A0ABA4A" w14:textId="77777777" w:rsidR="008344FB" w:rsidRPr="002E5B6D" w:rsidRDefault="008344FB" w:rsidP="002E5B6D">
      <w:pPr>
        <w:keepNext/>
        <w:keepLines/>
        <w:numPr>
          <w:ilvl w:val="0"/>
          <w:numId w:val="8"/>
        </w:numPr>
        <w:spacing w:after="0" w:line="240" w:lineRule="auto"/>
        <w:jc w:val="both"/>
        <w:rPr>
          <w:rFonts w:ascii="Open Sans" w:hAnsi="Open Sans" w:cs="Open Sans"/>
          <w:sz w:val="20"/>
          <w:szCs w:val="20"/>
        </w:rPr>
      </w:pPr>
      <w:r w:rsidRPr="002E5B6D">
        <w:rPr>
          <w:rFonts w:ascii="Open Sans" w:hAnsi="Open Sans" w:cs="Open Sans"/>
          <w:sz w:val="20"/>
          <w:szCs w:val="20"/>
        </w:rPr>
        <w:t>ponudba izvajalca št. __________ z dne _________,</w:t>
      </w:r>
    </w:p>
    <w:p w14:paraId="2B9F5AA2" w14:textId="77777777" w:rsidR="00B43CBE" w:rsidRPr="002E5B6D" w:rsidRDefault="00B43CBE" w:rsidP="002E5B6D">
      <w:pPr>
        <w:keepNext/>
        <w:keepLines/>
        <w:numPr>
          <w:ilvl w:val="0"/>
          <w:numId w:val="8"/>
        </w:numPr>
        <w:spacing w:after="0" w:line="240" w:lineRule="auto"/>
        <w:jc w:val="both"/>
        <w:rPr>
          <w:rFonts w:ascii="Open Sans" w:hAnsi="Open Sans" w:cs="Open Sans"/>
          <w:sz w:val="20"/>
          <w:szCs w:val="20"/>
        </w:rPr>
      </w:pPr>
      <w:r w:rsidRPr="002E5B6D">
        <w:rPr>
          <w:rFonts w:ascii="Open Sans" w:hAnsi="Open Sans" w:cs="Open Sans"/>
          <w:sz w:val="20"/>
          <w:szCs w:val="20"/>
        </w:rPr>
        <w:t>ostala relevantna dokumentacija.</w:t>
      </w:r>
    </w:p>
    <w:p w14:paraId="1B64BE2A" w14:textId="77777777" w:rsidR="00B43CBE" w:rsidRPr="002E5B6D" w:rsidRDefault="00B43CBE" w:rsidP="002E5B6D">
      <w:pPr>
        <w:keepNext/>
        <w:keepLines/>
        <w:tabs>
          <w:tab w:val="left" w:pos="993"/>
          <w:tab w:val="left" w:pos="1560"/>
        </w:tabs>
        <w:spacing w:after="0" w:line="240" w:lineRule="auto"/>
        <w:jc w:val="both"/>
        <w:rPr>
          <w:rFonts w:ascii="Open Sans" w:hAnsi="Open Sans" w:cs="Open Sans"/>
          <w:sz w:val="20"/>
          <w:szCs w:val="20"/>
        </w:rPr>
      </w:pPr>
    </w:p>
    <w:p w14:paraId="4490B3ED" w14:textId="77777777" w:rsidR="0069036C" w:rsidRPr="002E5B6D" w:rsidRDefault="0069036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Pogodbeni stranki sta sporazumni, da je dokumentacija iz prejšnjega odstavka tega člena sestavni del pogodbe.</w:t>
      </w:r>
    </w:p>
    <w:p w14:paraId="7E537412" w14:textId="77777777" w:rsidR="0069036C" w:rsidRPr="002E5B6D" w:rsidRDefault="0069036C" w:rsidP="002E5B6D">
      <w:pPr>
        <w:keepNext/>
        <w:keepLines/>
        <w:spacing w:after="0" w:line="240" w:lineRule="auto"/>
        <w:jc w:val="both"/>
        <w:rPr>
          <w:rFonts w:ascii="Open Sans" w:eastAsia="Times New Roman" w:hAnsi="Open Sans" w:cs="Open Sans"/>
          <w:sz w:val="20"/>
          <w:szCs w:val="20"/>
          <w:lang w:eastAsia="sl-SI"/>
        </w:rPr>
      </w:pPr>
    </w:p>
    <w:p w14:paraId="6298C2BC" w14:textId="0746A7DD" w:rsidR="0069036C" w:rsidRPr="002E5B6D" w:rsidRDefault="0033071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r w:rsidR="0069036C" w:rsidRPr="002E5B6D">
        <w:rPr>
          <w:rFonts w:ascii="Open Sans" w:eastAsia="Times New Roman" w:hAnsi="Open Sans" w:cs="Open Sans"/>
          <w:sz w:val="20"/>
          <w:szCs w:val="20"/>
          <w:lang w:eastAsia="sl-SI"/>
        </w:rPr>
        <w:t>.</w:t>
      </w:r>
    </w:p>
    <w:p w14:paraId="3CE31C1A" w14:textId="77777777" w:rsidR="00852CC6" w:rsidRPr="002E5B6D" w:rsidRDefault="00852CC6" w:rsidP="002E5B6D">
      <w:pPr>
        <w:keepNext/>
        <w:keepLines/>
        <w:spacing w:after="0" w:line="240" w:lineRule="auto"/>
        <w:jc w:val="both"/>
        <w:rPr>
          <w:rFonts w:ascii="Open Sans" w:hAnsi="Open Sans" w:cs="Open Sans"/>
          <w:sz w:val="20"/>
          <w:szCs w:val="20"/>
        </w:rPr>
      </w:pPr>
    </w:p>
    <w:p w14:paraId="6FB9DACC"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480BBDA5" w14:textId="77777777" w:rsidR="00852CC6" w:rsidRPr="002E5B6D" w:rsidRDefault="00852CC6" w:rsidP="002E5B6D">
      <w:pPr>
        <w:keepNext/>
        <w:keepLines/>
        <w:spacing w:after="0" w:line="240" w:lineRule="auto"/>
        <w:ind w:left="426"/>
        <w:jc w:val="both"/>
        <w:rPr>
          <w:rFonts w:ascii="Open Sans" w:hAnsi="Open Sans" w:cs="Open Sans"/>
          <w:sz w:val="20"/>
          <w:szCs w:val="20"/>
        </w:rPr>
      </w:pPr>
    </w:p>
    <w:p w14:paraId="05772E66" w14:textId="77777777" w:rsidR="00852CC6" w:rsidRPr="002E5B6D" w:rsidRDefault="00852CC6"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Vsa strokovna/tehnična dokumentacija in priloge te pogodbe, ki jo izvajalec na podlagi te pogodbe izroči naročniku, postane last naročnika.</w:t>
      </w:r>
    </w:p>
    <w:p w14:paraId="483BAF29" w14:textId="77777777" w:rsidR="00852CC6" w:rsidRPr="002E5B6D" w:rsidRDefault="00852CC6" w:rsidP="002E5B6D">
      <w:pPr>
        <w:keepNext/>
        <w:keepLines/>
        <w:spacing w:after="0" w:line="240" w:lineRule="auto"/>
        <w:jc w:val="both"/>
        <w:rPr>
          <w:rFonts w:ascii="Open Sans" w:eastAsia="Times New Roman" w:hAnsi="Open Sans" w:cs="Open Sans"/>
          <w:color w:val="000000"/>
          <w:sz w:val="20"/>
          <w:szCs w:val="20"/>
          <w:lang w:eastAsia="sl-SI"/>
        </w:rPr>
      </w:pPr>
    </w:p>
    <w:p w14:paraId="34BB82E6" w14:textId="77777777" w:rsidR="00852CC6" w:rsidRPr="002E5B6D" w:rsidRDefault="00852CC6"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PROTIKORUPCIJSKA KLAVZULA</w:t>
      </w:r>
    </w:p>
    <w:p w14:paraId="18998494" w14:textId="77777777" w:rsidR="00852CC6" w:rsidRPr="002E5B6D" w:rsidRDefault="00852CC6" w:rsidP="002E5B6D">
      <w:pPr>
        <w:keepNext/>
        <w:keepLines/>
        <w:spacing w:after="0" w:line="240" w:lineRule="auto"/>
        <w:jc w:val="center"/>
        <w:rPr>
          <w:rFonts w:ascii="Open Sans" w:hAnsi="Open Sans" w:cs="Open Sans"/>
          <w:sz w:val="20"/>
          <w:szCs w:val="20"/>
        </w:rPr>
      </w:pPr>
    </w:p>
    <w:p w14:paraId="547FDF22"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489FEC20" w14:textId="77777777" w:rsidR="00852CC6" w:rsidRPr="002E5B6D" w:rsidRDefault="00852CC6" w:rsidP="002E5B6D">
      <w:pPr>
        <w:keepNext/>
        <w:keepLines/>
        <w:spacing w:after="0" w:line="240" w:lineRule="auto"/>
        <w:jc w:val="both"/>
        <w:rPr>
          <w:rFonts w:ascii="Open Sans" w:eastAsia="Times New Roman" w:hAnsi="Open Sans" w:cs="Open Sans"/>
          <w:color w:val="000000"/>
          <w:sz w:val="20"/>
          <w:szCs w:val="20"/>
          <w:lang w:eastAsia="sl-SI"/>
        </w:rPr>
      </w:pPr>
    </w:p>
    <w:p w14:paraId="7DC4DFFF" w14:textId="77777777" w:rsidR="0069036C" w:rsidRPr="002E5B6D" w:rsidRDefault="0069036C"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04D22C22" w14:textId="77777777" w:rsidR="0069036C" w:rsidRPr="002E5B6D" w:rsidRDefault="0069036C" w:rsidP="002E5B6D">
      <w:pPr>
        <w:keepNext/>
        <w:keepLines/>
        <w:spacing w:after="0" w:line="240" w:lineRule="auto"/>
        <w:jc w:val="both"/>
        <w:rPr>
          <w:rFonts w:ascii="Open Sans" w:eastAsia="Times New Roman" w:hAnsi="Open Sans" w:cs="Open Sans"/>
          <w:color w:val="000000"/>
          <w:sz w:val="20"/>
          <w:szCs w:val="20"/>
          <w:lang w:eastAsia="sl-SI"/>
        </w:rPr>
      </w:pPr>
    </w:p>
    <w:p w14:paraId="0DF3B673" w14:textId="77777777" w:rsidR="0069036C" w:rsidRPr="002E5B6D" w:rsidRDefault="0069036C"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B2C670D" w14:textId="77777777" w:rsidR="00852CC6" w:rsidRPr="002E5B6D" w:rsidRDefault="00852CC6" w:rsidP="002E5B6D">
      <w:pPr>
        <w:keepNext/>
        <w:keepLines/>
        <w:spacing w:after="0" w:line="240" w:lineRule="auto"/>
        <w:jc w:val="both"/>
        <w:rPr>
          <w:rFonts w:ascii="Open Sans" w:eastAsia="Times New Roman" w:hAnsi="Open Sans" w:cs="Open Sans"/>
          <w:color w:val="000000"/>
          <w:sz w:val="20"/>
          <w:szCs w:val="20"/>
          <w:lang w:eastAsia="sl-SI"/>
        </w:rPr>
      </w:pPr>
    </w:p>
    <w:p w14:paraId="717A4FB0" w14:textId="77777777" w:rsidR="00852CC6" w:rsidRPr="002E5B6D" w:rsidRDefault="00852CC6"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ODSTOP OZIROMA CESIJA DENARNIH TERJATEV</w:t>
      </w:r>
    </w:p>
    <w:p w14:paraId="7C4FF76A" w14:textId="77777777" w:rsidR="00852CC6" w:rsidRPr="002E5B6D" w:rsidRDefault="00852CC6" w:rsidP="002E5B6D">
      <w:pPr>
        <w:keepNext/>
        <w:keepLines/>
        <w:numPr>
          <w:ilvl w:val="12"/>
          <w:numId w:val="0"/>
        </w:numPr>
        <w:spacing w:after="0" w:line="240" w:lineRule="auto"/>
        <w:jc w:val="center"/>
        <w:rPr>
          <w:rFonts w:ascii="Open Sans" w:eastAsia="Times New Roman" w:hAnsi="Open Sans" w:cs="Open Sans"/>
          <w:b/>
          <w:sz w:val="20"/>
          <w:szCs w:val="20"/>
          <w:lang w:val="x-none" w:eastAsia="x-none"/>
        </w:rPr>
      </w:pPr>
    </w:p>
    <w:p w14:paraId="22D38DAD" w14:textId="77777777" w:rsidR="00852CC6" w:rsidRPr="002E5B6D" w:rsidRDefault="00852CC6" w:rsidP="002E5B6D">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28EEFC8B" w14:textId="77777777" w:rsidR="00852CC6" w:rsidRPr="002E5B6D" w:rsidRDefault="00852CC6" w:rsidP="002E5B6D">
      <w:pPr>
        <w:keepNext/>
        <w:keepLines/>
        <w:tabs>
          <w:tab w:val="left" w:pos="4820"/>
        </w:tabs>
        <w:spacing w:after="0" w:line="240" w:lineRule="auto"/>
        <w:jc w:val="center"/>
        <w:rPr>
          <w:rFonts w:ascii="Open Sans" w:hAnsi="Open Sans" w:cs="Open Sans"/>
          <w:b/>
          <w:sz w:val="20"/>
          <w:szCs w:val="20"/>
        </w:rPr>
      </w:pPr>
    </w:p>
    <w:p w14:paraId="50D7D0A6" w14:textId="32E0B4FF" w:rsidR="0069036C" w:rsidRPr="002E5B6D" w:rsidRDefault="00330715"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0069036C" w:rsidRPr="002E5B6D">
        <w:rPr>
          <w:rFonts w:ascii="Open Sans" w:hAnsi="Open Sans" w:cs="Open Sans"/>
          <w:sz w:val="20"/>
          <w:szCs w:val="20"/>
        </w:rPr>
        <w:t>.</w:t>
      </w:r>
    </w:p>
    <w:p w14:paraId="68639D6D"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509B4480" w14:textId="77777777" w:rsidR="008344FB" w:rsidRPr="002E5B6D" w:rsidRDefault="008344FB"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PRENOS LASTNINSKE PRAVICE NA TRETJEGA </w:t>
      </w:r>
    </w:p>
    <w:p w14:paraId="6F9FBD89"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5E372535" w14:textId="77777777" w:rsidR="008344FB" w:rsidRPr="002E5B6D" w:rsidRDefault="008344FB" w:rsidP="002E5B6D">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049B4696"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53EFA449"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lastRenderedPageBreak/>
        <w:t>V kolikor želi naročnik prenesti lastninsko pravico na dobavljeni opremi oz. blagu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2C287439" w14:textId="77777777" w:rsidR="008344FB" w:rsidRPr="002E5B6D" w:rsidRDefault="008344FB" w:rsidP="002E5B6D">
      <w:pPr>
        <w:keepNext/>
        <w:keepLines/>
        <w:spacing w:after="0" w:line="240" w:lineRule="auto"/>
        <w:jc w:val="both"/>
        <w:rPr>
          <w:rFonts w:ascii="Open Sans" w:eastAsia="Times New Roman" w:hAnsi="Open Sans" w:cs="Open Sans"/>
          <w:color w:val="000000"/>
          <w:sz w:val="20"/>
          <w:szCs w:val="20"/>
          <w:lang w:eastAsia="sl-SI"/>
        </w:rPr>
      </w:pPr>
    </w:p>
    <w:p w14:paraId="4E249199" w14:textId="77777777" w:rsidR="00B43CBE" w:rsidRPr="002E5B6D" w:rsidRDefault="00B43CBE"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KRŠITEV PRAVIC TRETJE OSEBE</w:t>
      </w:r>
    </w:p>
    <w:p w14:paraId="6BF267C1" w14:textId="77777777" w:rsidR="00B43CBE" w:rsidRPr="002E5B6D" w:rsidRDefault="00B43CBE" w:rsidP="002E5B6D">
      <w:pPr>
        <w:keepNext/>
        <w:keepLines/>
        <w:spacing w:after="0" w:line="240" w:lineRule="auto"/>
        <w:ind w:right="-2"/>
        <w:jc w:val="center"/>
        <w:rPr>
          <w:rFonts w:ascii="Open Sans" w:eastAsia="Times New Roman" w:hAnsi="Open Sans" w:cs="Open Sans"/>
          <w:b/>
          <w:sz w:val="20"/>
          <w:szCs w:val="20"/>
          <w:lang w:val="x-none" w:eastAsia="x-none"/>
        </w:rPr>
      </w:pPr>
    </w:p>
    <w:p w14:paraId="4D835AC3" w14:textId="77777777" w:rsidR="00B43CBE" w:rsidRPr="002E5B6D" w:rsidRDefault="00B43CBE" w:rsidP="002E5B6D">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433DCA39" w14:textId="77777777" w:rsidR="00B43CBE" w:rsidRPr="002E5B6D" w:rsidRDefault="00B43CBE" w:rsidP="002E5B6D">
      <w:pPr>
        <w:keepNext/>
        <w:keepLines/>
        <w:spacing w:after="0" w:line="240" w:lineRule="auto"/>
        <w:ind w:right="-2"/>
        <w:jc w:val="center"/>
        <w:rPr>
          <w:rFonts w:ascii="Open Sans" w:eastAsia="Times New Roman" w:hAnsi="Open Sans" w:cs="Open Sans"/>
          <w:sz w:val="20"/>
          <w:szCs w:val="20"/>
          <w:lang w:val="x-none" w:eastAsia="x-none"/>
        </w:rPr>
      </w:pPr>
    </w:p>
    <w:p w14:paraId="3483CF50" w14:textId="77777777" w:rsidR="00852CC6" w:rsidRPr="002E5B6D" w:rsidRDefault="00852CC6" w:rsidP="002E5B6D">
      <w:pPr>
        <w:keepNext/>
        <w:keepLines/>
        <w:spacing w:after="0" w:line="240" w:lineRule="auto"/>
        <w:ind w:right="-2"/>
        <w:jc w:val="both"/>
        <w:rPr>
          <w:rFonts w:ascii="Open Sans" w:eastAsia="Times New Roman" w:hAnsi="Open Sans" w:cs="Open Sans"/>
          <w:sz w:val="20"/>
          <w:szCs w:val="20"/>
          <w:lang w:val="x-none" w:eastAsia="x-none"/>
        </w:rPr>
      </w:pPr>
      <w:r w:rsidRPr="002E5B6D">
        <w:rPr>
          <w:rFonts w:ascii="Open Sans" w:eastAsia="Times New Roman" w:hAnsi="Open Sans" w:cs="Open Sans"/>
          <w:sz w:val="20"/>
          <w:szCs w:val="20"/>
          <w:lang w:val="x-none" w:eastAsia="x-none"/>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FB50B67" w14:textId="77777777" w:rsidR="00852CC6" w:rsidRPr="002E5B6D" w:rsidRDefault="00852CC6" w:rsidP="002E5B6D">
      <w:pPr>
        <w:keepNext/>
        <w:keepLines/>
        <w:spacing w:after="0" w:line="240" w:lineRule="auto"/>
        <w:ind w:right="-2"/>
        <w:jc w:val="both"/>
        <w:rPr>
          <w:rFonts w:ascii="Open Sans" w:eastAsia="Times New Roman" w:hAnsi="Open Sans" w:cs="Open Sans"/>
          <w:sz w:val="20"/>
          <w:szCs w:val="20"/>
          <w:lang w:val="x-none" w:eastAsia="x-none"/>
        </w:rPr>
      </w:pPr>
    </w:p>
    <w:p w14:paraId="1F833201" w14:textId="77777777" w:rsidR="00852CC6" w:rsidRPr="002E5B6D" w:rsidRDefault="00852CC6" w:rsidP="002E5B6D">
      <w:pPr>
        <w:keepNext/>
        <w:keepLines/>
        <w:spacing w:after="0" w:line="240" w:lineRule="auto"/>
        <w:ind w:right="-2"/>
        <w:jc w:val="both"/>
        <w:rPr>
          <w:rFonts w:ascii="Open Sans" w:eastAsia="Times New Roman" w:hAnsi="Open Sans" w:cs="Open Sans"/>
          <w:sz w:val="20"/>
          <w:szCs w:val="20"/>
          <w:lang w:val="x-none" w:eastAsia="x-none"/>
        </w:rPr>
      </w:pPr>
      <w:r w:rsidRPr="002E5B6D">
        <w:rPr>
          <w:rFonts w:ascii="Open Sans" w:eastAsia="Times New Roman" w:hAnsi="Open Sans" w:cs="Open Sans"/>
          <w:sz w:val="20"/>
          <w:szCs w:val="20"/>
          <w:lang w:val="x-none" w:eastAsia="x-none"/>
        </w:rPr>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w:t>
      </w:r>
      <w:r w:rsidRPr="002E5B6D">
        <w:rPr>
          <w:rFonts w:ascii="Open Sans" w:eastAsia="Times New Roman" w:hAnsi="Open Sans" w:cs="Open Sans"/>
          <w:sz w:val="20"/>
          <w:szCs w:val="20"/>
          <w:lang w:eastAsia="x-none"/>
        </w:rPr>
        <w:t>blaga</w:t>
      </w:r>
      <w:r w:rsidRPr="002E5B6D">
        <w:rPr>
          <w:rFonts w:ascii="Open Sans" w:eastAsia="Times New Roman" w:hAnsi="Open Sans" w:cs="Open Sans"/>
          <w:sz w:val="20"/>
          <w:szCs w:val="20"/>
          <w:lang w:val="x-none" w:eastAsia="x-none"/>
        </w:rPr>
        <w:t xml:space="preserve">, ki </w:t>
      </w:r>
      <w:r w:rsidRPr="002E5B6D">
        <w:rPr>
          <w:rFonts w:ascii="Open Sans" w:eastAsia="Times New Roman" w:hAnsi="Open Sans" w:cs="Open Sans"/>
          <w:sz w:val="20"/>
          <w:szCs w:val="20"/>
          <w:lang w:eastAsia="x-none"/>
        </w:rPr>
        <w:t>ga</w:t>
      </w:r>
      <w:r w:rsidRPr="002E5B6D">
        <w:rPr>
          <w:rFonts w:ascii="Open Sans" w:eastAsia="Times New Roman" w:hAnsi="Open Sans" w:cs="Open Sans"/>
          <w:sz w:val="20"/>
          <w:szCs w:val="20"/>
          <w:lang w:val="x-none" w:eastAsia="x-none"/>
        </w:rPr>
        <w:t xml:space="preserve"> je izvajalec </w:t>
      </w:r>
      <w:r w:rsidRPr="002E5B6D">
        <w:rPr>
          <w:rFonts w:ascii="Open Sans" w:eastAsia="Times New Roman" w:hAnsi="Open Sans" w:cs="Open Sans"/>
          <w:sz w:val="20"/>
          <w:szCs w:val="20"/>
          <w:lang w:eastAsia="x-none"/>
        </w:rPr>
        <w:t>dobavil</w:t>
      </w:r>
      <w:r w:rsidRPr="002E5B6D">
        <w:rPr>
          <w:rFonts w:ascii="Open Sans" w:eastAsia="Times New Roman" w:hAnsi="Open Sans" w:cs="Open Sans"/>
          <w:sz w:val="20"/>
          <w:szCs w:val="20"/>
          <w:lang w:val="x-none" w:eastAsia="x-none"/>
        </w:rPr>
        <w:t xml:space="preserve"> naročniku v skladu s to pogodbo.</w:t>
      </w:r>
    </w:p>
    <w:p w14:paraId="07222410" w14:textId="77777777" w:rsidR="00852CC6" w:rsidRPr="002E5B6D" w:rsidRDefault="00852CC6" w:rsidP="002E5B6D">
      <w:pPr>
        <w:keepNext/>
        <w:keepLines/>
        <w:spacing w:after="0" w:line="240" w:lineRule="auto"/>
        <w:ind w:right="-2"/>
        <w:jc w:val="both"/>
        <w:rPr>
          <w:rFonts w:ascii="Open Sans" w:eastAsia="Times New Roman" w:hAnsi="Open Sans" w:cs="Open Sans"/>
          <w:sz w:val="20"/>
          <w:szCs w:val="20"/>
          <w:lang w:val="x-none" w:eastAsia="x-none"/>
        </w:rPr>
      </w:pPr>
    </w:p>
    <w:p w14:paraId="43CE292B" w14:textId="77777777" w:rsidR="00852CC6" w:rsidRPr="002E5B6D" w:rsidRDefault="00852CC6" w:rsidP="002E5B6D">
      <w:pPr>
        <w:keepNext/>
        <w:keepLines/>
        <w:spacing w:after="0" w:line="240" w:lineRule="auto"/>
        <w:ind w:right="-2"/>
        <w:jc w:val="both"/>
        <w:rPr>
          <w:rFonts w:ascii="Open Sans" w:eastAsia="Times New Roman" w:hAnsi="Open Sans" w:cs="Open Sans"/>
          <w:sz w:val="20"/>
          <w:szCs w:val="20"/>
          <w:lang w:eastAsia="x-none"/>
        </w:rPr>
      </w:pPr>
      <w:r w:rsidRPr="002E5B6D">
        <w:rPr>
          <w:rFonts w:ascii="Open Sans" w:eastAsia="Times New Roman" w:hAnsi="Open Sans" w:cs="Open Sans"/>
          <w:sz w:val="20"/>
          <w:szCs w:val="20"/>
          <w:lang w:val="x-none" w:eastAsia="x-none"/>
        </w:rPr>
        <w:t>V posebnih primerih, kjer izvajalec ne more ukiniti zahtev ali terjatev tretjih oseb in ne more na lastne stroške predložiti in dostaviti nadomestn</w:t>
      </w:r>
      <w:r w:rsidRPr="002E5B6D">
        <w:rPr>
          <w:rFonts w:ascii="Open Sans" w:eastAsia="Times New Roman" w:hAnsi="Open Sans" w:cs="Open Sans"/>
          <w:sz w:val="20"/>
          <w:szCs w:val="20"/>
          <w:lang w:eastAsia="x-none"/>
        </w:rPr>
        <w:t>ega</w:t>
      </w:r>
      <w:r w:rsidRPr="002E5B6D">
        <w:rPr>
          <w:rFonts w:ascii="Open Sans" w:eastAsia="Times New Roman" w:hAnsi="Open Sans" w:cs="Open Sans"/>
          <w:sz w:val="20"/>
          <w:szCs w:val="20"/>
          <w:lang w:val="x-none" w:eastAsia="x-none"/>
        </w:rPr>
        <w:t xml:space="preserve"> </w:t>
      </w:r>
      <w:r w:rsidRPr="002E5B6D">
        <w:rPr>
          <w:rFonts w:ascii="Open Sans" w:eastAsia="Times New Roman" w:hAnsi="Open Sans" w:cs="Open Sans"/>
          <w:sz w:val="20"/>
          <w:szCs w:val="20"/>
          <w:lang w:eastAsia="x-none"/>
        </w:rPr>
        <w:t>blaga</w:t>
      </w:r>
      <w:r w:rsidRPr="002E5B6D">
        <w:rPr>
          <w:rFonts w:ascii="Open Sans" w:eastAsia="Times New Roman" w:hAnsi="Open Sans" w:cs="Open Sans"/>
          <w:sz w:val="20"/>
          <w:szCs w:val="20"/>
          <w:lang w:val="x-none" w:eastAsia="x-none"/>
        </w:rPr>
        <w:t xml:space="preserve">, </w:t>
      </w:r>
      <w:r w:rsidRPr="002E5B6D">
        <w:rPr>
          <w:rFonts w:ascii="Open Sans" w:eastAsia="Times New Roman" w:hAnsi="Open Sans" w:cs="Open Sans"/>
          <w:sz w:val="20"/>
          <w:szCs w:val="20"/>
          <w:lang w:eastAsia="x-none"/>
        </w:rPr>
        <w:t>je</w:t>
      </w:r>
      <w:r w:rsidRPr="002E5B6D">
        <w:rPr>
          <w:rFonts w:ascii="Open Sans" w:eastAsia="Times New Roman" w:hAnsi="Open Sans" w:cs="Open Sans"/>
          <w:sz w:val="20"/>
          <w:szCs w:val="20"/>
          <w:lang w:val="x-none" w:eastAsia="x-none"/>
        </w:rPr>
        <w:t xml:space="preserve"> pa takšn</w:t>
      </w:r>
      <w:r w:rsidRPr="002E5B6D">
        <w:rPr>
          <w:rFonts w:ascii="Open Sans" w:eastAsia="Times New Roman" w:hAnsi="Open Sans" w:cs="Open Sans"/>
          <w:sz w:val="20"/>
          <w:szCs w:val="20"/>
          <w:lang w:eastAsia="x-none"/>
        </w:rPr>
        <w:t>o</w:t>
      </w:r>
      <w:r w:rsidRPr="002E5B6D">
        <w:rPr>
          <w:rFonts w:ascii="Open Sans" w:eastAsia="Times New Roman" w:hAnsi="Open Sans" w:cs="Open Sans"/>
          <w:sz w:val="20"/>
          <w:szCs w:val="20"/>
          <w:lang w:val="x-none" w:eastAsia="x-none"/>
        </w:rPr>
        <w:t xml:space="preserve"> </w:t>
      </w:r>
      <w:r w:rsidRPr="002E5B6D">
        <w:rPr>
          <w:rFonts w:ascii="Open Sans" w:eastAsia="Times New Roman" w:hAnsi="Open Sans" w:cs="Open Sans"/>
          <w:sz w:val="20"/>
          <w:szCs w:val="20"/>
          <w:lang w:eastAsia="x-none"/>
        </w:rPr>
        <w:t>blago</w:t>
      </w:r>
      <w:r w:rsidRPr="002E5B6D">
        <w:rPr>
          <w:rFonts w:ascii="Open Sans" w:eastAsia="Times New Roman" w:hAnsi="Open Sans" w:cs="Open Sans"/>
          <w:sz w:val="20"/>
          <w:szCs w:val="20"/>
          <w:lang w:val="x-none" w:eastAsia="x-none"/>
        </w:rPr>
        <w:t xml:space="preserve"> </w:t>
      </w:r>
      <w:r w:rsidRPr="002E5B6D">
        <w:rPr>
          <w:rFonts w:ascii="Open Sans" w:eastAsia="Times New Roman" w:hAnsi="Open Sans" w:cs="Open Sans"/>
          <w:sz w:val="20"/>
          <w:szCs w:val="20"/>
          <w:lang w:eastAsia="x-none"/>
        </w:rPr>
        <w:t xml:space="preserve">nujno </w:t>
      </w:r>
      <w:r w:rsidRPr="002E5B6D">
        <w:rPr>
          <w:rFonts w:ascii="Open Sans" w:eastAsia="Times New Roman" w:hAnsi="Open Sans" w:cs="Open Sans"/>
          <w:sz w:val="20"/>
          <w:szCs w:val="20"/>
          <w:lang w:val="x-none" w:eastAsia="x-none"/>
        </w:rPr>
        <w:t>potrebn</w:t>
      </w:r>
      <w:r w:rsidRPr="002E5B6D">
        <w:rPr>
          <w:rFonts w:ascii="Open Sans" w:eastAsia="Times New Roman" w:hAnsi="Open Sans" w:cs="Open Sans"/>
          <w:sz w:val="20"/>
          <w:szCs w:val="20"/>
          <w:lang w:eastAsia="x-none"/>
        </w:rPr>
        <w:t>o</w:t>
      </w:r>
      <w:r w:rsidRPr="002E5B6D">
        <w:rPr>
          <w:rFonts w:ascii="Open Sans" w:eastAsia="Times New Roman" w:hAnsi="Open Sans" w:cs="Open Sans"/>
          <w:sz w:val="20"/>
          <w:szCs w:val="20"/>
          <w:lang w:val="x-none" w:eastAsia="x-none"/>
        </w:rPr>
        <w:t xml:space="preserve"> za izvajanje pogodbe, lahko naročnik odstopi od pogodbe in zahteva od izvajalca, da mu ta vrne vse, kar je po tej pogodbi prejel, ali pa zahteva sorazmerno znižanje cene po tej pogodbi.</w:t>
      </w:r>
    </w:p>
    <w:p w14:paraId="570E28AB"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p>
    <w:p w14:paraId="553AFDFD" w14:textId="77777777" w:rsidR="00B43CBE" w:rsidRPr="002E5B6D" w:rsidRDefault="00B43CBE"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SKLADNOST S PRAVILI O NADZORU IZVOZA</w:t>
      </w:r>
    </w:p>
    <w:p w14:paraId="532EB2E4" w14:textId="77777777" w:rsidR="00B43CBE" w:rsidRPr="002E5B6D" w:rsidRDefault="00B43CBE" w:rsidP="002E5B6D">
      <w:pPr>
        <w:keepNext/>
        <w:keepLines/>
        <w:spacing w:after="0" w:line="240" w:lineRule="auto"/>
        <w:jc w:val="center"/>
        <w:rPr>
          <w:rFonts w:ascii="Open Sans" w:eastAsia="Times New Roman" w:hAnsi="Open Sans" w:cs="Open Sans"/>
          <w:color w:val="000000"/>
          <w:sz w:val="20"/>
          <w:szCs w:val="20"/>
          <w:lang w:eastAsia="sl-SI"/>
        </w:rPr>
      </w:pPr>
    </w:p>
    <w:p w14:paraId="4191C8D1" w14:textId="77777777" w:rsidR="00B43CBE" w:rsidRPr="002E5B6D" w:rsidRDefault="00B43CBE" w:rsidP="002E5B6D">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10D1DAA9"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p>
    <w:p w14:paraId="5DBE4BFA"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Naročnik mora pri posredovanju predmeta dobave ali njegovega dela tretji osebi upoštevati vse nacionalne in mednarodne predpise o nadzoru (ponovnega) izvoza, kakor tudi predpise, ki sta jih sprejeli Evropska unija in Združene države Amerike.</w:t>
      </w:r>
    </w:p>
    <w:p w14:paraId="687593B4"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p>
    <w:p w14:paraId="01B05116"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Pred posredovanjem predmeta dobave ali njegovega dela tretjim osebam mora naročnik še zlasti zagotoviti, da</w:t>
      </w:r>
    </w:p>
    <w:p w14:paraId="642373A9" w14:textId="77777777" w:rsidR="00B43CBE" w:rsidRPr="002E5B6D" w:rsidRDefault="00B43CBE" w:rsidP="002E5B6D">
      <w:pPr>
        <w:keepNext/>
        <w:keepLines/>
        <w:numPr>
          <w:ilvl w:val="1"/>
          <w:numId w:val="22"/>
        </w:numPr>
        <w:spacing w:after="0" w:line="240" w:lineRule="auto"/>
        <w:ind w:left="284" w:hanging="284"/>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s tem ne krši trgovinske zapore (embarga) Evropske unije, Združenih držav Amerike ali Združenih narodov – upoštevaje pri tem tudi nacionalne omejitve in prepovedi izogibanja embargom (»</w:t>
      </w:r>
      <w:proofErr w:type="spellStart"/>
      <w:r w:rsidRPr="002E5B6D">
        <w:rPr>
          <w:rFonts w:ascii="Open Sans" w:eastAsia="Times New Roman" w:hAnsi="Open Sans" w:cs="Open Sans"/>
          <w:color w:val="000000"/>
          <w:sz w:val="20"/>
          <w:szCs w:val="20"/>
          <w:lang w:eastAsia="sl-SI"/>
        </w:rPr>
        <w:t>by-passing</w:t>
      </w:r>
      <w:proofErr w:type="spellEnd"/>
      <w:r w:rsidRPr="002E5B6D">
        <w:rPr>
          <w:rFonts w:ascii="Open Sans" w:eastAsia="Times New Roman" w:hAnsi="Open Sans" w:cs="Open Sans"/>
          <w:color w:val="000000"/>
          <w:sz w:val="20"/>
          <w:szCs w:val="20"/>
          <w:lang w:eastAsia="sl-SI"/>
        </w:rPr>
        <w:t xml:space="preserve"> </w:t>
      </w:r>
      <w:proofErr w:type="spellStart"/>
      <w:r w:rsidRPr="002E5B6D">
        <w:rPr>
          <w:rFonts w:ascii="Open Sans" w:eastAsia="Times New Roman" w:hAnsi="Open Sans" w:cs="Open Sans"/>
          <w:color w:val="000000"/>
          <w:sz w:val="20"/>
          <w:szCs w:val="20"/>
          <w:lang w:eastAsia="sl-SI"/>
        </w:rPr>
        <w:t>prohibition</w:t>
      </w:r>
      <w:proofErr w:type="spellEnd"/>
      <w:r w:rsidRPr="002E5B6D">
        <w:rPr>
          <w:rFonts w:ascii="Open Sans" w:eastAsia="Times New Roman" w:hAnsi="Open Sans" w:cs="Open Sans"/>
          <w:color w:val="000000"/>
          <w:sz w:val="20"/>
          <w:szCs w:val="20"/>
          <w:lang w:eastAsia="sl-SI"/>
        </w:rPr>
        <w:t>«);</w:t>
      </w:r>
    </w:p>
    <w:p w14:paraId="3F18FCDA" w14:textId="77777777" w:rsidR="00B43CBE" w:rsidRPr="002E5B6D" w:rsidRDefault="00B43CBE" w:rsidP="002E5B6D">
      <w:pPr>
        <w:keepNext/>
        <w:keepLines/>
        <w:numPr>
          <w:ilvl w:val="1"/>
          <w:numId w:val="22"/>
        </w:numPr>
        <w:spacing w:after="0" w:line="240" w:lineRule="auto"/>
        <w:ind w:left="284" w:hanging="284"/>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predmet dobave ali njegov del ni namenjen uporabi v oborožitvene namene ter jedrski ali orožarski tehnologiji, ki je bodisi prepovedana bodisi so zanjo potrebna ustrezna dovoljenja, razen v primeru, če so dovoljena bila pridobljena;</w:t>
      </w:r>
    </w:p>
    <w:p w14:paraId="3CA91B9A" w14:textId="77777777" w:rsidR="00B43CBE" w:rsidRPr="002E5B6D" w:rsidRDefault="00B43CBE" w:rsidP="002E5B6D">
      <w:pPr>
        <w:keepNext/>
        <w:keepLines/>
        <w:numPr>
          <w:ilvl w:val="1"/>
          <w:numId w:val="22"/>
        </w:numPr>
        <w:spacing w:after="0" w:line="240" w:lineRule="auto"/>
        <w:ind w:left="284" w:hanging="284"/>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so pri tem upoštevane omejitve, ki se nanašajo na trgovanje s pravnimi in fizičnimi osebami, ki sta jih Evropska unija ali Združene države Amerike uvrstili na seznam sankcioniranih oseb (»</w:t>
      </w:r>
      <w:proofErr w:type="spellStart"/>
      <w:r w:rsidRPr="002E5B6D">
        <w:rPr>
          <w:rFonts w:ascii="Open Sans" w:eastAsia="Times New Roman" w:hAnsi="Open Sans" w:cs="Open Sans"/>
          <w:color w:val="000000"/>
          <w:sz w:val="20"/>
          <w:szCs w:val="20"/>
          <w:lang w:eastAsia="sl-SI"/>
        </w:rPr>
        <w:t>Sanctioned</w:t>
      </w:r>
      <w:proofErr w:type="spellEnd"/>
      <w:r w:rsidRPr="002E5B6D">
        <w:rPr>
          <w:rFonts w:ascii="Open Sans" w:eastAsia="Times New Roman" w:hAnsi="Open Sans" w:cs="Open Sans"/>
          <w:color w:val="000000"/>
          <w:sz w:val="20"/>
          <w:szCs w:val="20"/>
          <w:lang w:eastAsia="sl-SI"/>
        </w:rPr>
        <w:t xml:space="preserve"> </w:t>
      </w:r>
      <w:proofErr w:type="spellStart"/>
      <w:r w:rsidRPr="002E5B6D">
        <w:rPr>
          <w:rFonts w:ascii="Open Sans" w:eastAsia="Times New Roman" w:hAnsi="Open Sans" w:cs="Open Sans"/>
          <w:color w:val="000000"/>
          <w:sz w:val="20"/>
          <w:szCs w:val="20"/>
          <w:lang w:eastAsia="sl-SI"/>
        </w:rPr>
        <w:t>Party</w:t>
      </w:r>
      <w:proofErr w:type="spellEnd"/>
      <w:r w:rsidRPr="002E5B6D">
        <w:rPr>
          <w:rFonts w:ascii="Open Sans" w:eastAsia="Times New Roman" w:hAnsi="Open Sans" w:cs="Open Sans"/>
          <w:color w:val="000000"/>
          <w:sz w:val="20"/>
          <w:szCs w:val="20"/>
          <w:lang w:eastAsia="sl-SI"/>
        </w:rPr>
        <w:t xml:space="preserve"> List«).</w:t>
      </w:r>
    </w:p>
    <w:p w14:paraId="3E94A5B5"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p>
    <w:p w14:paraId="67A5E486"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lastRenderedPageBreak/>
        <w:t>Kadar je zaradi nadzora izvoza s strani pristojnih organov ali izvajalca to potrebno, se naročnik zaveže, da bo na poziv izvajalca slednjemu nemudoma posredoval podatke, ki se nanašajo na končnega prejemnika, končni namembni kraj, končno uporabo predmeta dobave, njegovega dela ali storitve ter podatke glede morebitnih izvoznih omejitev.</w:t>
      </w:r>
    </w:p>
    <w:p w14:paraId="623CC55D" w14:textId="77777777" w:rsidR="00B43CBE" w:rsidRPr="002E5B6D" w:rsidRDefault="00B43CBE" w:rsidP="002E5B6D">
      <w:pPr>
        <w:keepNext/>
        <w:keepLines/>
        <w:spacing w:after="0" w:line="240" w:lineRule="auto"/>
        <w:jc w:val="both"/>
        <w:rPr>
          <w:rFonts w:ascii="Open Sans" w:eastAsia="Times New Roman" w:hAnsi="Open Sans" w:cs="Open Sans"/>
          <w:color w:val="000000"/>
          <w:sz w:val="20"/>
          <w:szCs w:val="20"/>
          <w:lang w:eastAsia="sl-SI"/>
        </w:rPr>
      </w:pPr>
    </w:p>
    <w:p w14:paraId="506C7513" w14:textId="77777777" w:rsidR="00B43CBE" w:rsidRPr="002E5B6D" w:rsidRDefault="00B43CBE"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REŠEVANJE SPOROV</w:t>
      </w:r>
    </w:p>
    <w:p w14:paraId="6BD43024" w14:textId="77777777" w:rsidR="00B43CBE" w:rsidRPr="002E5B6D" w:rsidRDefault="00B43CBE" w:rsidP="002E5B6D">
      <w:pPr>
        <w:keepNext/>
        <w:keepLines/>
        <w:spacing w:after="0" w:line="240" w:lineRule="auto"/>
        <w:jc w:val="center"/>
        <w:rPr>
          <w:rFonts w:ascii="Open Sans" w:hAnsi="Open Sans" w:cs="Open Sans"/>
          <w:sz w:val="20"/>
          <w:szCs w:val="20"/>
        </w:rPr>
      </w:pPr>
    </w:p>
    <w:p w14:paraId="4647D7E7" w14:textId="77777777" w:rsidR="00B43CBE" w:rsidRPr="002E5B6D" w:rsidRDefault="00B43CBE"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4D329873" w14:textId="77777777" w:rsidR="00B43CBE" w:rsidRPr="002E5B6D" w:rsidRDefault="00B43CBE" w:rsidP="002E5B6D">
      <w:pPr>
        <w:keepNext/>
        <w:keepLines/>
        <w:spacing w:after="0" w:line="240" w:lineRule="auto"/>
        <w:jc w:val="both"/>
        <w:rPr>
          <w:rFonts w:ascii="Open Sans" w:hAnsi="Open Sans" w:cs="Open Sans"/>
          <w:sz w:val="20"/>
          <w:szCs w:val="20"/>
        </w:rPr>
      </w:pPr>
    </w:p>
    <w:p w14:paraId="04B6AF88" w14:textId="77777777" w:rsidR="00084E3E"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Morebitne spore, ki bi nastali v zvezi z izvajanjem te pogodbe, bosta stranki skušali rešiti sporazumno.</w:t>
      </w:r>
    </w:p>
    <w:p w14:paraId="6F78960C" w14:textId="77777777" w:rsidR="00084E3E"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021398F" w14:textId="77777777" w:rsidR="00084E3E"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w:t>
      </w:r>
    </w:p>
    <w:p w14:paraId="15A9C558" w14:textId="77777777" w:rsidR="00084E3E" w:rsidRPr="002E5B6D" w:rsidRDefault="00084E3E" w:rsidP="002E5B6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35F78CC" w14:textId="2D0482C2" w:rsidR="00852CC6" w:rsidRPr="002E5B6D" w:rsidRDefault="00084E3E" w:rsidP="002E5B6D">
      <w:pPr>
        <w:keepNext/>
        <w:keepLines/>
        <w:tabs>
          <w:tab w:val="left" w:pos="567"/>
          <w:tab w:val="left" w:pos="1418"/>
          <w:tab w:val="left" w:pos="1702"/>
        </w:tab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t>Vsi spori, ki izhajajo iz te pogodbe ali so z njo kakorkoli povezani, se rešujejo skladno z materialnim in procesnim pravom Republike Slovenije</w:t>
      </w:r>
      <w:r w:rsidR="00852CC6" w:rsidRPr="002E5B6D">
        <w:rPr>
          <w:rFonts w:ascii="Open Sans" w:hAnsi="Open Sans" w:cs="Open Sans"/>
          <w:sz w:val="20"/>
          <w:szCs w:val="20"/>
        </w:rPr>
        <w:t>.</w:t>
      </w:r>
    </w:p>
    <w:p w14:paraId="60AA1D1F"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p>
    <w:p w14:paraId="792C277E" w14:textId="77777777" w:rsidR="00852CC6" w:rsidRPr="002E5B6D" w:rsidRDefault="00852CC6" w:rsidP="002E5B6D">
      <w:pPr>
        <w:keepNext/>
        <w:keepLines/>
        <w:numPr>
          <w:ilvl w:val="0"/>
          <w:numId w:val="10"/>
        </w:numPr>
        <w:spacing w:after="0" w:line="240" w:lineRule="auto"/>
        <w:ind w:left="567" w:hanging="567"/>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OSTALE DOLOČBE</w:t>
      </w:r>
    </w:p>
    <w:p w14:paraId="2DF408EE" w14:textId="77777777" w:rsidR="00852CC6" w:rsidRPr="002E5B6D" w:rsidRDefault="00852CC6" w:rsidP="002E5B6D">
      <w:pPr>
        <w:keepNext/>
        <w:keepLines/>
        <w:spacing w:after="0" w:line="240" w:lineRule="auto"/>
        <w:jc w:val="center"/>
        <w:rPr>
          <w:rFonts w:ascii="Open Sans" w:eastAsia="Times New Roman" w:hAnsi="Open Sans" w:cs="Open Sans"/>
          <w:color w:val="000000"/>
          <w:sz w:val="20"/>
          <w:szCs w:val="20"/>
          <w:lang w:eastAsia="sl-SI"/>
        </w:rPr>
      </w:pPr>
    </w:p>
    <w:p w14:paraId="06076B8E"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65B5D8F0" w14:textId="77777777" w:rsidR="00852CC6" w:rsidRPr="002E5B6D" w:rsidRDefault="00852CC6" w:rsidP="002E5B6D">
      <w:pPr>
        <w:keepNext/>
        <w:keepLines/>
        <w:spacing w:after="0" w:line="240" w:lineRule="auto"/>
        <w:jc w:val="both"/>
        <w:rPr>
          <w:rFonts w:ascii="Open Sans" w:eastAsia="Times New Roman" w:hAnsi="Open Sans" w:cs="Open Sans"/>
          <w:sz w:val="20"/>
          <w:szCs w:val="20"/>
          <w:lang w:eastAsia="sl-SI"/>
        </w:rPr>
      </w:pPr>
    </w:p>
    <w:p w14:paraId="0C504B6D"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Ta pogodba v celoti zavezuje tudi morebitne vsakokratne pravne naslednike vsake od pogodbenih strank, kar velja zlasti tudi v primeru organizacijsko – statusnih ter lastninskih sprememb.</w:t>
      </w:r>
    </w:p>
    <w:p w14:paraId="7F6A5F13"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2ECE4ADF"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B1B274D"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1BBF8A18"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Morebitne spremembe ali dopolnitve pogodbe so veljavne le, če jih pogodbeni stranki skleneta v obliki pisnega aneksa k tej pogodbi, ki ga podpišeta obe stranki pogodbe.</w:t>
      </w:r>
    </w:p>
    <w:p w14:paraId="1E217B62"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05872F14"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2E25C8E4"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7A989643"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Pogodbeni stranki sta sporazumni, da se katerikoli rok iz te pogodbe, če se le-ta izteče na soboto, nedeljo, praznik ali drug dela prosti dan po zakonu, prenese na prvi naslednji delovni dan.</w:t>
      </w:r>
    </w:p>
    <w:p w14:paraId="4AC97476"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2D85B0E7" w14:textId="5A65B9F5"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 s podpisom te pogodbe jamči, da mu je poznan predmet pogodbe, da je seznanjen z razpisnimi zahtevami in s tehnično dokumentacijo, ter da so mu razumljivi in jasni pogoji in okoliščine za pravilno izvedbo pogodbenih obveznosti.</w:t>
      </w:r>
    </w:p>
    <w:p w14:paraId="47BCF1DD"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36978E91"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6F451E00"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499CD139" w14:textId="00D2A781"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Vsebina te pogodbe kot tudi dokumentacija, ki je njen sestavni del oziroma se nanaša na to pogodbo in njeno izvajanje</w:t>
      </w:r>
      <w:r w:rsidR="00EA330B" w:rsidRPr="002E5B6D">
        <w:rPr>
          <w:rFonts w:ascii="Open Sans" w:eastAsia="Times New Roman" w:hAnsi="Open Sans" w:cs="Open Sans"/>
          <w:sz w:val="20"/>
          <w:szCs w:val="20"/>
          <w:lang w:eastAsia="sl-SI"/>
        </w:rPr>
        <w:t>,</w:t>
      </w:r>
      <w:r w:rsidRPr="002E5B6D">
        <w:rPr>
          <w:rFonts w:ascii="Open Sans" w:eastAsia="Times New Roman" w:hAnsi="Open Sans" w:cs="Open Sans"/>
          <w:sz w:val="20"/>
          <w:szCs w:val="20"/>
          <w:lang w:eastAsia="sl-SI"/>
        </w:rPr>
        <w:t xml:space="preserve"> se šteje za poslovno skrivnost, razen podatkov oz. informacij, ki v skladu z veljavnimi predpisi štejejo za javne.</w:t>
      </w:r>
    </w:p>
    <w:p w14:paraId="20134EDA"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1FC4BE30"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59C10BBB"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5DEBEC09"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urejanje razmerij, ki niso urejena s to pogodbo, se uporabljajo določila zakona, ki ureja obligacijska razmerja.</w:t>
      </w:r>
    </w:p>
    <w:p w14:paraId="3ECAECB6"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 </w:t>
      </w:r>
    </w:p>
    <w:p w14:paraId="09E7DAFC"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1EC8B95C"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157BC0A9"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Priloge so neločljivi sestavni del te pogodbe.</w:t>
      </w:r>
    </w:p>
    <w:p w14:paraId="479ADCC0"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1B1384EC"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56DF1D09"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30E82623" w14:textId="5C88345A" w:rsidR="00852CC6" w:rsidRPr="002E5B6D" w:rsidRDefault="0033071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Pogodba je sklenjena in začne veljati z dnem podpisa s strani obeh pogodbenih strank pod pogojem, da izvajalec naročniku predloži finančno zavarovanje za zavarovanje dobre izvedbe pogodbenih obveznosti v roku, višini in z veljavnostjo iz 16. člena te pogodbe ter velja do izpolnitve vseh obveznosti po tej pogodbi</w:t>
      </w:r>
      <w:r w:rsidR="00852CC6" w:rsidRPr="002E5B6D">
        <w:rPr>
          <w:rFonts w:ascii="Open Sans" w:eastAsia="Times New Roman" w:hAnsi="Open Sans" w:cs="Open Sans"/>
          <w:sz w:val="20"/>
          <w:szCs w:val="20"/>
          <w:lang w:eastAsia="sl-SI"/>
        </w:rPr>
        <w:t>.</w:t>
      </w:r>
    </w:p>
    <w:p w14:paraId="550BD120"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41628C3F" w14:textId="77777777" w:rsidR="00852CC6" w:rsidRPr="002E5B6D" w:rsidRDefault="00852CC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7CAB1BA2" w14:textId="77777777"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4B501262" w14:textId="5B9C68E5" w:rsidR="00852CC6" w:rsidRPr="002E5B6D" w:rsidRDefault="00852CC6"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Pogodba je sestavljena in podpisana v treh (3) enakih izvodih, od katerih prejme naročnik dva (2) </w:t>
      </w:r>
      <w:r w:rsidR="008C4EA5" w:rsidRPr="002E5B6D">
        <w:rPr>
          <w:rFonts w:ascii="Open Sans" w:eastAsia="Times New Roman" w:hAnsi="Open Sans" w:cs="Open Sans"/>
          <w:sz w:val="20"/>
          <w:szCs w:val="20"/>
          <w:lang w:eastAsia="sl-SI"/>
        </w:rPr>
        <w:t xml:space="preserve">izvoda </w:t>
      </w:r>
      <w:r w:rsidRPr="002E5B6D">
        <w:rPr>
          <w:rFonts w:ascii="Open Sans" w:eastAsia="Times New Roman" w:hAnsi="Open Sans" w:cs="Open Sans"/>
          <w:sz w:val="20"/>
          <w:szCs w:val="20"/>
          <w:lang w:eastAsia="sl-SI"/>
        </w:rPr>
        <w:t xml:space="preserve">in izvajalec en (1) izvod. </w:t>
      </w:r>
    </w:p>
    <w:p w14:paraId="59DE0F3E" w14:textId="77777777" w:rsidR="00EC3759" w:rsidRPr="002E5B6D" w:rsidRDefault="00EC3759" w:rsidP="002E5B6D">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36FBAEF7" w14:textId="77777777" w:rsidR="00EC3759" w:rsidRPr="002E5B6D" w:rsidRDefault="00EC3759" w:rsidP="002E5B6D">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707413B7" w14:textId="77777777" w:rsidR="00EC3759" w:rsidRPr="002E5B6D" w:rsidRDefault="00EC3759"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_______________, dne ___________</w:t>
      </w:r>
      <w:r w:rsidRPr="002E5B6D">
        <w:rPr>
          <w:rFonts w:ascii="Open Sans" w:eastAsia="Times New Roman" w:hAnsi="Open Sans" w:cs="Open Sans"/>
          <w:sz w:val="20"/>
          <w:szCs w:val="20"/>
          <w:lang w:eastAsia="sl-SI"/>
        </w:rPr>
        <w:tab/>
        <w:t>Ljubljana, dne __________</w:t>
      </w:r>
    </w:p>
    <w:p w14:paraId="30255974" w14:textId="77777777" w:rsidR="00EC3759" w:rsidRPr="002E5B6D" w:rsidRDefault="00EC3759"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23E5884A" w14:textId="77777777" w:rsidR="00EC3759" w:rsidRPr="002E5B6D" w:rsidRDefault="00EC3759"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w:t>
      </w:r>
      <w:r w:rsidRPr="002E5B6D">
        <w:rPr>
          <w:rFonts w:ascii="Open Sans" w:eastAsia="Times New Roman" w:hAnsi="Open Sans" w:cs="Open Sans"/>
          <w:sz w:val="20"/>
          <w:szCs w:val="20"/>
          <w:lang w:eastAsia="sl-SI"/>
        </w:rPr>
        <w:tab/>
        <w:t>NAROČNIK:</w:t>
      </w:r>
      <w:r w:rsidRPr="002E5B6D">
        <w:rPr>
          <w:rFonts w:ascii="Open Sans" w:eastAsia="Times New Roman" w:hAnsi="Open Sans" w:cs="Open Sans"/>
          <w:sz w:val="20"/>
          <w:szCs w:val="20"/>
          <w:lang w:eastAsia="sl-SI"/>
        </w:rPr>
        <w:tab/>
      </w:r>
    </w:p>
    <w:p w14:paraId="37AA4DDC" w14:textId="77777777" w:rsidR="00EC3759" w:rsidRPr="002E5B6D" w:rsidRDefault="00EC3759" w:rsidP="002E5B6D">
      <w:pPr>
        <w:keepNext/>
        <w:keepLines/>
        <w:tabs>
          <w:tab w:val="left" w:pos="4820"/>
          <w:tab w:val="left" w:pos="4962"/>
        </w:tabs>
        <w:spacing w:after="0" w:line="240" w:lineRule="auto"/>
        <w:ind w:right="-851"/>
        <w:jc w:val="both"/>
        <w:rPr>
          <w:rFonts w:ascii="Open Sans" w:eastAsia="Times New Roman" w:hAnsi="Open Sans" w:cs="Open Sans"/>
          <w:sz w:val="20"/>
          <w:szCs w:val="20"/>
          <w:lang w:eastAsia="sl-SI"/>
        </w:rPr>
      </w:pPr>
    </w:p>
    <w:p w14:paraId="1B79B5A2" w14:textId="77777777" w:rsidR="00EC3759" w:rsidRPr="002E5B6D" w:rsidRDefault="00EC3759" w:rsidP="002E5B6D">
      <w:pPr>
        <w:keepNext/>
        <w:keepLines/>
        <w:tabs>
          <w:tab w:val="left" w:pos="4820"/>
        </w:tabs>
        <w:spacing w:after="0" w:line="240" w:lineRule="auto"/>
        <w:ind w:right="-85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p>
    <w:p w14:paraId="2739D0FC" w14:textId="77777777" w:rsidR="00EC3759" w:rsidRPr="002E5B6D" w:rsidRDefault="00161F65" w:rsidP="002E5B6D">
      <w:pPr>
        <w:keepNext/>
        <w:keepLines/>
        <w:tabs>
          <w:tab w:val="left" w:pos="4820"/>
        </w:tabs>
        <w:spacing w:after="0" w:line="240" w:lineRule="auto"/>
        <w:ind w:right="-285"/>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r w:rsidR="00EC3759" w:rsidRPr="002E5B6D">
        <w:rPr>
          <w:rFonts w:ascii="Open Sans" w:eastAsia="Times New Roman" w:hAnsi="Open Sans" w:cs="Open Sans"/>
          <w:sz w:val="20"/>
          <w:szCs w:val="20"/>
          <w:lang w:eastAsia="sl-SI"/>
        </w:rPr>
        <w:t>JAVNO PODJETJE ENERGETIKA LJUBLJANA d.o.o.</w:t>
      </w:r>
    </w:p>
    <w:p w14:paraId="701311CF" w14:textId="77777777" w:rsidR="00EC3759" w:rsidRPr="002E5B6D" w:rsidRDefault="00EC3759" w:rsidP="002E5B6D">
      <w:pPr>
        <w:keepNext/>
        <w:keepLines/>
        <w:tabs>
          <w:tab w:val="left" w:pos="4820"/>
        </w:tabs>
        <w:spacing w:after="0" w:line="240" w:lineRule="auto"/>
        <w:jc w:val="both"/>
        <w:rPr>
          <w:rFonts w:ascii="Open Sans" w:eastAsia="Times New Roman" w:hAnsi="Open Sans" w:cs="Open Sans"/>
          <w:sz w:val="20"/>
          <w:szCs w:val="20"/>
          <w:lang w:eastAsia="sl-SI"/>
        </w:rPr>
      </w:pPr>
    </w:p>
    <w:p w14:paraId="269F303B" w14:textId="77777777" w:rsidR="00EC3759" w:rsidRPr="002E5B6D" w:rsidRDefault="00EC3759" w:rsidP="002E5B6D">
      <w:pPr>
        <w:keepNext/>
        <w:keepLines/>
        <w:tabs>
          <w:tab w:val="left" w:pos="4820"/>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t>Direktor:</w:t>
      </w:r>
      <w:r w:rsidRPr="002E5B6D">
        <w:rPr>
          <w:rFonts w:ascii="Open Sans" w:eastAsia="Times New Roman" w:hAnsi="Open Sans" w:cs="Open Sans"/>
          <w:sz w:val="20"/>
          <w:szCs w:val="20"/>
          <w:lang w:eastAsia="sl-SI"/>
        </w:rPr>
        <w:tab/>
      </w:r>
    </w:p>
    <w:p w14:paraId="440A0EFD" w14:textId="77777777" w:rsidR="00EC3759" w:rsidRPr="002E5B6D" w:rsidRDefault="00EC3759" w:rsidP="002E5B6D">
      <w:pPr>
        <w:keepNext/>
        <w:keepLines/>
        <w:tabs>
          <w:tab w:val="left" w:pos="4820"/>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ab/>
        <w:t>Samo Lozej</w:t>
      </w:r>
    </w:p>
    <w:p w14:paraId="50EDEBA8" w14:textId="77777777" w:rsidR="00EC3759" w:rsidRPr="002E5B6D" w:rsidRDefault="00EC3759" w:rsidP="002E5B6D">
      <w:pPr>
        <w:keepNext/>
        <w:keepLines/>
        <w:tabs>
          <w:tab w:val="left" w:pos="5387"/>
        </w:tabs>
        <w:spacing w:after="0" w:line="240" w:lineRule="auto"/>
        <w:jc w:val="both"/>
        <w:rPr>
          <w:rFonts w:ascii="Open Sans" w:eastAsia="Times New Roman" w:hAnsi="Open Sans" w:cs="Open Sans"/>
          <w:sz w:val="20"/>
          <w:szCs w:val="20"/>
          <w:lang w:eastAsia="sl-SI"/>
        </w:rPr>
      </w:pPr>
    </w:p>
    <w:p w14:paraId="52766D83" w14:textId="77777777" w:rsidR="00F2380A" w:rsidRPr="002E5B6D" w:rsidRDefault="00F2380A" w:rsidP="002E5B6D">
      <w:pPr>
        <w:keepNext/>
        <w:keepLines/>
        <w:tabs>
          <w:tab w:val="left" w:pos="5387"/>
        </w:tabs>
        <w:spacing w:after="0" w:line="240" w:lineRule="auto"/>
        <w:jc w:val="both"/>
        <w:rPr>
          <w:rFonts w:ascii="Open Sans" w:eastAsia="Times New Roman" w:hAnsi="Open Sans" w:cs="Open Sans"/>
          <w:sz w:val="20"/>
          <w:szCs w:val="20"/>
          <w:lang w:eastAsia="sl-SI"/>
        </w:rPr>
      </w:pPr>
    </w:p>
    <w:p w14:paraId="2454207F" w14:textId="77777777" w:rsidR="00F2380A" w:rsidRPr="002E5B6D" w:rsidRDefault="00F2380A" w:rsidP="002E5B6D">
      <w:pPr>
        <w:keepNext/>
        <w:keepLines/>
        <w:tabs>
          <w:tab w:val="left" w:pos="5387"/>
        </w:tabs>
        <w:spacing w:after="0" w:line="240" w:lineRule="auto"/>
        <w:jc w:val="both"/>
        <w:rPr>
          <w:rFonts w:ascii="Open Sans" w:eastAsia="Times New Roman" w:hAnsi="Open Sans" w:cs="Open Sans"/>
          <w:sz w:val="20"/>
          <w:szCs w:val="20"/>
          <w:lang w:eastAsia="sl-SI"/>
        </w:rPr>
      </w:pPr>
    </w:p>
    <w:p w14:paraId="4A6F5CD0" w14:textId="77777777" w:rsidR="00F2380A" w:rsidRPr="002E5B6D" w:rsidRDefault="00F2380A" w:rsidP="002E5B6D">
      <w:pPr>
        <w:keepNext/>
        <w:keepLines/>
        <w:tabs>
          <w:tab w:val="left" w:pos="5387"/>
        </w:tabs>
        <w:spacing w:after="0" w:line="240" w:lineRule="auto"/>
        <w:jc w:val="both"/>
        <w:rPr>
          <w:rFonts w:ascii="Open Sans" w:eastAsia="Times New Roman" w:hAnsi="Open Sans" w:cs="Open Sans"/>
          <w:sz w:val="20"/>
          <w:szCs w:val="20"/>
          <w:lang w:eastAsia="sl-SI"/>
        </w:rPr>
      </w:pPr>
    </w:p>
    <w:p w14:paraId="2D4865A4" w14:textId="77777777" w:rsidR="000D211E" w:rsidRPr="002E5B6D" w:rsidRDefault="000D211E" w:rsidP="002E5B6D">
      <w:pPr>
        <w:keepNext/>
        <w:keepLines/>
        <w:tabs>
          <w:tab w:val="left" w:pos="5387"/>
        </w:tabs>
        <w:spacing w:after="0" w:line="240" w:lineRule="auto"/>
        <w:jc w:val="both"/>
        <w:rPr>
          <w:rFonts w:ascii="Open Sans" w:eastAsia="Times New Roman" w:hAnsi="Open Sans" w:cs="Open Sans"/>
          <w:sz w:val="20"/>
          <w:szCs w:val="20"/>
          <w:lang w:eastAsia="sl-SI"/>
        </w:rPr>
      </w:pPr>
    </w:p>
    <w:p w14:paraId="4D700265" w14:textId="77777777" w:rsidR="00AC09B8" w:rsidRPr="002E5B6D" w:rsidRDefault="00AC09B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Priloga:</w:t>
      </w:r>
    </w:p>
    <w:p w14:paraId="7016BF4F" w14:textId="7B8E85F8" w:rsidR="007F092B" w:rsidRPr="002E5B6D" w:rsidRDefault="007F092B" w:rsidP="002E5B6D">
      <w:pPr>
        <w:keepNext/>
        <w:keepLines/>
        <w:numPr>
          <w:ilvl w:val="0"/>
          <w:numId w:val="22"/>
        </w:numPr>
        <w:tabs>
          <w:tab w:val="clear" w:pos="720"/>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Priloga št. 1: </w:t>
      </w:r>
      <w:r w:rsidR="002E5B6D" w:rsidRPr="002E5B6D">
        <w:rPr>
          <w:rFonts w:ascii="Open Sans" w:eastAsia="Times New Roman" w:hAnsi="Open Sans" w:cs="Open Sans"/>
          <w:sz w:val="20"/>
          <w:szCs w:val="20"/>
          <w:lang w:eastAsia="sl-SI"/>
        </w:rPr>
        <w:t>Tehnični opis blaga</w:t>
      </w:r>
      <w:r w:rsidRPr="002E5B6D">
        <w:rPr>
          <w:rFonts w:ascii="Open Sans" w:eastAsia="Times New Roman" w:hAnsi="Open Sans" w:cs="Open Sans"/>
          <w:sz w:val="20"/>
          <w:szCs w:val="20"/>
          <w:lang w:eastAsia="sl-SI"/>
        </w:rPr>
        <w:t>.</w:t>
      </w:r>
    </w:p>
    <w:p w14:paraId="463DFF21" w14:textId="42848360" w:rsidR="00330715" w:rsidRPr="002E5B6D" w:rsidRDefault="00330715" w:rsidP="002E5B6D">
      <w:pPr>
        <w:keepNext/>
        <w:keepLines/>
        <w:numPr>
          <w:ilvl w:val="0"/>
          <w:numId w:val="22"/>
        </w:numPr>
        <w:tabs>
          <w:tab w:val="clear" w:pos="720"/>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Priloga št. 2: Ponudbeni predračun izvajalca podan na pogajanjih dne __________,</w:t>
      </w:r>
    </w:p>
    <w:p w14:paraId="5D18B0E9" w14:textId="4C2C9457" w:rsidR="00AC09B8" w:rsidRPr="002E5B6D" w:rsidRDefault="00AC09B8" w:rsidP="002E5B6D">
      <w:pPr>
        <w:keepNext/>
        <w:keepLines/>
        <w:numPr>
          <w:ilvl w:val="0"/>
          <w:numId w:val="22"/>
        </w:numPr>
        <w:tabs>
          <w:tab w:val="clear" w:pos="720"/>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Priloga št. </w:t>
      </w:r>
      <w:r w:rsidR="00330715" w:rsidRPr="002E5B6D">
        <w:rPr>
          <w:rFonts w:ascii="Open Sans" w:eastAsia="Times New Roman" w:hAnsi="Open Sans" w:cs="Open Sans"/>
          <w:sz w:val="20"/>
          <w:szCs w:val="20"/>
          <w:lang w:eastAsia="sl-SI"/>
        </w:rPr>
        <w:t>3</w:t>
      </w:r>
      <w:r w:rsidRPr="002E5B6D">
        <w:rPr>
          <w:rFonts w:ascii="Open Sans" w:eastAsia="Times New Roman" w:hAnsi="Open Sans" w:cs="Open Sans"/>
          <w:sz w:val="20"/>
          <w:szCs w:val="20"/>
          <w:lang w:eastAsia="sl-SI"/>
        </w:rPr>
        <w:t>: Ponudba izvajalca št. __________</w:t>
      </w:r>
      <w:r w:rsidR="00CA2CFA" w:rsidRPr="002E5B6D">
        <w:rPr>
          <w:rFonts w:ascii="Open Sans" w:eastAsia="Times New Roman" w:hAnsi="Open Sans" w:cs="Open Sans"/>
          <w:sz w:val="20"/>
          <w:szCs w:val="20"/>
          <w:lang w:eastAsia="sl-SI"/>
        </w:rPr>
        <w:t>,</w:t>
      </w:r>
      <w:r w:rsidRPr="002E5B6D">
        <w:rPr>
          <w:rFonts w:ascii="Open Sans" w:eastAsia="Times New Roman" w:hAnsi="Open Sans" w:cs="Open Sans"/>
          <w:sz w:val="20"/>
          <w:szCs w:val="20"/>
          <w:lang w:eastAsia="sl-SI"/>
        </w:rPr>
        <w:t xml:space="preserve"> podana na pogajanjih dne __________,</w:t>
      </w:r>
    </w:p>
    <w:p w14:paraId="6678D14F" w14:textId="161D4E8A" w:rsidR="008344FB" w:rsidRPr="002E5B6D" w:rsidRDefault="008344FB" w:rsidP="002E5B6D">
      <w:pPr>
        <w:keepNext/>
        <w:keepLines/>
        <w:numPr>
          <w:ilvl w:val="0"/>
          <w:numId w:val="22"/>
        </w:numPr>
        <w:tabs>
          <w:tab w:val="clear" w:pos="720"/>
        </w:tabs>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Priloga št. 4: Pisni sporazum o skupnih varnostnih ukrepih in ravnanju z okoljem v JAVNEM PODJETJU ENERGETIKA LJUBLJANA d.o.o..</w:t>
      </w:r>
    </w:p>
    <w:p w14:paraId="50FF8D0C" w14:textId="77777777" w:rsidR="00443FBB" w:rsidRPr="002E5B6D" w:rsidRDefault="00443FBB"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CE71FA" w:rsidRPr="002E5B6D" w14:paraId="5C4D0509" w14:textId="77777777" w:rsidTr="00AE0F12">
        <w:tc>
          <w:tcPr>
            <w:tcW w:w="9426" w:type="dxa"/>
            <w:tcBorders>
              <w:top w:val="single" w:sz="4" w:space="0" w:color="auto"/>
              <w:bottom w:val="single" w:sz="4" w:space="0" w:color="auto"/>
            </w:tcBorders>
          </w:tcPr>
          <w:p w14:paraId="314C6F0D" w14:textId="4A0AF6E1" w:rsidR="00CE71FA" w:rsidRPr="002E5B6D" w:rsidRDefault="00CE71FA"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noProof/>
                <w:sz w:val="20"/>
                <w:szCs w:val="20"/>
                <w:lang w:eastAsia="sl-SI"/>
              </w:rPr>
              <w:lastRenderedPageBreak/>
              <w:br w:type="page"/>
            </w:r>
            <w:r w:rsidRPr="002E5B6D">
              <w:rPr>
                <w:rFonts w:ascii="Open Sans" w:hAnsi="Open Sans" w:cs="Open Sans"/>
                <w:sz w:val="20"/>
                <w:szCs w:val="20"/>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bookmarkStart w:id="33" w:name="_Toc181518632"/>
            <w:r w:rsidRPr="002E5B6D">
              <w:rPr>
                <w:rFonts w:ascii="Open Sans" w:hAnsi="Open Sans" w:cs="Open Sans"/>
                <w:bCs/>
                <w:noProof/>
                <w:sz w:val="20"/>
                <w:szCs w:val="20"/>
              </w:rPr>
              <w:t>VZOREC FINANČNEGA ZAVAROVANJA DOBRE IZVEDBE POGODBENIH OBVEZNOSTI</w:t>
            </w:r>
            <w:bookmarkEnd w:id="33"/>
            <w:r w:rsidR="00A63A99" w:rsidRPr="002E5B6D">
              <w:rPr>
                <w:rFonts w:ascii="Open Sans" w:hAnsi="Open Sans" w:cs="Open Sans"/>
                <w:bCs/>
                <w:noProof/>
                <w:sz w:val="20"/>
                <w:szCs w:val="20"/>
              </w:rPr>
              <w:t xml:space="preserve"> </w:t>
            </w:r>
            <w:r w:rsidRPr="002E5B6D">
              <w:rPr>
                <w:rFonts w:ascii="Open Sans" w:eastAsia="Times New Roman" w:hAnsi="Open Sans" w:cs="Open Sans"/>
                <w:color w:val="FF0000"/>
                <w:sz w:val="20"/>
                <w:szCs w:val="20"/>
                <w:lang w:eastAsia="sl-SI"/>
              </w:rPr>
              <w:t>– ni potrebno prilagati v ponudbi</w:t>
            </w:r>
          </w:p>
        </w:tc>
      </w:tr>
    </w:tbl>
    <w:p w14:paraId="11C716C5"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Izvajalec</w:t>
      </w:r>
      <w:r w:rsidRPr="002E5B6D">
        <w:rPr>
          <w:rFonts w:ascii="Open Sans" w:eastAsia="Times New Roman" w:hAnsi="Open Sans" w:cs="Open Sans"/>
          <w:noProof/>
          <w:sz w:val="20"/>
          <w:szCs w:val="20"/>
          <w:lang w:val="x-none" w:eastAsia="sl-SI"/>
        </w:rPr>
        <w:t>:</w:t>
      </w:r>
    </w:p>
    <w:p w14:paraId="1DC137A5"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________________________</w:t>
      </w:r>
    </w:p>
    <w:p w14:paraId="188071A3"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________________________</w:t>
      </w:r>
    </w:p>
    <w:p w14:paraId="129432A4"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________________________</w:t>
      </w:r>
    </w:p>
    <w:p w14:paraId="5A676870" w14:textId="77777777" w:rsidR="00CE71FA" w:rsidRPr="002E5B6D" w:rsidRDefault="00CE71FA" w:rsidP="002E5B6D">
      <w:pPr>
        <w:keepNext/>
        <w:keepLines/>
        <w:spacing w:after="0" w:line="240" w:lineRule="auto"/>
        <w:jc w:val="both"/>
        <w:rPr>
          <w:rFonts w:ascii="Open Sans" w:eastAsia="Times New Roman" w:hAnsi="Open Sans" w:cs="Open Sans"/>
          <w:b/>
          <w:noProof/>
          <w:sz w:val="20"/>
          <w:szCs w:val="20"/>
          <w:lang w:eastAsia="sl-SI"/>
        </w:rPr>
      </w:pPr>
    </w:p>
    <w:p w14:paraId="4C1E66A1" w14:textId="77777777" w:rsidR="00CE71FA" w:rsidRPr="002E5B6D" w:rsidRDefault="00CE71FA" w:rsidP="002E5B6D">
      <w:pPr>
        <w:keepNext/>
        <w:keepLines/>
        <w:spacing w:after="0" w:line="240" w:lineRule="auto"/>
        <w:jc w:val="center"/>
        <w:rPr>
          <w:rFonts w:ascii="Open Sans" w:eastAsia="Times New Roman" w:hAnsi="Open Sans" w:cs="Open Sans"/>
          <w:b/>
          <w:noProof/>
          <w:sz w:val="20"/>
          <w:szCs w:val="20"/>
          <w:lang w:eastAsia="sl-SI"/>
        </w:rPr>
      </w:pPr>
      <w:r w:rsidRPr="002E5B6D">
        <w:rPr>
          <w:rFonts w:ascii="Open Sans" w:eastAsia="Times New Roman" w:hAnsi="Open Sans" w:cs="Open Sans"/>
          <w:b/>
          <w:noProof/>
          <w:sz w:val="20"/>
          <w:szCs w:val="20"/>
          <w:lang w:eastAsia="sl-SI"/>
        </w:rPr>
        <w:t>MENIČNA IZJAVA</w:t>
      </w:r>
    </w:p>
    <w:p w14:paraId="45541571" w14:textId="77777777" w:rsidR="00CE71FA" w:rsidRPr="002E5B6D" w:rsidRDefault="00CE71FA" w:rsidP="002E5B6D">
      <w:pPr>
        <w:keepNext/>
        <w:keepLines/>
        <w:spacing w:after="0" w:line="240" w:lineRule="auto"/>
        <w:jc w:val="center"/>
        <w:rPr>
          <w:rFonts w:ascii="Open Sans" w:eastAsia="Times New Roman" w:hAnsi="Open Sans" w:cs="Open Sans"/>
          <w:b/>
          <w:i/>
          <w:noProof/>
          <w:sz w:val="20"/>
          <w:szCs w:val="20"/>
          <w:lang w:eastAsia="sl-SI"/>
        </w:rPr>
      </w:pPr>
      <w:r w:rsidRPr="002E5B6D">
        <w:rPr>
          <w:rFonts w:ascii="Open Sans" w:eastAsia="Times New Roman" w:hAnsi="Open Sans" w:cs="Open Sans"/>
          <w:b/>
          <w:i/>
          <w:noProof/>
          <w:sz w:val="20"/>
          <w:szCs w:val="20"/>
          <w:lang w:eastAsia="sl-SI"/>
        </w:rPr>
        <w:t>za zavarovanje dobre izvedbe pogodbenih obveznosti</w:t>
      </w:r>
    </w:p>
    <w:p w14:paraId="45C7598E" w14:textId="77777777" w:rsidR="00CE71FA" w:rsidRPr="002E5B6D" w:rsidRDefault="00CE71FA" w:rsidP="002E5B6D">
      <w:pPr>
        <w:keepNext/>
        <w:keepLines/>
        <w:spacing w:after="0" w:line="240" w:lineRule="auto"/>
        <w:jc w:val="both"/>
        <w:rPr>
          <w:rFonts w:ascii="Open Sans" w:eastAsia="Times New Roman" w:hAnsi="Open Sans" w:cs="Open Sans"/>
          <w:b/>
          <w:noProof/>
          <w:sz w:val="20"/>
          <w:szCs w:val="20"/>
          <w:lang w:eastAsia="sl-SI"/>
        </w:rPr>
      </w:pPr>
    </w:p>
    <w:p w14:paraId="0BC37DB2" w14:textId="6B73ADE8"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V skladu s pogodbo za javno naročilo št. ENLJ-SPV-38/26, sklenjeno dne ___________, med naročnikom: JAVNO PODJETJE ENERGETIKA L</w:t>
      </w:r>
      <w:r w:rsidRPr="002E5B6D">
        <w:rPr>
          <w:rFonts w:ascii="Open Sans" w:eastAsia="Times New Roman" w:hAnsi="Open Sans" w:cs="Open Sans"/>
          <w:bCs/>
          <w:noProof/>
          <w:sz w:val="20"/>
          <w:szCs w:val="20"/>
          <w:lang w:eastAsia="sl-SI"/>
        </w:rPr>
        <w:t>JUBLJANA d.o.o.,</w:t>
      </w:r>
      <w:r w:rsidRPr="002E5B6D">
        <w:rPr>
          <w:rFonts w:ascii="Open Sans" w:eastAsia="Times New Roman" w:hAnsi="Open Sans" w:cs="Open Sans"/>
          <w:noProof/>
          <w:sz w:val="20"/>
          <w:szCs w:val="20"/>
          <w:lang w:eastAsia="sl-SI"/>
        </w:rPr>
        <w:t xml:space="preserve"> Verovškova ulica 62, 1000 Ljubljana in izvajalcem (naziv in naslov): ___________________________, je izvajalec dolžan izvesti dobavo</w:t>
      </w:r>
      <w:r w:rsidRPr="002E5B6D">
        <w:rPr>
          <w:rFonts w:ascii="Open Sans" w:eastAsia="Times New Roman" w:hAnsi="Open Sans" w:cs="Open Sans"/>
          <w:sz w:val="20"/>
          <w:szCs w:val="20"/>
          <w:lang w:eastAsia="sl-SI"/>
        </w:rPr>
        <w:t xml:space="preserve"> in </w:t>
      </w:r>
      <w:r w:rsidR="00F51A47">
        <w:rPr>
          <w:rFonts w:ascii="Open Sans" w:eastAsia="Times New Roman" w:hAnsi="Open Sans" w:cs="Open Sans"/>
          <w:sz w:val="20"/>
          <w:szCs w:val="20"/>
          <w:lang w:eastAsia="sl-SI"/>
        </w:rPr>
        <w:t>zagon</w:t>
      </w:r>
      <w:r w:rsidRPr="002E5B6D">
        <w:rPr>
          <w:rFonts w:ascii="Open Sans" w:eastAsia="Times New Roman" w:hAnsi="Open Sans" w:cs="Open Sans"/>
          <w:sz w:val="20"/>
          <w:szCs w:val="20"/>
          <w:lang w:eastAsia="sl-SI"/>
        </w:rPr>
        <w:t xml:space="preserve"> štirih merilnikov pretoka z MID certifikatom v</w:t>
      </w:r>
      <w:r w:rsidRPr="002E5B6D">
        <w:rPr>
          <w:rFonts w:ascii="Open Sans" w:eastAsia="Times New Roman" w:hAnsi="Open Sans" w:cs="Open Sans"/>
          <w:bCs/>
          <w:noProof/>
          <w:sz w:val="20"/>
          <w:szCs w:val="20"/>
          <w:lang w:eastAsia="sl-SI"/>
        </w:rPr>
        <w:t xml:space="preserve"> </w:t>
      </w:r>
      <w:r w:rsidRPr="002E5B6D">
        <w:rPr>
          <w:rFonts w:ascii="Open Sans" w:eastAsia="Times New Roman" w:hAnsi="Open Sans" w:cs="Open Sans"/>
          <w:noProof/>
          <w:sz w:val="20"/>
          <w:szCs w:val="20"/>
          <w:lang w:eastAsia="sl-SI"/>
        </w:rPr>
        <w:t xml:space="preserve">vrednosti ______________ EUR brez DDV. </w:t>
      </w:r>
    </w:p>
    <w:p w14:paraId="65B9D8B9"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25BC20DA"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Kot garancijo za dobro izvedbo pogodbenih obveznosti mi kot izvajalec izdajamo eno bianko menico s pooblastilom za njeno izpolnitev in unovčenje, na kateri so podpisane pooblaščene osebe za zastopanje:</w:t>
      </w:r>
    </w:p>
    <w:p w14:paraId="3D451766"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1E9F737B"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w:t>
      </w:r>
    </w:p>
    <w:p w14:paraId="661DFDD6" w14:textId="77777777"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(Ime in priimek)                        (Funkcija pooblaščene osebe)                  </w:t>
      </w:r>
      <w:r w:rsidRPr="002E5B6D">
        <w:rPr>
          <w:rFonts w:ascii="Open Sans" w:eastAsia="Times New Roman" w:hAnsi="Open Sans" w:cs="Open Sans"/>
          <w:sz w:val="20"/>
          <w:szCs w:val="20"/>
          <w:lang w:eastAsia="sl-SI"/>
        </w:rPr>
        <w:tab/>
        <w:t>(Podpis)</w:t>
      </w:r>
    </w:p>
    <w:p w14:paraId="279FF7E0"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3EF50CE3"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Pooblaščamo JAVNO PODJETJE ENERGETIKA L</w:t>
      </w:r>
      <w:r w:rsidRPr="002E5B6D">
        <w:rPr>
          <w:rFonts w:ascii="Open Sans" w:eastAsia="Times New Roman" w:hAnsi="Open Sans" w:cs="Open Sans"/>
          <w:bCs/>
          <w:noProof/>
          <w:sz w:val="20"/>
          <w:szCs w:val="20"/>
          <w:lang w:eastAsia="sl-SI"/>
        </w:rPr>
        <w:t>JUBLJANA d.o.o.</w:t>
      </w:r>
      <w:r w:rsidRPr="002E5B6D">
        <w:rPr>
          <w:rFonts w:ascii="Open Sans" w:eastAsia="Times New Roman" w:hAnsi="Open Sans" w:cs="Open Sans"/>
          <w:noProof/>
          <w:sz w:val="20"/>
          <w:szCs w:val="20"/>
          <w:lang w:eastAsia="sl-SI"/>
        </w:rPr>
        <w:t>, Verovškova ulica 62, 1000 Ljubljana, da v primeru, če mi kot izvajalec ne bomo izpolnili pogodbenih obveznosti v dogovorjeni kvaliteti, količini in rokih, opredeljenih v zgoraj citirani pogodbi, da:</w:t>
      </w:r>
    </w:p>
    <w:p w14:paraId="59FC495D" w14:textId="77777777" w:rsidR="00CE71FA" w:rsidRPr="002E5B6D" w:rsidRDefault="00CE71FA" w:rsidP="001E5580">
      <w:pPr>
        <w:keepNext/>
        <w:keepLines/>
        <w:numPr>
          <w:ilvl w:val="0"/>
          <w:numId w:val="49"/>
        </w:numPr>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izpolni bianko menico v višini do ___________EUR,</w:t>
      </w:r>
    </w:p>
    <w:p w14:paraId="3E975A04" w14:textId="77777777" w:rsidR="00CE71FA" w:rsidRPr="002E5B6D" w:rsidRDefault="00CE71FA" w:rsidP="001E5580">
      <w:pPr>
        <w:keepNext/>
        <w:keepLines/>
        <w:numPr>
          <w:ilvl w:val="0"/>
          <w:numId w:val="49"/>
        </w:numPr>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da izpolni vse druge sestavne dele menic, ki niso izpolnjeni,</w:t>
      </w:r>
    </w:p>
    <w:p w14:paraId="4F650E24" w14:textId="77777777" w:rsidR="00CE71FA" w:rsidRPr="002E5B6D" w:rsidRDefault="00CE71FA" w:rsidP="001E5580">
      <w:pPr>
        <w:keepNext/>
        <w:keepLines/>
        <w:numPr>
          <w:ilvl w:val="0"/>
          <w:numId w:val="49"/>
        </w:numPr>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da po potrebi zapiše na menici tudi katerokoli menično klavzulo, ki sicer ni bistvena menična sestavina.</w:t>
      </w:r>
    </w:p>
    <w:p w14:paraId="72DC47E0"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07BE638D"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2E5B6D">
        <w:rPr>
          <w:rFonts w:ascii="Open Sans" w:eastAsia="Times New Roman" w:hAnsi="Open Sans" w:cs="Open Sans"/>
          <w:bCs/>
          <w:noProof/>
          <w:sz w:val="20"/>
          <w:szCs w:val="20"/>
          <w:lang w:eastAsia="sl-SI"/>
        </w:rPr>
        <w:t>JUBLJANA d.o.o.,</w:t>
      </w:r>
      <w:r w:rsidRPr="002E5B6D">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2DFDBF69"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7AA4F8E8"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__________. Pooblaščamo tudi katerokoli banko, pri kateri bi imeli odprt račun, da v breme našega transakcijskega računa unovči predloženo menico. </w:t>
      </w:r>
    </w:p>
    <w:p w14:paraId="25EDCD5A"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2EEBACEB"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S podpisom tega pooblastila soglašamo, da JAVNO PODJETJE ENERGETIKA L</w:t>
      </w:r>
      <w:r w:rsidRPr="002E5B6D">
        <w:rPr>
          <w:rFonts w:ascii="Open Sans" w:eastAsia="Times New Roman" w:hAnsi="Open Sans" w:cs="Open Sans"/>
          <w:bCs/>
          <w:noProof/>
          <w:sz w:val="20"/>
          <w:szCs w:val="20"/>
          <w:lang w:eastAsia="sl-SI"/>
        </w:rPr>
        <w:t>JUBLJANA d.o.o.,</w:t>
      </w:r>
      <w:r w:rsidRPr="002E5B6D">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22558831"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46568AF4"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Zavezujemo se, da tega pooblastila ne bomo preklicali.</w:t>
      </w:r>
    </w:p>
    <w:p w14:paraId="011D939A" w14:textId="77777777"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p>
    <w:p w14:paraId="66B43011" w14:textId="77777777" w:rsidR="00CE71FA" w:rsidRPr="002E5B6D" w:rsidRDefault="00CE71FA"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Priloga: 1 bianko menica</w:t>
      </w:r>
      <w:r w:rsidRPr="002E5B6D">
        <w:rPr>
          <w:rFonts w:ascii="Open Sans" w:eastAsia="Times New Roman" w:hAnsi="Open Sans" w:cs="Open Sans"/>
          <w:sz w:val="20"/>
          <w:szCs w:val="20"/>
          <w:lang w:eastAsia="sl-SI"/>
        </w:rPr>
        <w:tab/>
      </w:r>
      <w:r w:rsidRPr="002E5B6D">
        <w:rPr>
          <w:rFonts w:ascii="Open Sans" w:eastAsia="Times New Roman" w:hAnsi="Open Sans" w:cs="Open Sans"/>
          <w:sz w:val="20"/>
          <w:szCs w:val="20"/>
          <w:lang w:eastAsia="sl-SI"/>
        </w:rPr>
        <w:tab/>
      </w:r>
      <w:r w:rsidRPr="002E5B6D">
        <w:rPr>
          <w:rFonts w:ascii="Open Sans" w:eastAsia="Times New Roman" w:hAnsi="Open Sans" w:cs="Open Sans"/>
          <w:sz w:val="20"/>
          <w:szCs w:val="20"/>
          <w:lang w:eastAsia="sl-SI"/>
        </w:rPr>
        <w:tab/>
      </w:r>
      <w:r w:rsidRPr="002E5B6D">
        <w:rPr>
          <w:rFonts w:ascii="Open Sans" w:eastAsia="Times New Roman" w:hAnsi="Open Sans" w:cs="Open Sans"/>
          <w:sz w:val="20"/>
          <w:szCs w:val="20"/>
          <w:lang w:eastAsia="sl-SI"/>
        </w:rPr>
        <w:tab/>
      </w:r>
      <w:r w:rsidRPr="002E5B6D">
        <w:rPr>
          <w:rFonts w:ascii="Open Sans" w:eastAsia="Times New Roman" w:hAnsi="Open Sans" w:cs="Open Sans"/>
          <w:sz w:val="20"/>
          <w:szCs w:val="20"/>
          <w:lang w:eastAsia="sl-SI"/>
        </w:rPr>
        <w:tab/>
      </w:r>
      <w:r w:rsidRPr="002E5B6D">
        <w:rPr>
          <w:rFonts w:ascii="Open Sans" w:eastAsia="Times New Roman" w:hAnsi="Open Sans" w:cs="Open Sans"/>
          <w:sz w:val="20"/>
          <w:szCs w:val="20"/>
          <w:lang w:eastAsia="sl-SI"/>
        </w:rPr>
        <w:tab/>
      </w:r>
    </w:p>
    <w:p w14:paraId="29A4F410"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3833E0BB" w14:textId="77777777" w:rsidR="00CE71FA" w:rsidRPr="002E5B6D" w:rsidRDefault="00CE71FA" w:rsidP="002E5B6D">
      <w:pPr>
        <w:keepNext/>
        <w:keepLines/>
        <w:spacing w:after="0" w:line="240" w:lineRule="auto"/>
        <w:jc w:val="both"/>
        <w:rPr>
          <w:rFonts w:ascii="Open Sans" w:eastAsia="Times New Roman" w:hAnsi="Open Sans" w:cs="Open Sans"/>
          <w:noProof/>
          <w:sz w:val="20"/>
          <w:szCs w:val="20"/>
          <w:lang w:eastAsia="sl-SI"/>
        </w:rPr>
      </w:pPr>
    </w:p>
    <w:p w14:paraId="39413462" w14:textId="77777777" w:rsidR="00CE71FA" w:rsidRPr="002E5B6D" w:rsidRDefault="00CE71FA" w:rsidP="002E5B6D">
      <w:pPr>
        <w:keepNext/>
        <w:keepLines/>
        <w:spacing w:after="0" w:line="240" w:lineRule="auto"/>
        <w:jc w:val="both"/>
        <w:rPr>
          <w:rFonts w:ascii="Open Sans" w:eastAsia="Times New Roman" w:hAnsi="Open Sans" w:cs="Open Sans"/>
          <w:b/>
          <w:noProof/>
          <w:sz w:val="20"/>
          <w:szCs w:val="20"/>
          <w:lang w:eastAsia="sl-SI"/>
        </w:rPr>
      </w:pPr>
      <w:r w:rsidRPr="002E5B6D">
        <w:rPr>
          <w:rFonts w:ascii="Open Sans" w:eastAsia="Times New Roman" w:hAnsi="Open Sans" w:cs="Open Sans"/>
          <w:noProof/>
          <w:sz w:val="20"/>
          <w:szCs w:val="20"/>
          <w:lang w:eastAsia="sl-SI"/>
        </w:rPr>
        <w:t>Kraj, datum</w:t>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lang w:eastAsia="sl-SI"/>
        </w:rPr>
        <w:tab/>
        <w:t>Žig</w:t>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lang w:eastAsia="sl-SI"/>
        </w:rPr>
        <w:tab/>
      </w:r>
      <w:r w:rsidRPr="002E5B6D">
        <w:rPr>
          <w:rFonts w:ascii="Open Sans" w:eastAsia="Times New Roman" w:hAnsi="Open Sans" w:cs="Open Sans"/>
          <w:noProof/>
          <w:sz w:val="20"/>
          <w:szCs w:val="20"/>
          <w:u w:val="single"/>
          <w:lang w:eastAsia="sl-SI"/>
        </w:rPr>
        <w:t xml:space="preserve">Izdajatelj menice: </w:t>
      </w:r>
    </w:p>
    <w:p w14:paraId="15837443" w14:textId="77777777" w:rsidR="00CE71FA" w:rsidRPr="002E5B6D" w:rsidRDefault="00CE71FA" w:rsidP="002E5B6D">
      <w:pPr>
        <w:keepNext/>
        <w:keepLines/>
        <w:spacing w:after="0" w:line="240" w:lineRule="auto"/>
        <w:rPr>
          <w:rFonts w:ascii="Open Sans" w:hAnsi="Open Sans" w:cs="Open Sans"/>
          <w:b/>
          <w:i/>
          <w:sz w:val="20"/>
          <w:szCs w:val="20"/>
        </w:rPr>
      </w:pPr>
    </w:p>
    <w:p w14:paraId="14CD13C7" w14:textId="62D4A117" w:rsidR="00E34EA7" w:rsidRDefault="00E34EA7">
      <w:pPr>
        <w:spacing w:after="0" w:line="240" w:lineRule="auto"/>
        <w:rPr>
          <w:rFonts w:ascii="Open Sans" w:hAnsi="Open Sans" w:cs="Open Sans"/>
          <w:b/>
          <w:i/>
          <w:sz w:val="20"/>
          <w:szCs w:val="20"/>
        </w:rPr>
      </w:pPr>
      <w:r>
        <w:rPr>
          <w:rFonts w:ascii="Open Sans" w:hAnsi="Open Sans" w:cs="Open Sans"/>
          <w:b/>
          <w:i/>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E34EA7" w:rsidRPr="00E34EA7" w14:paraId="4D032369" w14:textId="77777777" w:rsidTr="00A7406C">
        <w:tc>
          <w:tcPr>
            <w:tcW w:w="9426" w:type="dxa"/>
            <w:tcBorders>
              <w:top w:val="single" w:sz="4" w:space="0" w:color="auto"/>
              <w:bottom w:val="single" w:sz="4" w:space="0" w:color="auto"/>
            </w:tcBorders>
          </w:tcPr>
          <w:p w14:paraId="11F70839" w14:textId="16E373A6" w:rsidR="00E34EA7" w:rsidRPr="00E34EA7" w:rsidRDefault="00E34EA7" w:rsidP="00A7406C">
            <w:pPr>
              <w:keepNext/>
              <w:keepLines/>
              <w:spacing w:after="0" w:line="240" w:lineRule="auto"/>
              <w:jc w:val="both"/>
              <w:rPr>
                <w:rFonts w:ascii="Open Sans" w:eastAsia="Times New Roman" w:hAnsi="Open Sans" w:cs="Open Sans"/>
                <w:b/>
                <w:i/>
                <w:lang w:eastAsia="sl-SI"/>
              </w:rPr>
            </w:pPr>
            <w:r w:rsidRPr="00E34EA7">
              <w:rPr>
                <w:rFonts w:ascii="Open Sans" w:eastAsia="Times New Roman" w:hAnsi="Open Sans" w:cs="Open Sans"/>
                <w:noProof/>
                <w:lang w:eastAsia="sl-SI"/>
              </w:rPr>
              <w:lastRenderedPageBreak/>
              <w:br w:type="page"/>
            </w:r>
            <w:r w:rsidRPr="00E34EA7">
              <w:rPr>
                <w:rFonts w:ascii="Open Sans" w:hAnsi="Open Sans" w:cs="Open Sans"/>
              </w:rPr>
              <w:br w:type="page"/>
            </w:r>
            <w:r w:rsidRPr="00E34EA7">
              <w:rPr>
                <w:rFonts w:ascii="Open Sans" w:eastAsia="Times New Roman" w:hAnsi="Open Sans" w:cs="Open Sans"/>
                <w:lang w:eastAsia="sl-SI"/>
              </w:rPr>
              <w:br w:type="page"/>
            </w:r>
            <w:r w:rsidRPr="00E34EA7">
              <w:rPr>
                <w:rFonts w:ascii="Open Sans" w:eastAsia="Times New Roman" w:hAnsi="Open Sans" w:cs="Open Sans"/>
                <w:lang w:eastAsia="sl-SI"/>
              </w:rPr>
              <w:br w:type="page"/>
            </w:r>
            <w:r w:rsidRPr="00E34EA7">
              <w:rPr>
                <w:rFonts w:ascii="Open Sans" w:eastAsia="Times New Roman" w:hAnsi="Open Sans" w:cs="Open Sans"/>
                <w:lang w:eastAsia="sl-SI"/>
              </w:rPr>
              <w:br w:type="page"/>
            </w:r>
            <w:r w:rsidRPr="00E34EA7">
              <w:rPr>
                <w:rFonts w:ascii="Open Sans" w:hAnsi="Open Sans" w:cs="Open Sans"/>
                <w:bCs/>
                <w:noProof/>
              </w:rPr>
              <w:t>VZOREC FINANČNEGA ZAVAROVANJA ZA ZAVAROVANJE DOBRE IZVEDBE</w:t>
            </w:r>
            <w:r w:rsidR="00C11394">
              <w:rPr>
                <w:rFonts w:ascii="Open Sans" w:hAnsi="Open Sans" w:cs="Open Sans"/>
                <w:bCs/>
                <w:noProof/>
              </w:rPr>
              <w:t xml:space="preserve"> POGODBENE </w:t>
            </w:r>
            <w:r w:rsidRPr="00E34EA7">
              <w:rPr>
                <w:rFonts w:ascii="Open Sans" w:hAnsi="Open Sans" w:cs="Open Sans"/>
                <w:bCs/>
                <w:noProof/>
              </w:rPr>
              <w:t xml:space="preserve">OBVEZNOSTI </w:t>
            </w:r>
            <w:r w:rsidRPr="00E34EA7">
              <w:rPr>
                <w:rFonts w:ascii="Open Sans" w:eastAsia="Times New Roman" w:hAnsi="Open Sans" w:cs="Open Sans"/>
                <w:color w:val="FF0000"/>
                <w:lang w:eastAsia="sl-SI"/>
              </w:rPr>
              <w:t>– ni potrebno prilagati v ponudbi</w:t>
            </w:r>
          </w:p>
        </w:tc>
      </w:tr>
    </w:tbl>
    <w:p w14:paraId="0C724F89" w14:textId="77777777" w:rsidR="00E34EA7" w:rsidRPr="00E34EA7" w:rsidRDefault="00E34EA7" w:rsidP="00E34EA7">
      <w:pPr>
        <w:keepNext/>
        <w:keepLines/>
        <w:spacing w:after="0" w:line="240" w:lineRule="auto"/>
        <w:rPr>
          <w:rFonts w:ascii="Open Sans" w:eastAsia="Times New Roman" w:hAnsi="Open Sans" w:cs="Open Sans"/>
          <w:sz w:val="16"/>
          <w:szCs w:val="20"/>
          <w:lang w:eastAsia="sl-SI"/>
        </w:rPr>
      </w:pPr>
    </w:p>
    <w:p w14:paraId="1861ECD3" w14:textId="3BCBF3F6"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i/>
          <w:sz w:val="16"/>
          <w:szCs w:val="20"/>
          <w:lang w:eastAsia="sl-SI"/>
        </w:rPr>
        <w:t>Glava s podatki o garantu (banki) ali SWIFT ključ</w:t>
      </w:r>
    </w:p>
    <w:p w14:paraId="7FC71B03"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20"/>
          <w:lang w:eastAsia="sl-SI"/>
        </w:rPr>
      </w:pPr>
    </w:p>
    <w:p w14:paraId="1464436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 xml:space="preserve">Za:       </w:t>
      </w:r>
      <w:r w:rsidRPr="00E34EA7">
        <w:rPr>
          <w:rFonts w:ascii="Open Sans" w:eastAsia="Times New Roman" w:hAnsi="Open Sans" w:cs="Open Sans"/>
          <w:i/>
          <w:sz w:val="16"/>
          <w:szCs w:val="20"/>
          <w:lang w:eastAsia="sl-SI"/>
        </w:rPr>
        <w:fldChar w:fldCharType="begin">
          <w:ffData>
            <w:name w:val="Besedilo2"/>
            <w:enabled/>
            <w:calcOnExit w:val="0"/>
            <w:textInput/>
          </w:ffData>
        </w:fldChar>
      </w:r>
      <w:r w:rsidRPr="00E34EA7">
        <w:rPr>
          <w:rFonts w:ascii="Open Sans" w:eastAsia="Times New Roman" w:hAnsi="Open Sans" w:cs="Open Sans"/>
          <w:i/>
          <w:sz w:val="16"/>
          <w:szCs w:val="20"/>
          <w:lang w:eastAsia="sl-SI"/>
        </w:rPr>
        <w:instrText xml:space="preserve"> FORMTEXT </w:instrText>
      </w:r>
      <w:r w:rsidRPr="00E34EA7">
        <w:rPr>
          <w:rFonts w:ascii="Open Sans" w:eastAsia="Times New Roman" w:hAnsi="Open Sans" w:cs="Open Sans"/>
          <w:i/>
          <w:sz w:val="16"/>
          <w:szCs w:val="20"/>
          <w:lang w:eastAsia="sl-SI"/>
        </w:rPr>
      </w:r>
      <w:r w:rsidRPr="00E34EA7">
        <w:rPr>
          <w:rFonts w:ascii="Open Sans" w:eastAsia="Times New Roman" w:hAnsi="Open Sans" w:cs="Open Sans"/>
          <w:i/>
          <w:sz w:val="16"/>
          <w:szCs w:val="20"/>
          <w:lang w:eastAsia="sl-SI"/>
        </w:rPr>
        <w:fldChar w:fldCharType="separate"/>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sz w:val="16"/>
          <w:szCs w:val="20"/>
          <w:lang w:eastAsia="sl-SI"/>
        </w:rPr>
        <w:fldChar w:fldCharType="end"/>
      </w:r>
      <w:r w:rsidRPr="00E34EA7">
        <w:rPr>
          <w:rFonts w:ascii="Open Sans" w:eastAsia="Times New Roman" w:hAnsi="Open Sans" w:cs="Open Sans"/>
          <w:i/>
          <w:sz w:val="16"/>
          <w:szCs w:val="20"/>
          <w:lang w:eastAsia="sl-SI"/>
        </w:rPr>
        <w:t xml:space="preserve">  (vpiše se upravičenca tj. naročnika javnega naročila)</w:t>
      </w:r>
    </w:p>
    <w:p w14:paraId="657B2720"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sz w:val="16"/>
          <w:szCs w:val="20"/>
          <w:lang w:eastAsia="sl-SI"/>
        </w:rPr>
        <w:t xml:space="preserve">Datum: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datum izdaje)</w:t>
      </w:r>
    </w:p>
    <w:p w14:paraId="4098ECDD"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5C3A5E3" w14:textId="2DC620B9"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b/>
          <w:sz w:val="16"/>
          <w:szCs w:val="20"/>
          <w:lang w:eastAsia="sl-SI"/>
        </w:rPr>
        <w:t>VRSTA ZAVAROVANJA:</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vrsta zavarovanja: bančna garancija)</w:t>
      </w:r>
    </w:p>
    <w:p w14:paraId="7DBFD9DE"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41602C6"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ŠTEVILKA: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številka zavarovanja)</w:t>
      </w:r>
    </w:p>
    <w:p w14:paraId="1B7539C7"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7B364495" w14:textId="566A5F12"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GARANT:</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ime in naslov banke v kraju izdaje)</w:t>
      </w:r>
    </w:p>
    <w:p w14:paraId="6BF1F84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3CCF524D"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NAROČNIK: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ime in naslov naročnika zavarovanja, tj. v postopku javnega naročanja izbranega ponudnika)</w:t>
      </w:r>
    </w:p>
    <w:p w14:paraId="789533F4"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0EF70BA2"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UPRAVIČENEC:</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naročnika javnega naročila)</w:t>
      </w:r>
    </w:p>
    <w:p w14:paraId="36860039"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DC3514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b/>
          <w:sz w:val="16"/>
          <w:szCs w:val="20"/>
          <w:lang w:eastAsia="sl-SI"/>
        </w:rPr>
        <w:t xml:space="preserve">OSNOVNI POSEL: </w:t>
      </w:r>
      <w:r w:rsidRPr="00E34EA7">
        <w:rPr>
          <w:rFonts w:ascii="Open Sans" w:eastAsia="Times New Roman" w:hAnsi="Open Sans" w:cs="Open Sans"/>
          <w:sz w:val="16"/>
          <w:szCs w:val="20"/>
          <w:lang w:eastAsia="sl-SI"/>
        </w:rPr>
        <w:t xml:space="preserve">obveznost naročnika zavarovanja iz pogodbe št.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z dne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številko in datum pogodbe o izvedbi javnega naročila, sklenjene na podlagi postopka z oznako XXXXXX)</w:t>
      </w:r>
      <w:r w:rsidRPr="00E34EA7">
        <w:rPr>
          <w:rFonts w:ascii="Open Sans" w:eastAsia="Times New Roman" w:hAnsi="Open Sans" w:cs="Open Sans"/>
          <w:sz w:val="16"/>
          <w:szCs w:val="20"/>
          <w:lang w:eastAsia="sl-SI"/>
        </w:rPr>
        <w:t xml:space="preserve"> za</w:t>
      </w:r>
      <w:r w:rsidRPr="00E34EA7">
        <w:rPr>
          <w:rFonts w:ascii="Open Sans" w:eastAsia="Times New Roman" w:hAnsi="Open Sans" w:cs="Open Sans"/>
          <w:i/>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predmet javnega naročila)</w:t>
      </w:r>
    </w:p>
    <w:p w14:paraId="591261C4"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i/>
          <w:sz w:val="16"/>
          <w:szCs w:val="20"/>
          <w:lang w:eastAsia="sl-SI"/>
        </w:rPr>
        <w:t xml:space="preserve"> </w:t>
      </w:r>
    </w:p>
    <w:p w14:paraId="313D8CE6"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ZNESEK IN VALUTA: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najvišji znesek s številko in besedo ter valuta)</w:t>
      </w:r>
    </w:p>
    <w:p w14:paraId="21530E3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0A55832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LISTINE, KI JIH JE POLEG IZJAVE TREBA PRILOŽITI ZAHTEVI ZA PLAČILO IN SE IZRECNO ZAHTEVAJO V SPODNJEM BESEDILU: </w:t>
      </w:r>
      <w:r w:rsidRPr="00E34EA7">
        <w:rPr>
          <w:rFonts w:ascii="Open Sans" w:eastAsia="Times New Roman" w:hAnsi="Open Sans" w:cs="Open Sans"/>
          <w:i/>
          <w:sz w:val="16"/>
          <w:szCs w:val="20"/>
          <w:lang w:eastAsia="sl-SI"/>
        </w:rPr>
        <w:t>(nobena)</w:t>
      </w:r>
    </w:p>
    <w:p w14:paraId="0D95AFA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280B239"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JEZIK V ZAHTEVANIH LISTINAH:</w:t>
      </w:r>
      <w:r w:rsidRPr="00E34EA7">
        <w:rPr>
          <w:rFonts w:ascii="Open Sans" w:eastAsia="Times New Roman" w:hAnsi="Open Sans" w:cs="Open Sans"/>
          <w:sz w:val="16"/>
          <w:szCs w:val="20"/>
          <w:lang w:eastAsia="sl-SI"/>
        </w:rPr>
        <w:t xml:space="preserve"> slovenski</w:t>
      </w:r>
    </w:p>
    <w:p w14:paraId="5E4207A7"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262C6E6E"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OBLIKA PREDLOŽITVE:</w:t>
      </w:r>
      <w:r w:rsidRPr="00E34EA7">
        <w:rPr>
          <w:rFonts w:ascii="Open Sans" w:eastAsia="Times New Roman" w:hAnsi="Open Sans" w:cs="Open Sans"/>
          <w:sz w:val="16"/>
          <w:szCs w:val="20"/>
          <w:lang w:eastAsia="sl-SI"/>
        </w:rPr>
        <w:t xml:space="preserve"> v papirni obliki s priporočeno pošto ali katerokoli obliko hitre pošte ali v elektronski obliki po SWIFT sistemu na naslov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(navede se SWIFT naslova garanta)</w:t>
      </w:r>
    </w:p>
    <w:p w14:paraId="119546DC"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26CC11AF"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KRAJ PREDLOŽITVE:</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(garant vpiše naslov podružnice, kjer se opravi predložitev papirnih listin, ali elektronski naslov za predložitev v elektronski obliki, kot na primer garantov SWIFT naslov)</w:t>
      </w:r>
      <w:r w:rsidRPr="00E34EA7">
        <w:rPr>
          <w:rFonts w:ascii="Open Sans" w:eastAsia="Times New Roman" w:hAnsi="Open Sans" w:cs="Open Sans"/>
          <w:sz w:val="16"/>
          <w:szCs w:val="20"/>
          <w:lang w:eastAsia="sl-SI"/>
        </w:rPr>
        <w:t xml:space="preserve"> </w:t>
      </w:r>
    </w:p>
    <w:p w14:paraId="7DCF1D0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Ne glede na navedeno, se predložitev papirnih listin lahko opravi v katerikoli podružnici garanta na območju Republike Slovenije.</w:t>
      </w:r>
      <w:r w:rsidRPr="00E34EA7" w:rsidDel="00D4087F">
        <w:rPr>
          <w:rFonts w:ascii="Open Sans" w:eastAsia="Times New Roman" w:hAnsi="Open Sans" w:cs="Open Sans"/>
          <w:sz w:val="16"/>
          <w:szCs w:val="20"/>
          <w:lang w:eastAsia="sl-SI"/>
        </w:rPr>
        <w:t xml:space="preserve"> </w:t>
      </w:r>
    </w:p>
    <w:p w14:paraId="0D9A313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 xml:space="preserve">  </w:t>
      </w:r>
    </w:p>
    <w:p w14:paraId="6F5F25D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DATUM VELJAVNOSTI: </w:t>
      </w:r>
      <w:r w:rsidRPr="00E34EA7">
        <w:rPr>
          <w:rFonts w:ascii="Open Sans" w:eastAsia="Times New Roman" w:hAnsi="Open Sans" w:cs="Open Sans"/>
          <w:sz w:val="16"/>
          <w:szCs w:val="20"/>
          <w:lang w:eastAsia="sl-SI"/>
        </w:rPr>
        <w:t xml:space="preserve">30. 10. 2026 </w:t>
      </w:r>
    </w:p>
    <w:p w14:paraId="303C2DB5"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0FB24901"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STRANKA, KI JE DOLŽNA PLAČATI STROŠKE:</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ime naročnika zavarovanja, tj. v postopku javnega naročanja izbranega ponudnika)</w:t>
      </w:r>
    </w:p>
    <w:p w14:paraId="45A77372"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20"/>
          <w:lang w:eastAsia="sl-SI"/>
        </w:rPr>
      </w:pPr>
    </w:p>
    <w:p w14:paraId="4404AC36"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4F7E9E"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3EB9358F"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Katerokoli zahtevo za plačilo po tem zavarovanju moramo prejeti na datum veljavnosti zavarovanja ali pred njim v zgoraj navedenem kraju predložitve.</w:t>
      </w:r>
    </w:p>
    <w:p w14:paraId="624897B3"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15F09C53"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Morebitne spore v zvezi s tem zavarovanjem rešuje stvarno pristojno sodišče v Ljubljani po slovenskem pravu.</w:t>
      </w:r>
    </w:p>
    <w:p w14:paraId="4AA9DE04"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71B70C54"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Za to zavarovanje veljajo Enotna pravila za garancije na poziv (EPGP) revizija iz leta 2010, izdana pri MTZ pod št. 758.</w:t>
      </w:r>
    </w:p>
    <w:p w14:paraId="1660DA4B"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1CA338C1"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t xml:space="preserve">     garant</w:t>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t>(žig in podpis)</w:t>
      </w:r>
    </w:p>
    <w:p w14:paraId="3CC4FEDC" w14:textId="77777777" w:rsidR="00E34EA7" w:rsidRPr="00E34EA7" w:rsidRDefault="00E34EA7" w:rsidP="00E34EA7">
      <w:pPr>
        <w:keepNext/>
        <w:keepLines/>
        <w:spacing w:after="0" w:line="240" w:lineRule="auto"/>
        <w:rPr>
          <w:rFonts w:ascii="Open Sans" w:eastAsia="Times New Roman" w:hAnsi="Open Sans" w:cs="Open Sans"/>
          <w:sz w:val="16"/>
          <w:szCs w:val="18"/>
          <w:lang w:eastAsia="sl-SI"/>
        </w:rPr>
      </w:pPr>
    </w:p>
    <w:p w14:paraId="6C7200FB" w14:textId="77777777" w:rsidR="00E34EA7" w:rsidRPr="00E34EA7" w:rsidRDefault="00E34EA7" w:rsidP="00E34EA7">
      <w:pPr>
        <w:keepNext/>
        <w:keepLines/>
        <w:spacing w:after="0" w:line="240" w:lineRule="auto"/>
        <w:jc w:val="both"/>
        <w:rPr>
          <w:rFonts w:ascii="Open Sans" w:hAnsi="Open Sans" w:cs="Open Sans"/>
          <w:b/>
          <w:i/>
          <w:sz w:val="16"/>
          <w:szCs w:val="16"/>
        </w:rPr>
      </w:pPr>
      <w:r w:rsidRPr="00E34EA7">
        <w:rPr>
          <w:rFonts w:ascii="Open Sans" w:hAnsi="Open Sans" w:cs="Open Sans"/>
          <w:b/>
          <w:i/>
          <w:sz w:val="16"/>
          <w:szCs w:val="16"/>
        </w:rPr>
        <w:t>Finančno zavarovanje ne sme biti naslednjega besedila: »2. Predloženo izjavo Uprave RS za javna plačila, da so zahtevek za unovčenje podpisale osebe, ki so pooblaščene za zastopanje«.</w:t>
      </w:r>
    </w:p>
    <w:p w14:paraId="1234E30C" w14:textId="77777777" w:rsidR="00A517B8" w:rsidRPr="002E5B6D" w:rsidRDefault="00A517B8" w:rsidP="002E5B6D">
      <w:pPr>
        <w:keepNext/>
        <w:keepLines/>
        <w:spacing w:after="0" w:line="240" w:lineRule="auto"/>
        <w:jc w:val="both"/>
        <w:rPr>
          <w:rFonts w:ascii="Open Sans" w:hAnsi="Open Sans" w:cs="Open Sans"/>
          <w:b/>
          <w:i/>
          <w:sz w:val="20"/>
          <w:szCs w:val="20"/>
        </w:rPr>
      </w:pPr>
    </w:p>
    <w:sectPr w:rsidR="00A517B8" w:rsidRPr="002E5B6D" w:rsidSect="00036DAB">
      <w:headerReference w:type="default" r:id="rId20"/>
      <w:footerReference w:type="default" r:id="rId21"/>
      <w:headerReference w:type="first" r:id="rId22"/>
      <w:footerReference w:type="first" r:id="rId23"/>
      <w:type w:val="continuous"/>
      <w:pgSz w:w="11906" w:h="16838" w:code="9"/>
      <w:pgMar w:top="1134" w:right="1134" w:bottom="1134" w:left="1418" w:header="567" w:footer="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901D7" w14:textId="77777777" w:rsidR="00B074E3" w:rsidRDefault="00B074E3">
      <w:pPr>
        <w:spacing w:after="0" w:line="240" w:lineRule="auto"/>
      </w:pPr>
      <w:r>
        <w:separator/>
      </w:r>
    </w:p>
  </w:endnote>
  <w:endnote w:type="continuationSeparator" w:id="0">
    <w:p w14:paraId="5F6747E4" w14:textId="77777777" w:rsidR="00B074E3" w:rsidRDefault="00B07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02E1" w14:textId="5EFF502A" w:rsidR="00BE4F98" w:rsidRPr="00941BDE" w:rsidRDefault="00BE4F98">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8F4C4C">
      <w:rPr>
        <w:rFonts w:ascii="Tahoma" w:hAnsi="Tahoma" w:cs="Tahoma"/>
        <w:bCs/>
        <w:noProof/>
        <w:sz w:val="18"/>
      </w:rPr>
      <w:t>15</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8F4C4C">
      <w:rPr>
        <w:rFonts w:ascii="Tahoma" w:hAnsi="Tahoma" w:cs="Tahoma"/>
        <w:bCs/>
        <w:noProof/>
        <w:sz w:val="18"/>
      </w:rPr>
      <w:t>48</w:t>
    </w:r>
    <w:r w:rsidRPr="00941BDE">
      <w:rPr>
        <w:rFonts w:ascii="Tahoma" w:hAnsi="Tahoma" w:cs="Tahoma"/>
        <w:bCs/>
        <w:sz w:val="18"/>
        <w:szCs w:val="24"/>
      </w:rPr>
      <w:fldChar w:fldCharType="end"/>
    </w:r>
  </w:p>
  <w:p w14:paraId="092A1B7A" w14:textId="77777777" w:rsidR="00BE4F98" w:rsidRPr="007653AE" w:rsidRDefault="00BE4F9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0E9F" w14:textId="77777777" w:rsidR="00D02A6A" w:rsidRPr="00CD2C73" w:rsidRDefault="00D02A6A" w:rsidP="00D02A6A">
    <w:pPr>
      <w:pStyle w:val="Noga"/>
      <w:tabs>
        <w:tab w:val="clear" w:pos="9072"/>
      </w:tabs>
      <w:jc w:val="right"/>
    </w:pPr>
    <w:r w:rsidRPr="005332C6">
      <w:rPr>
        <w:noProof/>
        <w:sz w:val="16"/>
        <w:szCs w:val="16"/>
      </w:rPr>
      <w:drawing>
        <wp:inline distT="0" distB="0" distL="0" distR="0" wp14:anchorId="7C68B596" wp14:editId="580B34CD">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54C39A51" w14:textId="77777777" w:rsidR="00BE4F98" w:rsidRPr="00401B05" w:rsidRDefault="00BE4F98" w:rsidP="00401B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7C5D2" w14:textId="77777777" w:rsidR="00B074E3" w:rsidRDefault="00B074E3">
      <w:pPr>
        <w:spacing w:after="0" w:line="240" w:lineRule="auto"/>
      </w:pPr>
      <w:r>
        <w:separator/>
      </w:r>
    </w:p>
  </w:footnote>
  <w:footnote w:type="continuationSeparator" w:id="0">
    <w:p w14:paraId="41613159" w14:textId="77777777" w:rsidR="00B074E3" w:rsidRDefault="00B074E3">
      <w:pPr>
        <w:spacing w:after="0" w:line="240" w:lineRule="auto"/>
      </w:pPr>
      <w:r>
        <w:continuationSeparator/>
      </w:r>
    </w:p>
  </w:footnote>
  <w:footnote w:id="1">
    <w:p w14:paraId="1DAFB7EE" w14:textId="77777777" w:rsidR="00BE4F98" w:rsidRPr="00670B4D" w:rsidRDefault="00BE4F98" w:rsidP="00B106C1">
      <w:pPr>
        <w:pStyle w:val="Sprotnaopomba-besedilo"/>
        <w:spacing w:after="0" w:line="240" w:lineRule="auto"/>
        <w:jc w:val="both"/>
        <w:rPr>
          <w:rFonts w:ascii="Open Sans" w:hAnsi="Open Sans" w:cs="Open Sans"/>
          <w:sz w:val="12"/>
          <w:szCs w:val="12"/>
        </w:rPr>
      </w:pPr>
      <w:r w:rsidRPr="00670B4D">
        <w:rPr>
          <w:rStyle w:val="Sprotnaopomba-sklic"/>
          <w:rFonts w:ascii="Open Sans" w:hAnsi="Open Sans" w:cs="Open Sans"/>
          <w:sz w:val="12"/>
          <w:szCs w:val="12"/>
        </w:rPr>
        <w:footnoteRef/>
      </w:r>
      <w:r w:rsidRPr="00670B4D">
        <w:rPr>
          <w:rFonts w:ascii="Open Sans" w:hAnsi="Open Sans" w:cs="Open Sans"/>
          <w:sz w:val="12"/>
          <w:szCs w:val="12"/>
        </w:rPr>
        <w:t xml:space="preserve"> PRIPOROČILO KOMISIJE z dne 6. maja 2003 o definiciji mikro, malih in srednje velikih podjetij </w:t>
      </w:r>
      <w:r w:rsidRPr="00670B4D">
        <w:rPr>
          <w:rFonts w:ascii="Open Sans" w:hAnsi="Open Sans" w:cs="Open Sans"/>
          <w:i/>
          <w:iCs/>
          <w:sz w:val="12"/>
          <w:szCs w:val="12"/>
        </w:rPr>
        <w:t>(notificirano pod dokumentarno številko K(2003) 1422)</w:t>
      </w:r>
      <w:r w:rsidRPr="00670B4D">
        <w:rPr>
          <w:rFonts w:ascii="Open Sans" w:hAnsi="Open Sans" w:cs="Open Sans"/>
          <w:sz w:val="12"/>
          <w:szCs w:val="12"/>
        </w:rPr>
        <w:t>, 2003/361/ES; Ur. l. EU, L 124, 20. 5. 2003.</w:t>
      </w:r>
    </w:p>
  </w:footnote>
  <w:footnote w:id="2">
    <w:p w14:paraId="792FF794" w14:textId="77777777" w:rsidR="00BE4F98" w:rsidRPr="00670B4D" w:rsidRDefault="00BE4F98" w:rsidP="00B106C1">
      <w:pPr>
        <w:pStyle w:val="Sprotnaopomba-besedilo"/>
        <w:spacing w:after="0" w:line="240" w:lineRule="auto"/>
        <w:jc w:val="both"/>
        <w:rPr>
          <w:rFonts w:ascii="Open Sans" w:hAnsi="Open Sans" w:cs="Open Sans"/>
          <w:sz w:val="12"/>
          <w:szCs w:val="12"/>
        </w:rPr>
      </w:pPr>
      <w:r w:rsidRPr="00670B4D">
        <w:rPr>
          <w:rFonts w:ascii="Open Sans" w:eastAsia="Times New Roman" w:hAnsi="Open Sans" w:cs="Open Sans"/>
          <w:sz w:val="12"/>
          <w:szCs w:val="12"/>
          <w:vertAlign w:val="superscript"/>
          <w:lang w:eastAsia="sl-SI"/>
        </w:rPr>
        <w:t xml:space="preserve">2 </w:t>
      </w:r>
      <w:r w:rsidRPr="00670B4D">
        <w:rPr>
          <w:rFonts w:ascii="Open Sans" w:hAnsi="Open Sans" w:cs="Open Sans"/>
          <w:sz w:val="12"/>
          <w:szCs w:val="12"/>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E968C" w14:textId="77777777" w:rsidR="00BE4F98" w:rsidRDefault="00BE4F98" w:rsidP="00DC663E">
    <w:pPr>
      <w:pStyle w:val="Glava"/>
      <w:jc w:val="center"/>
    </w:pPr>
    <w:r>
      <w:rPr>
        <w:noProof/>
        <w:lang w:val="sl-SI" w:eastAsia="sl-SI"/>
      </w:rPr>
      <w:drawing>
        <wp:inline distT="0" distB="0" distL="0" distR="0" wp14:anchorId="4A96D89E" wp14:editId="1800F0C7">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9A45" w14:textId="77777777" w:rsidR="00BE4F98" w:rsidRDefault="00BE4F98" w:rsidP="00401B05">
    <w:pPr>
      <w:pStyle w:val="Glava"/>
      <w:keepLines/>
      <w:widowControl w:val="0"/>
      <w:tabs>
        <w:tab w:val="clear" w:pos="4536"/>
        <w:tab w:val="center" w:pos="8080"/>
      </w:tabs>
      <w:ind w:right="-1134"/>
    </w:pPr>
    <w:r>
      <w:tab/>
    </w:r>
    <w:r>
      <w:rPr>
        <w:noProof/>
        <w:lang w:val="sl-SI" w:eastAsia="sl-SI"/>
      </w:rPr>
      <w:drawing>
        <wp:inline distT="0" distB="0" distL="0" distR="0" wp14:anchorId="7721D1CA" wp14:editId="677A27D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4A73352" w14:textId="77777777" w:rsidR="00BE4F98" w:rsidRPr="00401B05" w:rsidRDefault="00BE4F98" w:rsidP="00401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A77793"/>
    <w:multiLevelType w:val="singleLevel"/>
    <w:tmpl w:val="99FE478C"/>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4" w15:restartNumberingAfterBreak="0">
    <w:nsid w:val="3AA75F31"/>
    <w:multiLevelType w:val="hybridMultilevel"/>
    <w:tmpl w:val="92E01088"/>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39" w15:restartNumberingAfterBreak="0">
    <w:nsid w:val="51417161"/>
    <w:multiLevelType w:val="hybridMultilevel"/>
    <w:tmpl w:val="EE12ED6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BFF0C2E"/>
    <w:multiLevelType w:val="hybridMultilevel"/>
    <w:tmpl w:val="058055F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9D8C90FA">
      <w:numFmt w:val="bullet"/>
      <w:lvlText w:val="-"/>
      <w:lvlJc w:val="left"/>
      <w:pPr>
        <w:ind w:left="2160" w:hanging="360"/>
      </w:pPr>
      <w:rPr>
        <w:rFonts w:ascii="Times New Roman" w:hAnsi="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C60237F"/>
    <w:multiLevelType w:val="hybridMultilevel"/>
    <w:tmpl w:val="E9723E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5"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8"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95871B0"/>
    <w:multiLevelType w:val="hybridMultilevel"/>
    <w:tmpl w:val="54B06E9E"/>
    <w:lvl w:ilvl="0" w:tplc="2882530A">
      <w:numFmt w:val="bullet"/>
      <w:lvlText w:val="-"/>
      <w:lvlJc w:val="left"/>
      <w:pPr>
        <w:ind w:left="1065" w:hanging="705"/>
      </w:pPr>
      <w:rPr>
        <w:rFonts w:ascii="Tahoma" w:eastAsia="Times New Roman" w:hAnsi="Tahoma" w:cs="Tahoma" w:hint="default"/>
        <w:b/>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B5DFB"/>
    <w:multiLevelType w:val="hybridMultilevel"/>
    <w:tmpl w:val="DB8C06CE"/>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37"/>
  </w:num>
  <w:num w:numId="4">
    <w:abstractNumId w:val="30"/>
  </w:num>
  <w:num w:numId="5">
    <w:abstractNumId w:val="12"/>
  </w:num>
  <w:num w:numId="6">
    <w:abstractNumId w:val="33"/>
  </w:num>
  <w:num w:numId="7">
    <w:abstractNumId w:val="36"/>
  </w:num>
  <w:num w:numId="8">
    <w:abstractNumId w:val="52"/>
  </w:num>
  <w:num w:numId="9">
    <w:abstractNumId w:val="25"/>
  </w:num>
  <w:num w:numId="10">
    <w:abstractNumId w:val="21"/>
  </w:num>
  <w:num w:numId="11">
    <w:abstractNumId w:val="32"/>
  </w:num>
  <w:num w:numId="12">
    <w:abstractNumId w:val="49"/>
  </w:num>
  <w:num w:numId="13">
    <w:abstractNumId w:val="28"/>
  </w:num>
  <w:num w:numId="14">
    <w:abstractNumId w:val="46"/>
  </w:num>
  <w:num w:numId="15">
    <w:abstractNumId w:val="41"/>
  </w:num>
  <w:num w:numId="16">
    <w:abstractNumId w:val="14"/>
  </w:num>
  <w:num w:numId="17">
    <w:abstractNumId w:val="57"/>
  </w:num>
  <w:num w:numId="18">
    <w:abstractNumId w:val="26"/>
  </w:num>
  <w:num w:numId="19">
    <w:abstractNumId w:val="11"/>
  </w:num>
  <w:num w:numId="20">
    <w:abstractNumId w:val="18"/>
  </w:num>
  <w:num w:numId="21">
    <w:abstractNumId w:val="13"/>
  </w:num>
  <w:num w:numId="22">
    <w:abstractNumId w:val="55"/>
  </w:num>
  <w:num w:numId="23">
    <w:abstractNumId w:val="16"/>
  </w:num>
  <w:num w:numId="24">
    <w:abstractNumId w:val="43"/>
  </w:num>
  <w:num w:numId="25">
    <w:abstractNumId w:val="61"/>
  </w:num>
  <w:num w:numId="26">
    <w:abstractNumId w:val="34"/>
  </w:num>
  <w:num w:numId="27">
    <w:abstractNumId w:val="44"/>
  </w:num>
  <w:num w:numId="28">
    <w:abstractNumId w:val="40"/>
  </w:num>
  <w:num w:numId="29">
    <w:abstractNumId w:val="50"/>
  </w:num>
  <w:num w:numId="30">
    <w:abstractNumId w:val="22"/>
  </w:num>
  <w:num w:numId="31">
    <w:abstractNumId w:val="53"/>
  </w:num>
  <w:num w:numId="32">
    <w:abstractNumId w:val="35"/>
  </w:num>
  <w:num w:numId="33">
    <w:abstractNumId w:val="51"/>
  </w:num>
  <w:num w:numId="34">
    <w:abstractNumId w:val="24"/>
  </w:num>
  <w:num w:numId="35">
    <w:abstractNumId w:val="31"/>
  </w:num>
  <w:num w:numId="36">
    <w:abstractNumId w:val="58"/>
  </w:num>
  <w:num w:numId="37">
    <w:abstractNumId w:val="42"/>
  </w:num>
  <w:num w:numId="38">
    <w:abstractNumId w:val="56"/>
  </w:num>
  <w:num w:numId="39">
    <w:abstractNumId w:val="45"/>
  </w:num>
  <w:num w:numId="40">
    <w:abstractNumId w:val="47"/>
  </w:num>
  <w:num w:numId="41">
    <w:abstractNumId w:val="27"/>
  </w:num>
  <w:num w:numId="42">
    <w:abstractNumId w:val="60"/>
  </w:num>
  <w:num w:numId="43">
    <w:abstractNumId w:val="29"/>
  </w:num>
  <w:num w:numId="44">
    <w:abstractNumId w:val="48"/>
  </w:num>
  <w:num w:numId="45">
    <w:abstractNumId w:val="17"/>
  </w:num>
  <w:num w:numId="46">
    <w:abstractNumId w:val="38"/>
  </w:num>
  <w:num w:numId="47">
    <w:abstractNumId w:val="59"/>
  </w:num>
  <w:num w:numId="48">
    <w:abstractNumId w:val="39"/>
  </w:num>
  <w:num w:numId="49">
    <w:abstractNumId w:val="54"/>
  </w:num>
  <w:num w:numId="50">
    <w:abstractNumId w:val="23"/>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GrammaticalErrors/>
  <w:proofState w:spelling="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43B6"/>
    <w:rsid w:val="00005DA3"/>
    <w:rsid w:val="00011BD4"/>
    <w:rsid w:val="00012E85"/>
    <w:rsid w:val="00012F35"/>
    <w:rsid w:val="00013A9C"/>
    <w:rsid w:val="00013BB9"/>
    <w:rsid w:val="00013D2D"/>
    <w:rsid w:val="00015C6B"/>
    <w:rsid w:val="00016986"/>
    <w:rsid w:val="000169FB"/>
    <w:rsid w:val="000209C7"/>
    <w:rsid w:val="00021883"/>
    <w:rsid w:val="0002202D"/>
    <w:rsid w:val="00022447"/>
    <w:rsid w:val="000251E1"/>
    <w:rsid w:val="00025C9A"/>
    <w:rsid w:val="00025E04"/>
    <w:rsid w:val="00026C79"/>
    <w:rsid w:val="00032886"/>
    <w:rsid w:val="00033041"/>
    <w:rsid w:val="00036178"/>
    <w:rsid w:val="00036DAB"/>
    <w:rsid w:val="00037456"/>
    <w:rsid w:val="0004026E"/>
    <w:rsid w:val="00041267"/>
    <w:rsid w:val="000427B7"/>
    <w:rsid w:val="00042B7F"/>
    <w:rsid w:val="00045B65"/>
    <w:rsid w:val="00045F5B"/>
    <w:rsid w:val="000468C5"/>
    <w:rsid w:val="00047BF9"/>
    <w:rsid w:val="00050103"/>
    <w:rsid w:val="00050DAD"/>
    <w:rsid w:val="00051427"/>
    <w:rsid w:val="00053AF5"/>
    <w:rsid w:val="00053F8D"/>
    <w:rsid w:val="0005455A"/>
    <w:rsid w:val="00054958"/>
    <w:rsid w:val="00054D7C"/>
    <w:rsid w:val="00054F82"/>
    <w:rsid w:val="00055081"/>
    <w:rsid w:val="00055807"/>
    <w:rsid w:val="00055B60"/>
    <w:rsid w:val="00056D49"/>
    <w:rsid w:val="000606EE"/>
    <w:rsid w:val="00060758"/>
    <w:rsid w:val="000612B0"/>
    <w:rsid w:val="00061DD8"/>
    <w:rsid w:val="00061F2A"/>
    <w:rsid w:val="000624A3"/>
    <w:rsid w:val="000626B6"/>
    <w:rsid w:val="00062BF6"/>
    <w:rsid w:val="00062C40"/>
    <w:rsid w:val="00064E61"/>
    <w:rsid w:val="00071D9C"/>
    <w:rsid w:val="00071EF8"/>
    <w:rsid w:val="0007215D"/>
    <w:rsid w:val="000737BF"/>
    <w:rsid w:val="0007414C"/>
    <w:rsid w:val="00076B16"/>
    <w:rsid w:val="00080C37"/>
    <w:rsid w:val="00080F4D"/>
    <w:rsid w:val="000818D9"/>
    <w:rsid w:val="00081B3C"/>
    <w:rsid w:val="000822D9"/>
    <w:rsid w:val="00084241"/>
    <w:rsid w:val="00084521"/>
    <w:rsid w:val="00084E3E"/>
    <w:rsid w:val="00085081"/>
    <w:rsid w:val="0008530F"/>
    <w:rsid w:val="000858EB"/>
    <w:rsid w:val="00085D7F"/>
    <w:rsid w:val="00085E50"/>
    <w:rsid w:val="0008666F"/>
    <w:rsid w:val="000872F4"/>
    <w:rsid w:val="00091C33"/>
    <w:rsid w:val="00093237"/>
    <w:rsid w:val="0009350A"/>
    <w:rsid w:val="0009432C"/>
    <w:rsid w:val="000945D3"/>
    <w:rsid w:val="000961ED"/>
    <w:rsid w:val="000A0F4D"/>
    <w:rsid w:val="000A289E"/>
    <w:rsid w:val="000A470C"/>
    <w:rsid w:val="000A4719"/>
    <w:rsid w:val="000A5571"/>
    <w:rsid w:val="000A5859"/>
    <w:rsid w:val="000A73EA"/>
    <w:rsid w:val="000A7527"/>
    <w:rsid w:val="000A76A5"/>
    <w:rsid w:val="000A7734"/>
    <w:rsid w:val="000B0076"/>
    <w:rsid w:val="000B05AB"/>
    <w:rsid w:val="000B2B9C"/>
    <w:rsid w:val="000B410B"/>
    <w:rsid w:val="000B573F"/>
    <w:rsid w:val="000B5E17"/>
    <w:rsid w:val="000B7407"/>
    <w:rsid w:val="000B7B22"/>
    <w:rsid w:val="000C05BA"/>
    <w:rsid w:val="000C14A9"/>
    <w:rsid w:val="000C207C"/>
    <w:rsid w:val="000C2D42"/>
    <w:rsid w:val="000C301E"/>
    <w:rsid w:val="000C3D8C"/>
    <w:rsid w:val="000C406E"/>
    <w:rsid w:val="000C4B3B"/>
    <w:rsid w:val="000C515B"/>
    <w:rsid w:val="000C58F8"/>
    <w:rsid w:val="000C65C1"/>
    <w:rsid w:val="000C6A4B"/>
    <w:rsid w:val="000C7C0F"/>
    <w:rsid w:val="000D05F1"/>
    <w:rsid w:val="000D0EC4"/>
    <w:rsid w:val="000D18B5"/>
    <w:rsid w:val="000D211E"/>
    <w:rsid w:val="000D3FCA"/>
    <w:rsid w:val="000D514A"/>
    <w:rsid w:val="000D6B41"/>
    <w:rsid w:val="000D725A"/>
    <w:rsid w:val="000D7A49"/>
    <w:rsid w:val="000D7BB4"/>
    <w:rsid w:val="000D7EF1"/>
    <w:rsid w:val="000E0318"/>
    <w:rsid w:val="000E06F6"/>
    <w:rsid w:val="000E2076"/>
    <w:rsid w:val="000E259D"/>
    <w:rsid w:val="000E2A8B"/>
    <w:rsid w:val="000E3AE5"/>
    <w:rsid w:val="000E559E"/>
    <w:rsid w:val="000E5A68"/>
    <w:rsid w:val="000E5D3D"/>
    <w:rsid w:val="000E6C64"/>
    <w:rsid w:val="000E7268"/>
    <w:rsid w:val="000E7EFE"/>
    <w:rsid w:val="000F033C"/>
    <w:rsid w:val="000F057C"/>
    <w:rsid w:val="000F073D"/>
    <w:rsid w:val="000F2107"/>
    <w:rsid w:val="000F30CC"/>
    <w:rsid w:val="000F31E4"/>
    <w:rsid w:val="000F365E"/>
    <w:rsid w:val="000F4259"/>
    <w:rsid w:val="000F5089"/>
    <w:rsid w:val="000F558A"/>
    <w:rsid w:val="000F7D5F"/>
    <w:rsid w:val="00100613"/>
    <w:rsid w:val="00102490"/>
    <w:rsid w:val="00105598"/>
    <w:rsid w:val="00105602"/>
    <w:rsid w:val="001064C6"/>
    <w:rsid w:val="001076C1"/>
    <w:rsid w:val="00107928"/>
    <w:rsid w:val="00110988"/>
    <w:rsid w:val="00113716"/>
    <w:rsid w:val="00113D40"/>
    <w:rsid w:val="00115427"/>
    <w:rsid w:val="00115CF7"/>
    <w:rsid w:val="00116886"/>
    <w:rsid w:val="00117CFC"/>
    <w:rsid w:val="00117E44"/>
    <w:rsid w:val="001202BE"/>
    <w:rsid w:val="00120ADE"/>
    <w:rsid w:val="00120CE6"/>
    <w:rsid w:val="00121561"/>
    <w:rsid w:val="00122843"/>
    <w:rsid w:val="00123198"/>
    <w:rsid w:val="001234C7"/>
    <w:rsid w:val="0012360C"/>
    <w:rsid w:val="001236BB"/>
    <w:rsid w:val="00123D61"/>
    <w:rsid w:val="00123FD9"/>
    <w:rsid w:val="00124440"/>
    <w:rsid w:val="00125767"/>
    <w:rsid w:val="00126426"/>
    <w:rsid w:val="00126B23"/>
    <w:rsid w:val="0012778F"/>
    <w:rsid w:val="00131438"/>
    <w:rsid w:val="00132836"/>
    <w:rsid w:val="0013284F"/>
    <w:rsid w:val="001328C2"/>
    <w:rsid w:val="00132C7A"/>
    <w:rsid w:val="00132CED"/>
    <w:rsid w:val="00134CE3"/>
    <w:rsid w:val="00135691"/>
    <w:rsid w:val="001361EB"/>
    <w:rsid w:val="0014031A"/>
    <w:rsid w:val="00140742"/>
    <w:rsid w:val="00141133"/>
    <w:rsid w:val="00141C4C"/>
    <w:rsid w:val="001433AE"/>
    <w:rsid w:val="0014382B"/>
    <w:rsid w:val="001447A9"/>
    <w:rsid w:val="00145606"/>
    <w:rsid w:val="00145BF9"/>
    <w:rsid w:val="00145E54"/>
    <w:rsid w:val="0014701C"/>
    <w:rsid w:val="001474B2"/>
    <w:rsid w:val="00147F57"/>
    <w:rsid w:val="00150032"/>
    <w:rsid w:val="001501A1"/>
    <w:rsid w:val="0015023B"/>
    <w:rsid w:val="00151406"/>
    <w:rsid w:val="0015152A"/>
    <w:rsid w:val="00152A23"/>
    <w:rsid w:val="00153814"/>
    <w:rsid w:val="00154027"/>
    <w:rsid w:val="001553E9"/>
    <w:rsid w:val="00156E92"/>
    <w:rsid w:val="001574AE"/>
    <w:rsid w:val="00157F81"/>
    <w:rsid w:val="0016051F"/>
    <w:rsid w:val="00160E92"/>
    <w:rsid w:val="00161532"/>
    <w:rsid w:val="001615DF"/>
    <w:rsid w:val="0016162E"/>
    <w:rsid w:val="00161F65"/>
    <w:rsid w:val="001627A2"/>
    <w:rsid w:val="00162A81"/>
    <w:rsid w:val="00162AB6"/>
    <w:rsid w:val="00162F83"/>
    <w:rsid w:val="001638EF"/>
    <w:rsid w:val="00163B95"/>
    <w:rsid w:val="00166A65"/>
    <w:rsid w:val="0016793D"/>
    <w:rsid w:val="00171399"/>
    <w:rsid w:val="0017527A"/>
    <w:rsid w:val="00177539"/>
    <w:rsid w:val="00177727"/>
    <w:rsid w:val="0018044D"/>
    <w:rsid w:val="001821B2"/>
    <w:rsid w:val="00182A53"/>
    <w:rsid w:val="001843A8"/>
    <w:rsid w:val="001855CA"/>
    <w:rsid w:val="001876DE"/>
    <w:rsid w:val="001907C4"/>
    <w:rsid w:val="0019344D"/>
    <w:rsid w:val="00193660"/>
    <w:rsid w:val="00193998"/>
    <w:rsid w:val="00193F66"/>
    <w:rsid w:val="00195CF8"/>
    <w:rsid w:val="00196005"/>
    <w:rsid w:val="0019643E"/>
    <w:rsid w:val="00196FD5"/>
    <w:rsid w:val="00197468"/>
    <w:rsid w:val="0019756B"/>
    <w:rsid w:val="001A1982"/>
    <w:rsid w:val="001A1DC1"/>
    <w:rsid w:val="001A27AA"/>
    <w:rsid w:val="001A283A"/>
    <w:rsid w:val="001A2E7A"/>
    <w:rsid w:val="001A3596"/>
    <w:rsid w:val="001A35AE"/>
    <w:rsid w:val="001A52AF"/>
    <w:rsid w:val="001A5A3E"/>
    <w:rsid w:val="001A5DCF"/>
    <w:rsid w:val="001B09BF"/>
    <w:rsid w:val="001B1C25"/>
    <w:rsid w:val="001B36F2"/>
    <w:rsid w:val="001B4A8A"/>
    <w:rsid w:val="001B4E17"/>
    <w:rsid w:val="001B5FFD"/>
    <w:rsid w:val="001B75B1"/>
    <w:rsid w:val="001B75E2"/>
    <w:rsid w:val="001C0E3D"/>
    <w:rsid w:val="001C10D1"/>
    <w:rsid w:val="001C224F"/>
    <w:rsid w:val="001C259E"/>
    <w:rsid w:val="001C2ADF"/>
    <w:rsid w:val="001C2E4D"/>
    <w:rsid w:val="001C3567"/>
    <w:rsid w:val="001C4D1E"/>
    <w:rsid w:val="001C4D3E"/>
    <w:rsid w:val="001C4F37"/>
    <w:rsid w:val="001C54F3"/>
    <w:rsid w:val="001C5DBB"/>
    <w:rsid w:val="001C6F94"/>
    <w:rsid w:val="001C7D46"/>
    <w:rsid w:val="001D10A0"/>
    <w:rsid w:val="001D1324"/>
    <w:rsid w:val="001D47AD"/>
    <w:rsid w:val="001D4BD1"/>
    <w:rsid w:val="001D5C78"/>
    <w:rsid w:val="001D6804"/>
    <w:rsid w:val="001D74D2"/>
    <w:rsid w:val="001E0307"/>
    <w:rsid w:val="001E09CD"/>
    <w:rsid w:val="001E16BF"/>
    <w:rsid w:val="001E2CF5"/>
    <w:rsid w:val="001E4938"/>
    <w:rsid w:val="001E514A"/>
    <w:rsid w:val="001E51BC"/>
    <w:rsid w:val="001E5580"/>
    <w:rsid w:val="001E56DD"/>
    <w:rsid w:val="001E6148"/>
    <w:rsid w:val="001E6D4A"/>
    <w:rsid w:val="001E786E"/>
    <w:rsid w:val="001E7F1A"/>
    <w:rsid w:val="001F02AC"/>
    <w:rsid w:val="001F1194"/>
    <w:rsid w:val="001F2ADE"/>
    <w:rsid w:val="001F3979"/>
    <w:rsid w:val="001F4CE9"/>
    <w:rsid w:val="001F52D9"/>
    <w:rsid w:val="001F6769"/>
    <w:rsid w:val="001F7285"/>
    <w:rsid w:val="001F7513"/>
    <w:rsid w:val="002002F9"/>
    <w:rsid w:val="002012D2"/>
    <w:rsid w:val="00201739"/>
    <w:rsid w:val="00201E0D"/>
    <w:rsid w:val="002022EE"/>
    <w:rsid w:val="00202D64"/>
    <w:rsid w:val="00206E6A"/>
    <w:rsid w:val="00210654"/>
    <w:rsid w:val="00211E8C"/>
    <w:rsid w:val="0021264C"/>
    <w:rsid w:val="00212B1F"/>
    <w:rsid w:val="00214996"/>
    <w:rsid w:val="002168C0"/>
    <w:rsid w:val="0021762D"/>
    <w:rsid w:val="00217C54"/>
    <w:rsid w:val="00217D4C"/>
    <w:rsid w:val="0022090D"/>
    <w:rsid w:val="00220BA6"/>
    <w:rsid w:val="00222423"/>
    <w:rsid w:val="00222C45"/>
    <w:rsid w:val="0022570A"/>
    <w:rsid w:val="00225D9A"/>
    <w:rsid w:val="002266A9"/>
    <w:rsid w:val="00226866"/>
    <w:rsid w:val="00226E64"/>
    <w:rsid w:val="002273F6"/>
    <w:rsid w:val="0022771D"/>
    <w:rsid w:val="002305DF"/>
    <w:rsid w:val="00231600"/>
    <w:rsid w:val="00232973"/>
    <w:rsid w:val="00233FD0"/>
    <w:rsid w:val="0023497E"/>
    <w:rsid w:val="002349E0"/>
    <w:rsid w:val="00234DD6"/>
    <w:rsid w:val="00235ECB"/>
    <w:rsid w:val="002377D5"/>
    <w:rsid w:val="00240139"/>
    <w:rsid w:val="00240A70"/>
    <w:rsid w:val="00242355"/>
    <w:rsid w:val="002425CE"/>
    <w:rsid w:val="00242E3B"/>
    <w:rsid w:val="0024423C"/>
    <w:rsid w:val="002450E4"/>
    <w:rsid w:val="002453F6"/>
    <w:rsid w:val="00246133"/>
    <w:rsid w:val="00246FAC"/>
    <w:rsid w:val="00247704"/>
    <w:rsid w:val="00250EEC"/>
    <w:rsid w:val="002510C6"/>
    <w:rsid w:val="002524DB"/>
    <w:rsid w:val="0025267D"/>
    <w:rsid w:val="002527A3"/>
    <w:rsid w:val="00253463"/>
    <w:rsid w:val="00254D30"/>
    <w:rsid w:val="00254F2F"/>
    <w:rsid w:val="00256239"/>
    <w:rsid w:val="00256C1B"/>
    <w:rsid w:val="00256D66"/>
    <w:rsid w:val="00257563"/>
    <w:rsid w:val="00257C3E"/>
    <w:rsid w:val="00261519"/>
    <w:rsid w:val="00261BDF"/>
    <w:rsid w:val="00262CD0"/>
    <w:rsid w:val="00263F41"/>
    <w:rsid w:val="00264106"/>
    <w:rsid w:val="002653E0"/>
    <w:rsid w:val="00266A82"/>
    <w:rsid w:val="00266EE2"/>
    <w:rsid w:val="00267D3F"/>
    <w:rsid w:val="00270A93"/>
    <w:rsid w:val="00271639"/>
    <w:rsid w:val="0027310B"/>
    <w:rsid w:val="002731C9"/>
    <w:rsid w:val="0027498D"/>
    <w:rsid w:val="002756E5"/>
    <w:rsid w:val="00280269"/>
    <w:rsid w:val="00280613"/>
    <w:rsid w:val="00280FAA"/>
    <w:rsid w:val="0028136F"/>
    <w:rsid w:val="00281F26"/>
    <w:rsid w:val="0028268A"/>
    <w:rsid w:val="00282B0E"/>
    <w:rsid w:val="00282DD3"/>
    <w:rsid w:val="00283911"/>
    <w:rsid w:val="002839ED"/>
    <w:rsid w:val="00283C25"/>
    <w:rsid w:val="00286013"/>
    <w:rsid w:val="00286488"/>
    <w:rsid w:val="002874FF"/>
    <w:rsid w:val="00290214"/>
    <w:rsid w:val="0029026B"/>
    <w:rsid w:val="00292161"/>
    <w:rsid w:val="00292451"/>
    <w:rsid w:val="00293887"/>
    <w:rsid w:val="00293D2E"/>
    <w:rsid w:val="002947F5"/>
    <w:rsid w:val="00294B23"/>
    <w:rsid w:val="00294FC5"/>
    <w:rsid w:val="00295D54"/>
    <w:rsid w:val="00295F0C"/>
    <w:rsid w:val="00296467"/>
    <w:rsid w:val="0029647B"/>
    <w:rsid w:val="00296926"/>
    <w:rsid w:val="00296BF9"/>
    <w:rsid w:val="002A00E7"/>
    <w:rsid w:val="002A0758"/>
    <w:rsid w:val="002A0959"/>
    <w:rsid w:val="002A19C1"/>
    <w:rsid w:val="002A1C59"/>
    <w:rsid w:val="002A2B96"/>
    <w:rsid w:val="002A2E42"/>
    <w:rsid w:val="002A4B45"/>
    <w:rsid w:val="002A4F09"/>
    <w:rsid w:val="002A5437"/>
    <w:rsid w:val="002A6C36"/>
    <w:rsid w:val="002A6E59"/>
    <w:rsid w:val="002A71C5"/>
    <w:rsid w:val="002B055C"/>
    <w:rsid w:val="002B08B8"/>
    <w:rsid w:val="002B0F9F"/>
    <w:rsid w:val="002B2333"/>
    <w:rsid w:val="002B24DE"/>
    <w:rsid w:val="002B2587"/>
    <w:rsid w:val="002B26DA"/>
    <w:rsid w:val="002B27E9"/>
    <w:rsid w:val="002B3863"/>
    <w:rsid w:val="002B3EA3"/>
    <w:rsid w:val="002B3FC7"/>
    <w:rsid w:val="002B4E7F"/>
    <w:rsid w:val="002B5136"/>
    <w:rsid w:val="002B524D"/>
    <w:rsid w:val="002B538B"/>
    <w:rsid w:val="002B53CE"/>
    <w:rsid w:val="002B56A1"/>
    <w:rsid w:val="002B59F8"/>
    <w:rsid w:val="002B6AC8"/>
    <w:rsid w:val="002B7C71"/>
    <w:rsid w:val="002C13B9"/>
    <w:rsid w:val="002C1EB6"/>
    <w:rsid w:val="002C2235"/>
    <w:rsid w:val="002C25EB"/>
    <w:rsid w:val="002C3203"/>
    <w:rsid w:val="002C5226"/>
    <w:rsid w:val="002C53EB"/>
    <w:rsid w:val="002D1531"/>
    <w:rsid w:val="002D49BB"/>
    <w:rsid w:val="002D4C7D"/>
    <w:rsid w:val="002D55EE"/>
    <w:rsid w:val="002E00E6"/>
    <w:rsid w:val="002E01E8"/>
    <w:rsid w:val="002E04D2"/>
    <w:rsid w:val="002E0DB8"/>
    <w:rsid w:val="002E2540"/>
    <w:rsid w:val="002E291E"/>
    <w:rsid w:val="002E34E4"/>
    <w:rsid w:val="002E35CB"/>
    <w:rsid w:val="002E3BF9"/>
    <w:rsid w:val="002E4892"/>
    <w:rsid w:val="002E4C56"/>
    <w:rsid w:val="002E5491"/>
    <w:rsid w:val="002E5B6D"/>
    <w:rsid w:val="002E6C5D"/>
    <w:rsid w:val="002E7AEC"/>
    <w:rsid w:val="002F029A"/>
    <w:rsid w:val="002F104B"/>
    <w:rsid w:val="002F124B"/>
    <w:rsid w:val="002F2719"/>
    <w:rsid w:val="002F2792"/>
    <w:rsid w:val="002F283C"/>
    <w:rsid w:val="002F3F52"/>
    <w:rsid w:val="002F5C54"/>
    <w:rsid w:val="002F7247"/>
    <w:rsid w:val="002F76CB"/>
    <w:rsid w:val="002F7968"/>
    <w:rsid w:val="00300A52"/>
    <w:rsid w:val="00300B75"/>
    <w:rsid w:val="00302C39"/>
    <w:rsid w:val="00302D6E"/>
    <w:rsid w:val="0030475B"/>
    <w:rsid w:val="003054B6"/>
    <w:rsid w:val="00305779"/>
    <w:rsid w:val="00310827"/>
    <w:rsid w:val="00310DAC"/>
    <w:rsid w:val="00311BFE"/>
    <w:rsid w:val="00313724"/>
    <w:rsid w:val="00313880"/>
    <w:rsid w:val="00313C14"/>
    <w:rsid w:val="00313D43"/>
    <w:rsid w:val="0031533B"/>
    <w:rsid w:val="003157B8"/>
    <w:rsid w:val="0031663C"/>
    <w:rsid w:val="00316F62"/>
    <w:rsid w:val="0032007E"/>
    <w:rsid w:val="003207DC"/>
    <w:rsid w:val="003208F1"/>
    <w:rsid w:val="00320B50"/>
    <w:rsid w:val="003214AB"/>
    <w:rsid w:val="00321CB1"/>
    <w:rsid w:val="00322348"/>
    <w:rsid w:val="00322BDF"/>
    <w:rsid w:val="003233EE"/>
    <w:rsid w:val="00323C96"/>
    <w:rsid w:val="00323D10"/>
    <w:rsid w:val="003240C5"/>
    <w:rsid w:val="00324595"/>
    <w:rsid w:val="00325939"/>
    <w:rsid w:val="003279A0"/>
    <w:rsid w:val="00327D26"/>
    <w:rsid w:val="003303BB"/>
    <w:rsid w:val="0033056E"/>
    <w:rsid w:val="00330715"/>
    <w:rsid w:val="00330C9A"/>
    <w:rsid w:val="00330D17"/>
    <w:rsid w:val="00330E5D"/>
    <w:rsid w:val="003313FF"/>
    <w:rsid w:val="00331C9E"/>
    <w:rsid w:val="00332606"/>
    <w:rsid w:val="00333C69"/>
    <w:rsid w:val="00333E85"/>
    <w:rsid w:val="00334DF5"/>
    <w:rsid w:val="00336BC4"/>
    <w:rsid w:val="003373B9"/>
    <w:rsid w:val="003375F8"/>
    <w:rsid w:val="00337958"/>
    <w:rsid w:val="00340A9E"/>
    <w:rsid w:val="003419DA"/>
    <w:rsid w:val="00342207"/>
    <w:rsid w:val="00342666"/>
    <w:rsid w:val="00342895"/>
    <w:rsid w:val="00342D2D"/>
    <w:rsid w:val="00343717"/>
    <w:rsid w:val="00344451"/>
    <w:rsid w:val="0034556E"/>
    <w:rsid w:val="003465C6"/>
    <w:rsid w:val="00350575"/>
    <w:rsid w:val="00351030"/>
    <w:rsid w:val="0035149E"/>
    <w:rsid w:val="00351CA8"/>
    <w:rsid w:val="00352B31"/>
    <w:rsid w:val="00352C10"/>
    <w:rsid w:val="003539C1"/>
    <w:rsid w:val="00354117"/>
    <w:rsid w:val="00354369"/>
    <w:rsid w:val="00355ED2"/>
    <w:rsid w:val="003564CD"/>
    <w:rsid w:val="00356795"/>
    <w:rsid w:val="00356D58"/>
    <w:rsid w:val="00357F6C"/>
    <w:rsid w:val="003620C6"/>
    <w:rsid w:val="00363BFF"/>
    <w:rsid w:val="003644AA"/>
    <w:rsid w:val="00366EFE"/>
    <w:rsid w:val="003701A6"/>
    <w:rsid w:val="00371BFE"/>
    <w:rsid w:val="00372F80"/>
    <w:rsid w:val="00374E3F"/>
    <w:rsid w:val="00374FCA"/>
    <w:rsid w:val="003762B2"/>
    <w:rsid w:val="00377E55"/>
    <w:rsid w:val="003809B0"/>
    <w:rsid w:val="003812D7"/>
    <w:rsid w:val="00381AB4"/>
    <w:rsid w:val="00381CAB"/>
    <w:rsid w:val="00382FC2"/>
    <w:rsid w:val="00383125"/>
    <w:rsid w:val="00383D43"/>
    <w:rsid w:val="00385782"/>
    <w:rsid w:val="003862F7"/>
    <w:rsid w:val="00386321"/>
    <w:rsid w:val="0038643E"/>
    <w:rsid w:val="0038752A"/>
    <w:rsid w:val="003878A3"/>
    <w:rsid w:val="00387C5C"/>
    <w:rsid w:val="003907E6"/>
    <w:rsid w:val="00391A33"/>
    <w:rsid w:val="0039220F"/>
    <w:rsid w:val="00392E60"/>
    <w:rsid w:val="003940D9"/>
    <w:rsid w:val="00395598"/>
    <w:rsid w:val="00395D74"/>
    <w:rsid w:val="00397051"/>
    <w:rsid w:val="003A00BC"/>
    <w:rsid w:val="003A0197"/>
    <w:rsid w:val="003A078E"/>
    <w:rsid w:val="003A0A95"/>
    <w:rsid w:val="003A0F05"/>
    <w:rsid w:val="003A13E8"/>
    <w:rsid w:val="003A14F4"/>
    <w:rsid w:val="003A1EA5"/>
    <w:rsid w:val="003A2377"/>
    <w:rsid w:val="003A40CD"/>
    <w:rsid w:val="003A41BE"/>
    <w:rsid w:val="003A41E8"/>
    <w:rsid w:val="003A4321"/>
    <w:rsid w:val="003A4465"/>
    <w:rsid w:val="003A6149"/>
    <w:rsid w:val="003A64DE"/>
    <w:rsid w:val="003A7377"/>
    <w:rsid w:val="003B0D3A"/>
    <w:rsid w:val="003B2D31"/>
    <w:rsid w:val="003B35F6"/>
    <w:rsid w:val="003B4B05"/>
    <w:rsid w:val="003B4DE3"/>
    <w:rsid w:val="003B5E6A"/>
    <w:rsid w:val="003B67FD"/>
    <w:rsid w:val="003B6D65"/>
    <w:rsid w:val="003B7D0D"/>
    <w:rsid w:val="003C0604"/>
    <w:rsid w:val="003C0E3C"/>
    <w:rsid w:val="003C1903"/>
    <w:rsid w:val="003C1A6D"/>
    <w:rsid w:val="003C2445"/>
    <w:rsid w:val="003C2AA0"/>
    <w:rsid w:val="003C2E91"/>
    <w:rsid w:val="003C3C5C"/>
    <w:rsid w:val="003C5A9A"/>
    <w:rsid w:val="003C5E1E"/>
    <w:rsid w:val="003C6015"/>
    <w:rsid w:val="003C6E00"/>
    <w:rsid w:val="003C7062"/>
    <w:rsid w:val="003C748B"/>
    <w:rsid w:val="003D0FD4"/>
    <w:rsid w:val="003D10FC"/>
    <w:rsid w:val="003D1315"/>
    <w:rsid w:val="003D154C"/>
    <w:rsid w:val="003D1F45"/>
    <w:rsid w:val="003D2620"/>
    <w:rsid w:val="003D5725"/>
    <w:rsid w:val="003D6D1B"/>
    <w:rsid w:val="003D72C0"/>
    <w:rsid w:val="003E0D27"/>
    <w:rsid w:val="003E1C51"/>
    <w:rsid w:val="003E1F5E"/>
    <w:rsid w:val="003E2B6D"/>
    <w:rsid w:val="003E2BF0"/>
    <w:rsid w:val="003E431C"/>
    <w:rsid w:val="003E4B56"/>
    <w:rsid w:val="003E721D"/>
    <w:rsid w:val="003F06E2"/>
    <w:rsid w:val="003F141A"/>
    <w:rsid w:val="003F1ED2"/>
    <w:rsid w:val="003F288C"/>
    <w:rsid w:val="003F422D"/>
    <w:rsid w:val="003F7A00"/>
    <w:rsid w:val="0040034D"/>
    <w:rsid w:val="0040171F"/>
    <w:rsid w:val="00401B05"/>
    <w:rsid w:val="004026A1"/>
    <w:rsid w:val="00402AB3"/>
    <w:rsid w:val="00404169"/>
    <w:rsid w:val="004048F8"/>
    <w:rsid w:val="00404DFA"/>
    <w:rsid w:val="00404FC9"/>
    <w:rsid w:val="00407463"/>
    <w:rsid w:val="00407A5C"/>
    <w:rsid w:val="00410C2C"/>
    <w:rsid w:val="00411B7A"/>
    <w:rsid w:val="00412840"/>
    <w:rsid w:val="00413128"/>
    <w:rsid w:val="00414239"/>
    <w:rsid w:val="00415011"/>
    <w:rsid w:val="00415186"/>
    <w:rsid w:val="00420861"/>
    <w:rsid w:val="00421A62"/>
    <w:rsid w:val="004220B2"/>
    <w:rsid w:val="004230E7"/>
    <w:rsid w:val="004237D4"/>
    <w:rsid w:val="0042387A"/>
    <w:rsid w:val="00423B34"/>
    <w:rsid w:val="00424140"/>
    <w:rsid w:val="0043133E"/>
    <w:rsid w:val="00431903"/>
    <w:rsid w:val="00432A91"/>
    <w:rsid w:val="004331C4"/>
    <w:rsid w:val="00433BE0"/>
    <w:rsid w:val="0043524D"/>
    <w:rsid w:val="00435259"/>
    <w:rsid w:val="00436AC4"/>
    <w:rsid w:val="004371B7"/>
    <w:rsid w:val="00437627"/>
    <w:rsid w:val="00437A60"/>
    <w:rsid w:val="00441D39"/>
    <w:rsid w:val="00442D04"/>
    <w:rsid w:val="004431F6"/>
    <w:rsid w:val="00443FBB"/>
    <w:rsid w:val="00444E96"/>
    <w:rsid w:val="0044511D"/>
    <w:rsid w:val="004454E3"/>
    <w:rsid w:val="0045092F"/>
    <w:rsid w:val="00450A57"/>
    <w:rsid w:val="004522B7"/>
    <w:rsid w:val="004529ED"/>
    <w:rsid w:val="00452D7C"/>
    <w:rsid w:val="00453435"/>
    <w:rsid w:val="0045415D"/>
    <w:rsid w:val="00454409"/>
    <w:rsid w:val="004556D9"/>
    <w:rsid w:val="00455B54"/>
    <w:rsid w:val="004578AF"/>
    <w:rsid w:val="0046008D"/>
    <w:rsid w:val="00460DD8"/>
    <w:rsid w:val="00461732"/>
    <w:rsid w:val="0046224F"/>
    <w:rsid w:val="00463972"/>
    <w:rsid w:val="00464236"/>
    <w:rsid w:val="00464947"/>
    <w:rsid w:val="00464C10"/>
    <w:rsid w:val="00464D06"/>
    <w:rsid w:val="00465BC3"/>
    <w:rsid w:val="00465D35"/>
    <w:rsid w:val="00471914"/>
    <w:rsid w:val="00471EBD"/>
    <w:rsid w:val="00472CD4"/>
    <w:rsid w:val="0047437C"/>
    <w:rsid w:val="00474848"/>
    <w:rsid w:val="0047590B"/>
    <w:rsid w:val="004807DE"/>
    <w:rsid w:val="00480F5D"/>
    <w:rsid w:val="00480F92"/>
    <w:rsid w:val="00483378"/>
    <w:rsid w:val="00483C9E"/>
    <w:rsid w:val="00483CAA"/>
    <w:rsid w:val="0048449E"/>
    <w:rsid w:val="00484AB8"/>
    <w:rsid w:val="00484E83"/>
    <w:rsid w:val="0048508D"/>
    <w:rsid w:val="00485202"/>
    <w:rsid w:val="004860B7"/>
    <w:rsid w:val="004871F7"/>
    <w:rsid w:val="0048726E"/>
    <w:rsid w:val="004872A4"/>
    <w:rsid w:val="00491526"/>
    <w:rsid w:val="004929AE"/>
    <w:rsid w:val="00493D08"/>
    <w:rsid w:val="00493E5C"/>
    <w:rsid w:val="004945E0"/>
    <w:rsid w:val="00495527"/>
    <w:rsid w:val="0049629F"/>
    <w:rsid w:val="0049757C"/>
    <w:rsid w:val="004A0499"/>
    <w:rsid w:val="004A1327"/>
    <w:rsid w:val="004A1349"/>
    <w:rsid w:val="004A1D75"/>
    <w:rsid w:val="004A2CAD"/>
    <w:rsid w:val="004A43D9"/>
    <w:rsid w:val="004A4532"/>
    <w:rsid w:val="004A482D"/>
    <w:rsid w:val="004A4837"/>
    <w:rsid w:val="004A4C05"/>
    <w:rsid w:val="004A5F6C"/>
    <w:rsid w:val="004A5F84"/>
    <w:rsid w:val="004A6684"/>
    <w:rsid w:val="004A7E16"/>
    <w:rsid w:val="004B0BEC"/>
    <w:rsid w:val="004B13DC"/>
    <w:rsid w:val="004B145C"/>
    <w:rsid w:val="004B2DC4"/>
    <w:rsid w:val="004B30AC"/>
    <w:rsid w:val="004B5914"/>
    <w:rsid w:val="004B6278"/>
    <w:rsid w:val="004B636F"/>
    <w:rsid w:val="004B7DE4"/>
    <w:rsid w:val="004C0548"/>
    <w:rsid w:val="004C3899"/>
    <w:rsid w:val="004C50BA"/>
    <w:rsid w:val="004C53BF"/>
    <w:rsid w:val="004C61F6"/>
    <w:rsid w:val="004C70E3"/>
    <w:rsid w:val="004C7BF0"/>
    <w:rsid w:val="004C7DF7"/>
    <w:rsid w:val="004D0318"/>
    <w:rsid w:val="004D06E4"/>
    <w:rsid w:val="004D140E"/>
    <w:rsid w:val="004D2160"/>
    <w:rsid w:val="004D2511"/>
    <w:rsid w:val="004D2BA2"/>
    <w:rsid w:val="004D3013"/>
    <w:rsid w:val="004D35E0"/>
    <w:rsid w:val="004D3AB9"/>
    <w:rsid w:val="004D4F6B"/>
    <w:rsid w:val="004D6372"/>
    <w:rsid w:val="004E09D6"/>
    <w:rsid w:val="004E0E1B"/>
    <w:rsid w:val="004E1333"/>
    <w:rsid w:val="004E1832"/>
    <w:rsid w:val="004E2D8D"/>
    <w:rsid w:val="004E47CD"/>
    <w:rsid w:val="004E4B83"/>
    <w:rsid w:val="004E6323"/>
    <w:rsid w:val="004E66AB"/>
    <w:rsid w:val="004E6B4E"/>
    <w:rsid w:val="004F2F67"/>
    <w:rsid w:val="004F34C7"/>
    <w:rsid w:val="00501B3A"/>
    <w:rsid w:val="005024C7"/>
    <w:rsid w:val="00502635"/>
    <w:rsid w:val="005027AB"/>
    <w:rsid w:val="00502FBD"/>
    <w:rsid w:val="0050319F"/>
    <w:rsid w:val="00503330"/>
    <w:rsid w:val="00503482"/>
    <w:rsid w:val="00504170"/>
    <w:rsid w:val="00505566"/>
    <w:rsid w:val="00510A37"/>
    <w:rsid w:val="00511726"/>
    <w:rsid w:val="005129CE"/>
    <w:rsid w:val="00513631"/>
    <w:rsid w:val="00513EB3"/>
    <w:rsid w:val="00514E4E"/>
    <w:rsid w:val="0051731F"/>
    <w:rsid w:val="00517555"/>
    <w:rsid w:val="00520824"/>
    <w:rsid w:val="00520AB8"/>
    <w:rsid w:val="0052125D"/>
    <w:rsid w:val="00521DAF"/>
    <w:rsid w:val="00521FC0"/>
    <w:rsid w:val="0052352F"/>
    <w:rsid w:val="00523B44"/>
    <w:rsid w:val="00523D4A"/>
    <w:rsid w:val="00524AEE"/>
    <w:rsid w:val="00525038"/>
    <w:rsid w:val="00525413"/>
    <w:rsid w:val="005254C4"/>
    <w:rsid w:val="00526FBF"/>
    <w:rsid w:val="00527177"/>
    <w:rsid w:val="00527901"/>
    <w:rsid w:val="00530956"/>
    <w:rsid w:val="00530B17"/>
    <w:rsid w:val="00531469"/>
    <w:rsid w:val="005361DD"/>
    <w:rsid w:val="00536798"/>
    <w:rsid w:val="005409C2"/>
    <w:rsid w:val="00541008"/>
    <w:rsid w:val="00541B85"/>
    <w:rsid w:val="00542403"/>
    <w:rsid w:val="0054298F"/>
    <w:rsid w:val="00542DD5"/>
    <w:rsid w:val="00542F63"/>
    <w:rsid w:val="0054339F"/>
    <w:rsid w:val="005436F5"/>
    <w:rsid w:val="005438C0"/>
    <w:rsid w:val="00543F6C"/>
    <w:rsid w:val="00544822"/>
    <w:rsid w:val="00544F9D"/>
    <w:rsid w:val="00550362"/>
    <w:rsid w:val="00550772"/>
    <w:rsid w:val="00550B6C"/>
    <w:rsid w:val="005520B1"/>
    <w:rsid w:val="005525CD"/>
    <w:rsid w:val="0055267D"/>
    <w:rsid w:val="00552C35"/>
    <w:rsid w:val="005532AC"/>
    <w:rsid w:val="005535D5"/>
    <w:rsid w:val="005536FD"/>
    <w:rsid w:val="00553F1B"/>
    <w:rsid w:val="00554F5E"/>
    <w:rsid w:val="00556F3C"/>
    <w:rsid w:val="00557D19"/>
    <w:rsid w:val="00560F96"/>
    <w:rsid w:val="00561BF8"/>
    <w:rsid w:val="00561E43"/>
    <w:rsid w:val="0056241E"/>
    <w:rsid w:val="0056311D"/>
    <w:rsid w:val="005636F3"/>
    <w:rsid w:val="0056378E"/>
    <w:rsid w:val="0056653E"/>
    <w:rsid w:val="00566C7D"/>
    <w:rsid w:val="00566E3D"/>
    <w:rsid w:val="00566E61"/>
    <w:rsid w:val="005671CC"/>
    <w:rsid w:val="0056742F"/>
    <w:rsid w:val="00570326"/>
    <w:rsid w:val="005704AA"/>
    <w:rsid w:val="0057142B"/>
    <w:rsid w:val="00571881"/>
    <w:rsid w:val="00571D70"/>
    <w:rsid w:val="00571F0F"/>
    <w:rsid w:val="005723C9"/>
    <w:rsid w:val="00572C0D"/>
    <w:rsid w:val="00577038"/>
    <w:rsid w:val="005774C9"/>
    <w:rsid w:val="005774F3"/>
    <w:rsid w:val="00581225"/>
    <w:rsid w:val="00582E32"/>
    <w:rsid w:val="005834F6"/>
    <w:rsid w:val="005845D4"/>
    <w:rsid w:val="00585B5C"/>
    <w:rsid w:val="00586868"/>
    <w:rsid w:val="005870F6"/>
    <w:rsid w:val="00587CC6"/>
    <w:rsid w:val="00591571"/>
    <w:rsid w:val="005923EB"/>
    <w:rsid w:val="005934F4"/>
    <w:rsid w:val="00594A66"/>
    <w:rsid w:val="00594B7D"/>
    <w:rsid w:val="00595C57"/>
    <w:rsid w:val="00595E5B"/>
    <w:rsid w:val="00597F87"/>
    <w:rsid w:val="005A00A6"/>
    <w:rsid w:val="005A0456"/>
    <w:rsid w:val="005A04D3"/>
    <w:rsid w:val="005A1DA3"/>
    <w:rsid w:val="005A269F"/>
    <w:rsid w:val="005A2905"/>
    <w:rsid w:val="005A297B"/>
    <w:rsid w:val="005A2EF0"/>
    <w:rsid w:val="005A3819"/>
    <w:rsid w:val="005A3C25"/>
    <w:rsid w:val="005A3D5B"/>
    <w:rsid w:val="005A42BA"/>
    <w:rsid w:val="005A4F30"/>
    <w:rsid w:val="005A603D"/>
    <w:rsid w:val="005A680F"/>
    <w:rsid w:val="005A708A"/>
    <w:rsid w:val="005A7B27"/>
    <w:rsid w:val="005A7DEB"/>
    <w:rsid w:val="005B0D95"/>
    <w:rsid w:val="005B13CD"/>
    <w:rsid w:val="005B1C87"/>
    <w:rsid w:val="005B2C3E"/>
    <w:rsid w:val="005B32CE"/>
    <w:rsid w:val="005B4BCA"/>
    <w:rsid w:val="005B7828"/>
    <w:rsid w:val="005C093B"/>
    <w:rsid w:val="005C0DCD"/>
    <w:rsid w:val="005C1143"/>
    <w:rsid w:val="005C1ADC"/>
    <w:rsid w:val="005C1FCF"/>
    <w:rsid w:val="005C2893"/>
    <w:rsid w:val="005C2B2F"/>
    <w:rsid w:val="005C2C36"/>
    <w:rsid w:val="005C2D93"/>
    <w:rsid w:val="005C40C7"/>
    <w:rsid w:val="005C40FF"/>
    <w:rsid w:val="005C4CAC"/>
    <w:rsid w:val="005C4E19"/>
    <w:rsid w:val="005C65B2"/>
    <w:rsid w:val="005D0699"/>
    <w:rsid w:val="005D1438"/>
    <w:rsid w:val="005D2C62"/>
    <w:rsid w:val="005D3CFF"/>
    <w:rsid w:val="005D44AE"/>
    <w:rsid w:val="005D459A"/>
    <w:rsid w:val="005D49D5"/>
    <w:rsid w:val="005D4B42"/>
    <w:rsid w:val="005D5703"/>
    <w:rsid w:val="005D6128"/>
    <w:rsid w:val="005D76E8"/>
    <w:rsid w:val="005E0197"/>
    <w:rsid w:val="005E02B2"/>
    <w:rsid w:val="005E03FF"/>
    <w:rsid w:val="005E0772"/>
    <w:rsid w:val="005E186B"/>
    <w:rsid w:val="005E2698"/>
    <w:rsid w:val="005E3D1C"/>
    <w:rsid w:val="005E461C"/>
    <w:rsid w:val="005E51A9"/>
    <w:rsid w:val="005E51DE"/>
    <w:rsid w:val="005E641A"/>
    <w:rsid w:val="005E7011"/>
    <w:rsid w:val="005E70C7"/>
    <w:rsid w:val="005F0227"/>
    <w:rsid w:val="005F044A"/>
    <w:rsid w:val="005F0808"/>
    <w:rsid w:val="005F1176"/>
    <w:rsid w:val="005F19BF"/>
    <w:rsid w:val="005F264A"/>
    <w:rsid w:val="005F3A80"/>
    <w:rsid w:val="005F4CA0"/>
    <w:rsid w:val="005F5078"/>
    <w:rsid w:val="005F52C4"/>
    <w:rsid w:val="005F627D"/>
    <w:rsid w:val="005F6CFF"/>
    <w:rsid w:val="005F74A4"/>
    <w:rsid w:val="005F7A13"/>
    <w:rsid w:val="00600710"/>
    <w:rsid w:val="006012AD"/>
    <w:rsid w:val="006013AD"/>
    <w:rsid w:val="006038C6"/>
    <w:rsid w:val="00603D80"/>
    <w:rsid w:val="00603F31"/>
    <w:rsid w:val="00604757"/>
    <w:rsid w:val="00604796"/>
    <w:rsid w:val="00606106"/>
    <w:rsid w:val="006073AD"/>
    <w:rsid w:val="006101DF"/>
    <w:rsid w:val="0061033C"/>
    <w:rsid w:val="00611B31"/>
    <w:rsid w:val="0061318C"/>
    <w:rsid w:val="00614F5C"/>
    <w:rsid w:val="006166CB"/>
    <w:rsid w:val="00616C1E"/>
    <w:rsid w:val="00616E09"/>
    <w:rsid w:val="00616F76"/>
    <w:rsid w:val="00617E96"/>
    <w:rsid w:val="006202A6"/>
    <w:rsid w:val="006217AD"/>
    <w:rsid w:val="006222D8"/>
    <w:rsid w:val="00622F33"/>
    <w:rsid w:val="00623987"/>
    <w:rsid w:val="00626DC8"/>
    <w:rsid w:val="00630EFE"/>
    <w:rsid w:val="00631174"/>
    <w:rsid w:val="006319ED"/>
    <w:rsid w:val="00631C31"/>
    <w:rsid w:val="00632B7A"/>
    <w:rsid w:val="006345FD"/>
    <w:rsid w:val="006347A5"/>
    <w:rsid w:val="00634C3B"/>
    <w:rsid w:val="00635D8C"/>
    <w:rsid w:val="0063650E"/>
    <w:rsid w:val="00636BAD"/>
    <w:rsid w:val="00637111"/>
    <w:rsid w:val="00640A83"/>
    <w:rsid w:val="006413B1"/>
    <w:rsid w:val="00641B7E"/>
    <w:rsid w:val="00641D2E"/>
    <w:rsid w:val="00641DAE"/>
    <w:rsid w:val="0064375C"/>
    <w:rsid w:val="00643CFE"/>
    <w:rsid w:val="00644A5C"/>
    <w:rsid w:val="00645C65"/>
    <w:rsid w:val="00646A82"/>
    <w:rsid w:val="006471B1"/>
    <w:rsid w:val="00650285"/>
    <w:rsid w:val="0065086C"/>
    <w:rsid w:val="00651AB2"/>
    <w:rsid w:val="00651B78"/>
    <w:rsid w:val="00651EF9"/>
    <w:rsid w:val="0065402E"/>
    <w:rsid w:val="0065538D"/>
    <w:rsid w:val="006563E4"/>
    <w:rsid w:val="00656B24"/>
    <w:rsid w:val="00656E6C"/>
    <w:rsid w:val="00657475"/>
    <w:rsid w:val="0066071D"/>
    <w:rsid w:val="00661373"/>
    <w:rsid w:val="00661583"/>
    <w:rsid w:val="006625DD"/>
    <w:rsid w:val="006626FC"/>
    <w:rsid w:val="006635C9"/>
    <w:rsid w:val="006636BC"/>
    <w:rsid w:val="00664114"/>
    <w:rsid w:val="0066432A"/>
    <w:rsid w:val="006646EB"/>
    <w:rsid w:val="00665A8F"/>
    <w:rsid w:val="00666255"/>
    <w:rsid w:val="0066783C"/>
    <w:rsid w:val="00667C7D"/>
    <w:rsid w:val="00670B4D"/>
    <w:rsid w:val="006715C7"/>
    <w:rsid w:val="006741BA"/>
    <w:rsid w:val="00674EB1"/>
    <w:rsid w:val="00674F06"/>
    <w:rsid w:val="006766F1"/>
    <w:rsid w:val="00676AF3"/>
    <w:rsid w:val="00676C7C"/>
    <w:rsid w:val="00677A31"/>
    <w:rsid w:val="006800FD"/>
    <w:rsid w:val="00680409"/>
    <w:rsid w:val="00681AA7"/>
    <w:rsid w:val="00681FE6"/>
    <w:rsid w:val="00682DBD"/>
    <w:rsid w:val="00683216"/>
    <w:rsid w:val="00683C5B"/>
    <w:rsid w:val="00685115"/>
    <w:rsid w:val="00686B53"/>
    <w:rsid w:val="0068748F"/>
    <w:rsid w:val="006902BD"/>
    <w:rsid w:val="0069036C"/>
    <w:rsid w:val="006912E7"/>
    <w:rsid w:val="00691A15"/>
    <w:rsid w:val="00691C98"/>
    <w:rsid w:val="00691F13"/>
    <w:rsid w:val="006924AE"/>
    <w:rsid w:val="00693280"/>
    <w:rsid w:val="00693520"/>
    <w:rsid w:val="006936FD"/>
    <w:rsid w:val="00693F7C"/>
    <w:rsid w:val="00694445"/>
    <w:rsid w:val="006944CA"/>
    <w:rsid w:val="00695DA4"/>
    <w:rsid w:val="00695E83"/>
    <w:rsid w:val="0069604C"/>
    <w:rsid w:val="0069634D"/>
    <w:rsid w:val="00696D9B"/>
    <w:rsid w:val="006972D4"/>
    <w:rsid w:val="006978C0"/>
    <w:rsid w:val="006A00BE"/>
    <w:rsid w:val="006A05CC"/>
    <w:rsid w:val="006A069D"/>
    <w:rsid w:val="006A12FE"/>
    <w:rsid w:val="006A2565"/>
    <w:rsid w:val="006A63CE"/>
    <w:rsid w:val="006A67F5"/>
    <w:rsid w:val="006A7411"/>
    <w:rsid w:val="006B01BB"/>
    <w:rsid w:val="006B02B2"/>
    <w:rsid w:val="006B23D1"/>
    <w:rsid w:val="006B398A"/>
    <w:rsid w:val="006B4472"/>
    <w:rsid w:val="006B6C14"/>
    <w:rsid w:val="006B6E8A"/>
    <w:rsid w:val="006B725E"/>
    <w:rsid w:val="006B74C2"/>
    <w:rsid w:val="006C19CE"/>
    <w:rsid w:val="006C1DD1"/>
    <w:rsid w:val="006C2A2C"/>
    <w:rsid w:val="006C2BE7"/>
    <w:rsid w:val="006C7032"/>
    <w:rsid w:val="006C73F7"/>
    <w:rsid w:val="006D0E31"/>
    <w:rsid w:val="006D11B5"/>
    <w:rsid w:val="006D1FA3"/>
    <w:rsid w:val="006D1FD6"/>
    <w:rsid w:val="006D23F7"/>
    <w:rsid w:val="006D3013"/>
    <w:rsid w:val="006D31A5"/>
    <w:rsid w:val="006D3702"/>
    <w:rsid w:val="006D371B"/>
    <w:rsid w:val="006D3F46"/>
    <w:rsid w:val="006D542C"/>
    <w:rsid w:val="006D6A20"/>
    <w:rsid w:val="006D7284"/>
    <w:rsid w:val="006D7B84"/>
    <w:rsid w:val="006D7EBF"/>
    <w:rsid w:val="006E20ED"/>
    <w:rsid w:val="006E3429"/>
    <w:rsid w:val="006E37E6"/>
    <w:rsid w:val="006E41F2"/>
    <w:rsid w:val="006E51E4"/>
    <w:rsid w:val="006E5F83"/>
    <w:rsid w:val="006E5FD9"/>
    <w:rsid w:val="006E7463"/>
    <w:rsid w:val="006F05F2"/>
    <w:rsid w:val="006F1EC4"/>
    <w:rsid w:val="006F3001"/>
    <w:rsid w:val="006F4AC4"/>
    <w:rsid w:val="006F692C"/>
    <w:rsid w:val="006F6F5E"/>
    <w:rsid w:val="006F7060"/>
    <w:rsid w:val="00701680"/>
    <w:rsid w:val="007025A3"/>
    <w:rsid w:val="00703916"/>
    <w:rsid w:val="00703FCA"/>
    <w:rsid w:val="00704FEA"/>
    <w:rsid w:val="00705B99"/>
    <w:rsid w:val="00705BA7"/>
    <w:rsid w:val="007065B0"/>
    <w:rsid w:val="0070691B"/>
    <w:rsid w:val="007070C8"/>
    <w:rsid w:val="0071011F"/>
    <w:rsid w:val="00711558"/>
    <w:rsid w:val="0071223E"/>
    <w:rsid w:val="00712879"/>
    <w:rsid w:val="00712B7B"/>
    <w:rsid w:val="00712BC8"/>
    <w:rsid w:val="00713683"/>
    <w:rsid w:val="00713C9A"/>
    <w:rsid w:val="0071471E"/>
    <w:rsid w:val="007147A2"/>
    <w:rsid w:val="00714960"/>
    <w:rsid w:val="00714C89"/>
    <w:rsid w:val="0071542F"/>
    <w:rsid w:val="0071579E"/>
    <w:rsid w:val="00716386"/>
    <w:rsid w:val="00717D5D"/>
    <w:rsid w:val="00722F42"/>
    <w:rsid w:val="007234D4"/>
    <w:rsid w:val="0072506C"/>
    <w:rsid w:val="0072584D"/>
    <w:rsid w:val="00726DD9"/>
    <w:rsid w:val="00730551"/>
    <w:rsid w:val="0073086B"/>
    <w:rsid w:val="00732F7B"/>
    <w:rsid w:val="0073382E"/>
    <w:rsid w:val="00734795"/>
    <w:rsid w:val="00734F01"/>
    <w:rsid w:val="00735263"/>
    <w:rsid w:val="00735B17"/>
    <w:rsid w:val="00735CD7"/>
    <w:rsid w:val="0073647D"/>
    <w:rsid w:val="00736E73"/>
    <w:rsid w:val="0073708C"/>
    <w:rsid w:val="0074043F"/>
    <w:rsid w:val="00740464"/>
    <w:rsid w:val="00741E9A"/>
    <w:rsid w:val="007442CE"/>
    <w:rsid w:val="00744490"/>
    <w:rsid w:val="00744CFB"/>
    <w:rsid w:val="007451D1"/>
    <w:rsid w:val="00745AF7"/>
    <w:rsid w:val="00746419"/>
    <w:rsid w:val="0074730A"/>
    <w:rsid w:val="00750AA0"/>
    <w:rsid w:val="00751EED"/>
    <w:rsid w:val="007520B2"/>
    <w:rsid w:val="007530D8"/>
    <w:rsid w:val="0075322D"/>
    <w:rsid w:val="00753522"/>
    <w:rsid w:val="00753922"/>
    <w:rsid w:val="007544E0"/>
    <w:rsid w:val="007546D0"/>
    <w:rsid w:val="007569FA"/>
    <w:rsid w:val="00756A22"/>
    <w:rsid w:val="00756E57"/>
    <w:rsid w:val="00757056"/>
    <w:rsid w:val="0075706B"/>
    <w:rsid w:val="00757607"/>
    <w:rsid w:val="00757BD5"/>
    <w:rsid w:val="0076038C"/>
    <w:rsid w:val="00760D2F"/>
    <w:rsid w:val="007627BD"/>
    <w:rsid w:val="00762C02"/>
    <w:rsid w:val="0076327E"/>
    <w:rsid w:val="007639DD"/>
    <w:rsid w:val="00763FBE"/>
    <w:rsid w:val="007646CE"/>
    <w:rsid w:val="00764C92"/>
    <w:rsid w:val="00765D5A"/>
    <w:rsid w:val="00766916"/>
    <w:rsid w:val="0076692F"/>
    <w:rsid w:val="00766D16"/>
    <w:rsid w:val="00766F6B"/>
    <w:rsid w:val="00767DBB"/>
    <w:rsid w:val="0077138C"/>
    <w:rsid w:val="007714F4"/>
    <w:rsid w:val="00771931"/>
    <w:rsid w:val="00771A4B"/>
    <w:rsid w:val="007723C9"/>
    <w:rsid w:val="0077256D"/>
    <w:rsid w:val="00772805"/>
    <w:rsid w:val="00773D6E"/>
    <w:rsid w:val="00773D86"/>
    <w:rsid w:val="007751ED"/>
    <w:rsid w:val="00776434"/>
    <w:rsid w:val="0077701C"/>
    <w:rsid w:val="0077702D"/>
    <w:rsid w:val="0078422F"/>
    <w:rsid w:val="007846E6"/>
    <w:rsid w:val="0078484B"/>
    <w:rsid w:val="007852B9"/>
    <w:rsid w:val="007859C8"/>
    <w:rsid w:val="00786262"/>
    <w:rsid w:val="007871EC"/>
    <w:rsid w:val="00790011"/>
    <w:rsid w:val="00790ABF"/>
    <w:rsid w:val="00790EF8"/>
    <w:rsid w:val="00791734"/>
    <w:rsid w:val="00792B43"/>
    <w:rsid w:val="0079492B"/>
    <w:rsid w:val="00796533"/>
    <w:rsid w:val="007970F6"/>
    <w:rsid w:val="0079738E"/>
    <w:rsid w:val="0079739E"/>
    <w:rsid w:val="007A0705"/>
    <w:rsid w:val="007A263E"/>
    <w:rsid w:val="007A2EC9"/>
    <w:rsid w:val="007A30FF"/>
    <w:rsid w:val="007A4042"/>
    <w:rsid w:val="007A505C"/>
    <w:rsid w:val="007A52AD"/>
    <w:rsid w:val="007A6BFB"/>
    <w:rsid w:val="007A7CF4"/>
    <w:rsid w:val="007A7FD5"/>
    <w:rsid w:val="007B0A1E"/>
    <w:rsid w:val="007B103F"/>
    <w:rsid w:val="007B2B4E"/>
    <w:rsid w:val="007B3F5D"/>
    <w:rsid w:val="007B4710"/>
    <w:rsid w:val="007B7C70"/>
    <w:rsid w:val="007B7F8F"/>
    <w:rsid w:val="007C1EA7"/>
    <w:rsid w:val="007C1FDC"/>
    <w:rsid w:val="007C2EDF"/>
    <w:rsid w:val="007C2FB3"/>
    <w:rsid w:val="007C3D25"/>
    <w:rsid w:val="007C3D50"/>
    <w:rsid w:val="007C3F91"/>
    <w:rsid w:val="007C46CD"/>
    <w:rsid w:val="007C4849"/>
    <w:rsid w:val="007C4BE0"/>
    <w:rsid w:val="007C53BC"/>
    <w:rsid w:val="007C6256"/>
    <w:rsid w:val="007C663C"/>
    <w:rsid w:val="007C6A34"/>
    <w:rsid w:val="007C6BE1"/>
    <w:rsid w:val="007C7AE8"/>
    <w:rsid w:val="007D06D3"/>
    <w:rsid w:val="007D1425"/>
    <w:rsid w:val="007D1A92"/>
    <w:rsid w:val="007D25D3"/>
    <w:rsid w:val="007D267B"/>
    <w:rsid w:val="007D26AC"/>
    <w:rsid w:val="007D2E80"/>
    <w:rsid w:val="007D4689"/>
    <w:rsid w:val="007D6C6B"/>
    <w:rsid w:val="007E144E"/>
    <w:rsid w:val="007E36B6"/>
    <w:rsid w:val="007E3E41"/>
    <w:rsid w:val="007E442F"/>
    <w:rsid w:val="007E480B"/>
    <w:rsid w:val="007E4B02"/>
    <w:rsid w:val="007E5940"/>
    <w:rsid w:val="007E69EE"/>
    <w:rsid w:val="007E7206"/>
    <w:rsid w:val="007F092B"/>
    <w:rsid w:val="007F10A8"/>
    <w:rsid w:val="007F14EE"/>
    <w:rsid w:val="007F2846"/>
    <w:rsid w:val="007F3E52"/>
    <w:rsid w:val="007F4D96"/>
    <w:rsid w:val="007F6658"/>
    <w:rsid w:val="007F6AD2"/>
    <w:rsid w:val="007F736D"/>
    <w:rsid w:val="007F7890"/>
    <w:rsid w:val="00800306"/>
    <w:rsid w:val="00801DA4"/>
    <w:rsid w:val="00803CB7"/>
    <w:rsid w:val="008046E2"/>
    <w:rsid w:val="00804920"/>
    <w:rsid w:val="008053AB"/>
    <w:rsid w:val="008105BA"/>
    <w:rsid w:val="00811B33"/>
    <w:rsid w:val="0081247E"/>
    <w:rsid w:val="00813006"/>
    <w:rsid w:val="008130D8"/>
    <w:rsid w:val="0081542F"/>
    <w:rsid w:val="00815D4A"/>
    <w:rsid w:val="00815E60"/>
    <w:rsid w:val="00816A74"/>
    <w:rsid w:val="00817101"/>
    <w:rsid w:val="00817BB4"/>
    <w:rsid w:val="008218B2"/>
    <w:rsid w:val="00821C4C"/>
    <w:rsid w:val="00821F99"/>
    <w:rsid w:val="008220E2"/>
    <w:rsid w:val="008226EE"/>
    <w:rsid w:val="00822D27"/>
    <w:rsid w:val="0082586A"/>
    <w:rsid w:val="0082618D"/>
    <w:rsid w:val="008268E2"/>
    <w:rsid w:val="00826FAE"/>
    <w:rsid w:val="00827C50"/>
    <w:rsid w:val="00831138"/>
    <w:rsid w:val="008317EB"/>
    <w:rsid w:val="00831F01"/>
    <w:rsid w:val="00832488"/>
    <w:rsid w:val="00832C80"/>
    <w:rsid w:val="008336AB"/>
    <w:rsid w:val="008344FB"/>
    <w:rsid w:val="008356E9"/>
    <w:rsid w:val="00835C42"/>
    <w:rsid w:val="0083751B"/>
    <w:rsid w:val="00840B57"/>
    <w:rsid w:val="00840CF4"/>
    <w:rsid w:val="00841010"/>
    <w:rsid w:val="00843285"/>
    <w:rsid w:val="00843685"/>
    <w:rsid w:val="00843A6C"/>
    <w:rsid w:val="00844070"/>
    <w:rsid w:val="00844696"/>
    <w:rsid w:val="00844D8E"/>
    <w:rsid w:val="00845FE9"/>
    <w:rsid w:val="00846DFE"/>
    <w:rsid w:val="0084759C"/>
    <w:rsid w:val="008504CA"/>
    <w:rsid w:val="00850A09"/>
    <w:rsid w:val="00851AFF"/>
    <w:rsid w:val="00852284"/>
    <w:rsid w:val="008522A0"/>
    <w:rsid w:val="008527A1"/>
    <w:rsid w:val="00852CC6"/>
    <w:rsid w:val="008532C6"/>
    <w:rsid w:val="00853900"/>
    <w:rsid w:val="0085397B"/>
    <w:rsid w:val="00854CEC"/>
    <w:rsid w:val="00855511"/>
    <w:rsid w:val="0085585C"/>
    <w:rsid w:val="00855A80"/>
    <w:rsid w:val="00855CE1"/>
    <w:rsid w:val="00856801"/>
    <w:rsid w:val="00856826"/>
    <w:rsid w:val="00857017"/>
    <w:rsid w:val="00857FBC"/>
    <w:rsid w:val="00860D1D"/>
    <w:rsid w:val="00862670"/>
    <w:rsid w:val="00863BC9"/>
    <w:rsid w:val="008642AF"/>
    <w:rsid w:val="0086485D"/>
    <w:rsid w:val="0086520E"/>
    <w:rsid w:val="00865539"/>
    <w:rsid w:val="00865D74"/>
    <w:rsid w:val="00866A2A"/>
    <w:rsid w:val="00867801"/>
    <w:rsid w:val="0087061A"/>
    <w:rsid w:val="008706F0"/>
    <w:rsid w:val="00871030"/>
    <w:rsid w:val="00871B25"/>
    <w:rsid w:val="00872AE0"/>
    <w:rsid w:val="008731FF"/>
    <w:rsid w:val="00873BC6"/>
    <w:rsid w:val="00874D49"/>
    <w:rsid w:val="0087646A"/>
    <w:rsid w:val="008812C6"/>
    <w:rsid w:val="00881C44"/>
    <w:rsid w:val="0088294B"/>
    <w:rsid w:val="00885E99"/>
    <w:rsid w:val="00886D63"/>
    <w:rsid w:val="0088708E"/>
    <w:rsid w:val="00887679"/>
    <w:rsid w:val="008902E7"/>
    <w:rsid w:val="0089167F"/>
    <w:rsid w:val="00891791"/>
    <w:rsid w:val="00891D69"/>
    <w:rsid w:val="00892AF6"/>
    <w:rsid w:val="0089420A"/>
    <w:rsid w:val="00894292"/>
    <w:rsid w:val="00895E7E"/>
    <w:rsid w:val="00896945"/>
    <w:rsid w:val="008A00C3"/>
    <w:rsid w:val="008A034B"/>
    <w:rsid w:val="008A04DD"/>
    <w:rsid w:val="008A082B"/>
    <w:rsid w:val="008A0DE1"/>
    <w:rsid w:val="008A11A9"/>
    <w:rsid w:val="008A15C2"/>
    <w:rsid w:val="008A28D3"/>
    <w:rsid w:val="008A2E30"/>
    <w:rsid w:val="008A3107"/>
    <w:rsid w:val="008A38E8"/>
    <w:rsid w:val="008A4A0B"/>
    <w:rsid w:val="008A512F"/>
    <w:rsid w:val="008A551D"/>
    <w:rsid w:val="008A5806"/>
    <w:rsid w:val="008A5AF8"/>
    <w:rsid w:val="008A7D8A"/>
    <w:rsid w:val="008B015F"/>
    <w:rsid w:val="008B043D"/>
    <w:rsid w:val="008B05A9"/>
    <w:rsid w:val="008B244A"/>
    <w:rsid w:val="008B295E"/>
    <w:rsid w:val="008B296A"/>
    <w:rsid w:val="008B5346"/>
    <w:rsid w:val="008B5BF0"/>
    <w:rsid w:val="008B6BCE"/>
    <w:rsid w:val="008B7BE5"/>
    <w:rsid w:val="008B7BF6"/>
    <w:rsid w:val="008C016B"/>
    <w:rsid w:val="008C023C"/>
    <w:rsid w:val="008C062B"/>
    <w:rsid w:val="008C090D"/>
    <w:rsid w:val="008C0F37"/>
    <w:rsid w:val="008C1A70"/>
    <w:rsid w:val="008C2E03"/>
    <w:rsid w:val="008C336C"/>
    <w:rsid w:val="008C3537"/>
    <w:rsid w:val="008C3ACB"/>
    <w:rsid w:val="008C4368"/>
    <w:rsid w:val="008C4EA5"/>
    <w:rsid w:val="008D2E5B"/>
    <w:rsid w:val="008D32A7"/>
    <w:rsid w:val="008D359A"/>
    <w:rsid w:val="008D443C"/>
    <w:rsid w:val="008D49F8"/>
    <w:rsid w:val="008D4A14"/>
    <w:rsid w:val="008D5000"/>
    <w:rsid w:val="008D5949"/>
    <w:rsid w:val="008D70B9"/>
    <w:rsid w:val="008D7654"/>
    <w:rsid w:val="008E0B3D"/>
    <w:rsid w:val="008E1053"/>
    <w:rsid w:val="008E12B2"/>
    <w:rsid w:val="008E1E20"/>
    <w:rsid w:val="008E2F53"/>
    <w:rsid w:val="008E386D"/>
    <w:rsid w:val="008E3C2F"/>
    <w:rsid w:val="008E3C4F"/>
    <w:rsid w:val="008E472D"/>
    <w:rsid w:val="008E4AD5"/>
    <w:rsid w:val="008E6E93"/>
    <w:rsid w:val="008E6F8C"/>
    <w:rsid w:val="008E79A0"/>
    <w:rsid w:val="008E7D87"/>
    <w:rsid w:val="008F2031"/>
    <w:rsid w:val="008F30F3"/>
    <w:rsid w:val="008F4811"/>
    <w:rsid w:val="008F4C4C"/>
    <w:rsid w:val="008F4EFB"/>
    <w:rsid w:val="008F5246"/>
    <w:rsid w:val="008F56D2"/>
    <w:rsid w:val="008F6F3A"/>
    <w:rsid w:val="008F74E8"/>
    <w:rsid w:val="0090037D"/>
    <w:rsid w:val="00900591"/>
    <w:rsid w:val="00901A5F"/>
    <w:rsid w:val="00901B48"/>
    <w:rsid w:val="009027F3"/>
    <w:rsid w:val="009034E7"/>
    <w:rsid w:val="00904923"/>
    <w:rsid w:val="00906160"/>
    <w:rsid w:val="00907769"/>
    <w:rsid w:val="0091158F"/>
    <w:rsid w:val="009162E6"/>
    <w:rsid w:val="009166F7"/>
    <w:rsid w:val="009217AE"/>
    <w:rsid w:val="00921CDA"/>
    <w:rsid w:val="00922449"/>
    <w:rsid w:val="00923698"/>
    <w:rsid w:val="00923759"/>
    <w:rsid w:val="00923877"/>
    <w:rsid w:val="009238BE"/>
    <w:rsid w:val="00924238"/>
    <w:rsid w:val="00924865"/>
    <w:rsid w:val="00924A97"/>
    <w:rsid w:val="009252BC"/>
    <w:rsid w:val="00925B55"/>
    <w:rsid w:val="00926FA5"/>
    <w:rsid w:val="00927A19"/>
    <w:rsid w:val="0093062C"/>
    <w:rsid w:val="00930D4B"/>
    <w:rsid w:val="009313C9"/>
    <w:rsid w:val="0093211F"/>
    <w:rsid w:val="00932E3C"/>
    <w:rsid w:val="00932E7E"/>
    <w:rsid w:val="00933667"/>
    <w:rsid w:val="009363BA"/>
    <w:rsid w:val="00936D5B"/>
    <w:rsid w:val="00936F4C"/>
    <w:rsid w:val="0093704E"/>
    <w:rsid w:val="009379AE"/>
    <w:rsid w:val="009418B1"/>
    <w:rsid w:val="00941BDE"/>
    <w:rsid w:val="00942D72"/>
    <w:rsid w:val="00942DDB"/>
    <w:rsid w:val="009446B4"/>
    <w:rsid w:val="00947469"/>
    <w:rsid w:val="0094752C"/>
    <w:rsid w:val="00947A52"/>
    <w:rsid w:val="00947DAE"/>
    <w:rsid w:val="00947EBB"/>
    <w:rsid w:val="00950390"/>
    <w:rsid w:val="0095154B"/>
    <w:rsid w:val="009527F8"/>
    <w:rsid w:val="00952A0B"/>
    <w:rsid w:val="009533A6"/>
    <w:rsid w:val="00953931"/>
    <w:rsid w:val="009540DC"/>
    <w:rsid w:val="00954804"/>
    <w:rsid w:val="00954946"/>
    <w:rsid w:val="009553B5"/>
    <w:rsid w:val="00955D5B"/>
    <w:rsid w:val="00956EF0"/>
    <w:rsid w:val="0095751B"/>
    <w:rsid w:val="009577CC"/>
    <w:rsid w:val="00961ABD"/>
    <w:rsid w:val="00961AD4"/>
    <w:rsid w:val="00962BE7"/>
    <w:rsid w:val="00965136"/>
    <w:rsid w:val="009654DB"/>
    <w:rsid w:val="00965A1C"/>
    <w:rsid w:val="00966071"/>
    <w:rsid w:val="00966E39"/>
    <w:rsid w:val="009671DA"/>
    <w:rsid w:val="00970EA1"/>
    <w:rsid w:val="009723DE"/>
    <w:rsid w:val="009733EC"/>
    <w:rsid w:val="009737B9"/>
    <w:rsid w:val="009757C7"/>
    <w:rsid w:val="00975894"/>
    <w:rsid w:val="009759F9"/>
    <w:rsid w:val="00976921"/>
    <w:rsid w:val="00977686"/>
    <w:rsid w:val="009779A4"/>
    <w:rsid w:val="0098011C"/>
    <w:rsid w:val="00982AFF"/>
    <w:rsid w:val="009867A2"/>
    <w:rsid w:val="00986BFD"/>
    <w:rsid w:val="009873D6"/>
    <w:rsid w:val="00987584"/>
    <w:rsid w:val="00987C2E"/>
    <w:rsid w:val="0099005B"/>
    <w:rsid w:val="009915D8"/>
    <w:rsid w:val="0099162B"/>
    <w:rsid w:val="00994110"/>
    <w:rsid w:val="00994446"/>
    <w:rsid w:val="009956B2"/>
    <w:rsid w:val="00995E34"/>
    <w:rsid w:val="00997552"/>
    <w:rsid w:val="009A053E"/>
    <w:rsid w:val="009A0770"/>
    <w:rsid w:val="009A1DB9"/>
    <w:rsid w:val="009A3BDC"/>
    <w:rsid w:val="009A69AE"/>
    <w:rsid w:val="009A7776"/>
    <w:rsid w:val="009B04A3"/>
    <w:rsid w:val="009B06BF"/>
    <w:rsid w:val="009B2C90"/>
    <w:rsid w:val="009B3858"/>
    <w:rsid w:val="009B3D2F"/>
    <w:rsid w:val="009B431E"/>
    <w:rsid w:val="009B4FEF"/>
    <w:rsid w:val="009B5B1E"/>
    <w:rsid w:val="009B6BB4"/>
    <w:rsid w:val="009B75CB"/>
    <w:rsid w:val="009C068C"/>
    <w:rsid w:val="009C179A"/>
    <w:rsid w:val="009C1863"/>
    <w:rsid w:val="009C19BB"/>
    <w:rsid w:val="009C3D2F"/>
    <w:rsid w:val="009C43F7"/>
    <w:rsid w:val="009C567D"/>
    <w:rsid w:val="009C696F"/>
    <w:rsid w:val="009C6D75"/>
    <w:rsid w:val="009C7228"/>
    <w:rsid w:val="009D0573"/>
    <w:rsid w:val="009D1687"/>
    <w:rsid w:val="009D246C"/>
    <w:rsid w:val="009D371C"/>
    <w:rsid w:val="009D3A78"/>
    <w:rsid w:val="009D476F"/>
    <w:rsid w:val="009D5003"/>
    <w:rsid w:val="009D562A"/>
    <w:rsid w:val="009D5CDD"/>
    <w:rsid w:val="009D60E7"/>
    <w:rsid w:val="009D6E2D"/>
    <w:rsid w:val="009D75FE"/>
    <w:rsid w:val="009E07FF"/>
    <w:rsid w:val="009E0907"/>
    <w:rsid w:val="009E1586"/>
    <w:rsid w:val="009E1B3C"/>
    <w:rsid w:val="009E1DCA"/>
    <w:rsid w:val="009E3572"/>
    <w:rsid w:val="009E4AC0"/>
    <w:rsid w:val="009E5D73"/>
    <w:rsid w:val="009E6258"/>
    <w:rsid w:val="009E7997"/>
    <w:rsid w:val="009E7D7D"/>
    <w:rsid w:val="009F0EB1"/>
    <w:rsid w:val="009F10F5"/>
    <w:rsid w:val="009F177E"/>
    <w:rsid w:val="009F1A75"/>
    <w:rsid w:val="009F2875"/>
    <w:rsid w:val="009F2A6E"/>
    <w:rsid w:val="009F2EBB"/>
    <w:rsid w:val="009F38C9"/>
    <w:rsid w:val="009F639F"/>
    <w:rsid w:val="009F7F40"/>
    <w:rsid w:val="00A002FB"/>
    <w:rsid w:val="00A0038F"/>
    <w:rsid w:val="00A009A1"/>
    <w:rsid w:val="00A0132C"/>
    <w:rsid w:val="00A01A74"/>
    <w:rsid w:val="00A02423"/>
    <w:rsid w:val="00A0557D"/>
    <w:rsid w:val="00A0583C"/>
    <w:rsid w:val="00A058A1"/>
    <w:rsid w:val="00A0627F"/>
    <w:rsid w:val="00A06AB5"/>
    <w:rsid w:val="00A06D1F"/>
    <w:rsid w:val="00A06E81"/>
    <w:rsid w:val="00A0722E"/>
    <w:rsid w:val="00A077CC"/>
    <w:rsid w:val="00A10E21"/>
    <w:rsid w:val="00A1124E"/>
    <w:rsid w:val="00A11C76"/>
    <w:rsid w:val="00A120E1"/>
    <w:rsid w:val="00A13BEA"/>
    <w:rsid w:val="00A1673D"/>
    <w:rsid w:val="00A1699E"/>
    <w:rsid w:val="00A16F37"/>
    <w:rsid w:val="00A200F4"/>
    <w:rsid w:val="00A204ED"/>
    <w:rsid w:val="00A208C1"/>
    <w:rsid w:val="00A20A08"/>
    <w:rsid w:val="00A2328D"/>
    <w:rsid w:val="00A24FF5"/>
    <w:rsid w:val="00A26A12"/>
    <w:rsid w:val="00A27B7E"/>
    <w:rsid w:val="00A307CB"/>
    <w:rsid w:val="00A30965"/>
    <w:rsid w:val="00A30CAC"/>
    <w:rsid w:val="00A30D33"/>
    <w:rsid w:val="00A31093"/>
    <w:rsid w:val="00A31448"/>
    <w:rsid w:val="00A32602"/>
    <w:rsid w:val="00A326BD"/>
    <w:rsid w:val="00A32E65"/>
    <w:rsid w:val="00A3390C"/>
    <w:rsid w:val="00A33CA5"/>
    <w:rsid w:val="00A40472"/>
    <w:rsid w:val="00A416E6"/>
    <w:rsid w:val="00A4307F"/>
    <w:rsid w:val="00A44716"/>
    <w:rsid w:val="00A46667"/>
    <w:rsid w:val="00A46D94"/>
    <w:rsid w:val="00A47069"/>
    <w:rsid w:val="00A472D2"/>
    <w:rsid w:val="00A47D4B"/>
    <w:rsid w:val="00A50DE4"/>
    <w:rsid w:val="00A514E9"/>
    <w:rsid w:val="00A517B8"/>
    <w:rsid w:val="00A5289C"/>
    <w:rsid w:val="00A52CCD"/>
    <w:rsid w:val="00A531B5"/>
    <w:rsid w:val="00A53642"/>
    <w:rsid w:val="00A551B4"/>
    <w:rsid w:val="00A55EFB"/>
    <w:rsid w:val="00A56A8A"/>
    <w:rsid w:val="00A56D8E"/>
    <w:rsid w:val="00A620D5"/>
    <w:rsid w:val="00A62B65"/>
    <w:rsid w:val="00A635A7"/>
    <w:rsid w:val="00A63A99"/>
    <w:rsid w:val="00A64389"/>
    <w:rsid w:val="00A64AFC"/>
    <w:rsid w:val="00A6516F"/>
    <w:rsid w:val="00A65695"/>
    <w:rsid w:val="00A702DD"/>
    <w:rsid w:val="00A70500"/>
    <w:rsid w:val="00A72E77"/>
    <w:rsid w:val="00A732B9"/>
    <w:rsid w:val="00A73A43"/>
    <w:rsid w:val="00A73BB6"/>
    <w:rsid w:val="00A74E34"/>
    <w:rsid w:val="00A75272"/>
    <w:rsid w:val="00A7550E"/>
    <w:rsid w:val="00A75B49"/>
    <w:rsid w:val="00A76EB2"/>
    <w:rsid w:val="00A770F6"/>
    <w:rsid w:val="00A77E2B"/>
    <w:rsid w:val="00A803BF"/>
    <w:rsid w:val="00A806AB"/>
    <w:rsid w:val="00A81C57"/>
    <w:rsid w:val="00A82A2D"/>
    <w:rsid w:val="00A83399"/>
    <w:rsid w:val="00A84FE3"/>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3150"/>
    <w:rsid w:val="00AA3D14"/>
    <w:rsid w:val="00AA42BA"/>
    <w:rsid w:val="00AA44BA"/>
    <w:rsid w:val="00AA4A37"/>
    <w:rsid w:val="00AA4EC1"/>
    <w:rsid w:val="00AA66C2"/>
    <w:rsid w:val="00AA7412"/>
    <w:rsid w:val="00AB0256"/>
    <w:rsid w:val="00AB0A36"/>
    <w:rsid w:val="00AB0DF5"/>
    <w:rsid w:val="00AB0E43"/>
    <w:rsid w:val="00AB1539"/>
    <w:rsid w:val="00AB15DD"/>
    <w:rsid w:val="00AB7F6D"/>
    <w:rsid w:val="00AC09B8"/>
    <w:rsid w:val="00AC126F"/>
    <w:rsid w:val="00AC203A"/>
    <w:rsid w:val="00AC38C4"/>
    <w:rsid w:val="00AC409E"/>
    <w:rsid w:val="00AC418E"/>
    <w:rsid w:val="00AC468A"/>
    <w:rsid w:val="00AC46CF"/>
    <w:rsid w:val="00AC566E"/>
    <w:rsid w:val="00AC5DDC"/>
    <w:rsid w:val="00AC6BF1"/>
    <w:rsid w:val="00AD03F7"/>
    <w:rsid w:val="00AD28D7"/>
    <w:rsid w:val="00AD2BD9"/>
    <w:rsid w:val="00AD36E7"/>
    <w:rsid w:val="00AD37DB"/>
    <w:rsid w:val="00AD406B"/>
    <w:rsid w:val="00AD4556"/>
    <w:rsid w:val="00AD681C"/>
    <w:rsid w:val="00AD686D"/>
    <w:rsid w:val="00AD7AF9"/>
    <w:rsid w:val="00AE1A49"/>
    <w:rsid w:val="00AE1CE7"/>
    <w:rsid w:val="00AE2592"/>
    <w:rsid w:val="00AE3073"/>
    <w:rsid w:val="00AE3508"/>
    <w:rsid w:val="00AE563E"/>
    <w:rsid w:val="00AE6BF7"/>
    <w:rsid w:val="00AF06CB"/>
    <w:rsid w:val="00AF1965"/>
    <w:rsid w:val="00AF3984"/>
    <w:rsid w:val="00AF3B02"/>
    <w:rsid w:val="00B003D9"/>
    <w:rsid w:val="00B00651"/>
    <w:rsid w:val="00B00EA3"/>
    <w:rsid w:val="00B01789"/>
    <w:rsid w:val="00B018BF"/>
    <w:rsid w:val="00B01965"/>
    <w:rsid w:val="00B01B6B"/>
    <w:rsid w:val="00B038DD"/>
    <w:rsid w:val="00B03E60"/>
    <w:rsid w:val="00B0482B"/>
    <w:rsid w:val="00B05F06"/>
    <w:rsid w:val="00B07013"/>
    <w:rsid w:val="00B074E3"/>
    <w:rsid w:val="00B07D42"/>
    <w:rsid w:val="00B106C1"/>
    <w:rsid w:val="00B10767"/>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73"/>
    <w:rsid w:val="00B262F6"/>
    <w:rsid w:val="00B26868"/>
    <w:rsid w:val="00B26BBF"/>
    <w:rsid w:val="00B27698"/>
    <w:rsid w:val="00B30672"/>
    <w:rsid w:val="00B308A9"/>
    <w:rsid w:val="00B30A8E"/>
    <w:rsid w:val="00B3547F"/>
    <w:rsid w:val="00B35FC8"/>
    <w:rsid w:val="00B36630"/>
    <w:rsid w:val="00B36F7C"/>
    <w:rsid w:val="00B37036"/>
    <w:rsid w:val="00B3756B"/>
    <w:rsid w:val="00B37A43"/>
    <w:rsid w:val="00B37AC3"/>
    <w:rsid w:val="00B40281"/>
    <w:rsid w:val="00B4183B"/>
    <w:rsid w:val="00B41F48"/>
    <w:rsid w:val="00B4217F"/>
    <w:rsid w:val="00B42B10"/>
    <w:rsid w:val="00B43CBE"/>
    <w:rsid w:val="00B43E3B"/>
    <w:rsid w:val="00B43EDA"/>
    <w:rsid w:val="00B44399"/>
    <w:rsid w:val="00B46129"/>
    <w:rsid w:val="00B479AB"/>
    <w:rsid w:val="00B47BA5"/>
    <w:rsid w:val="00B47EBD"/>
    <w:rsid w:val="00B504EC"/>
    <w:rsid w:val="00B526B8"/>
    <w:rsid w:val="00B53056"/>
    <w:rsid w:val="00B53F60"/>
    <w:rsid w:val="00B5538D"/>
    <w:rsid w:val="00B601F1"/>
    <w:rsid w:val="00B6119F"/>
    <w:rsid w:val="00B6129B"/>
    <w:rsid w:val="00B612BA"/>
    <w:rsid w:val="00B62F90"/>
    <w:rsid w:val="00B63A46"/>
    <w:rsid w:val="00B64C51"/>
    <w:rsid w:val="00B64E0A"/>
    <w:rsid w:val="00B6594F"/>
    <w:rsid w:val="00B67523"/>
    <w:rsid w:val="00B67A52"/>
    <w:rsid w:val="00B7007B"/>
    <w:rsid w:val="00B71081"/>
    <w:rsid w:val="00B71767"/>
    <w:rsid w:val="00B717E9"/>
    <w:rsid w:val="00B72A35"/>
    <w:rsid w:val="00B74457"/>
    <w:rsid w:val="00B748EB"/>
    <w:rsid w:val="00B75E62"/>
    <w:rsid w:val="00B76CB7"/>
    <w:rsid w:val="00B76FB2"/>
    <w:rsid w:val="00B80A53"/>
    <w:rsid w:val="00B8219A"/>
    <w:rsid w:val="00B823A7"/>
    <w:rsid w:val="00B82C7A"/>
    <w:rsid w:val="00B83129"/>
    <w:rsid w:val="00B83466"/>
    <w:rsid w:val="00B83910"/>
    <w:rsid w:val="00B8473E"/>
    <w:rsid w:val="00B851D9"/>
    <w:rsid w:val="00B85818"/>
    <w:rsid w:val="00B863B7"/>
    <w:rsid w:val="00B86682"/>
    <w:rsid w:val="00B8677D"/>
    <w:rsid w:val="00B8731A"/>
    <w:rsid w:val="00B9198C"/>
    <w:rsid w:val="00B9318B"/>
    <w:rsid w:val="00B938E5"/>
    <w:rsid w:val="00B94074"/>
    <w:rsid w:val="00B94CDC"/>
    <w:rsid w:val="00B9533B"/>
    <w:rsid w:val="00B956B7"/>
    <w:rsid w:val="00B96703"/>
    <w:rsid w:val="00B969EF"/>
    <w:rsid w:val="00B96DFC"/>
    <w:rsid w:val="00B97609"/>
    <w:rsid w:val="00BA0563"/>
    <w:rsid w:val="00BA09A9"/>
    <w:rsid w:val="00BA0C65"/>
    <w:rsid w:val="00BA21C0"/>
    <w:rsid w:val="00BA3337"/>
    <w:rsid w:val="00BA337C"/>
    <w:rsid w:val="00BA34B1"/>
    <w:rsid w:val="00BA39CB"/>
    <w:rsid w:val="00BA3A1F"/>
    <w:rsid w:val="00BA4257"/>
    <w:rsid w:val="00BA4BC0"/>
    <w:rsid w:val="00BA5413"/>
    <w:rsid w:val="00BA5C40"/>
    <w:rsid w:val="00BA5CBC"/>
    <w:rsid w:val="00BA64BC"/>
    <w:rsid w:val="00BA661F"/>
    <w:rsid w:val="00BA6B54"/>
    <w:rsid w:val="00BB02FC"/>
    <w:rsid w:val="00BB14A4"/>
    <w:rsid w:val="00BB196B"/>
    <w:rsid w:val="00BB1A20"/>
    <w:rsid w:val="00BB655E"/>
    <w:rsid w:val="00BB68E1"/>
    <w:rsid w:val="00BB7130"/>
    <w:rsid w:val="00BB766F"/>
    <w:rsid w:val="00BB7A22"/>
    <w:rsid w:val="00BB7BFA"/>
    <w:rsid w:val="00BC150E"/>
    <w:rsid w:val="00BC1605"/>
    <w:rsid w:val="00BC1D1F"/>
    <w:rsid w:val="00BC268C"/>
    <w:rsid w:val="00BC29B8"/>
    <w:rsid w:val="00BC2A4C"/>
    <w:rsid w:val="00BC4127"/>
    <w:rsid w:val="00BC48BF"/>
    <w:rsid w:val="00BC4D1D"/>
    <w:rsid w:val="00BC5D9A"/>
    <w:rsid w:val="00BC699E"/>
    <w:rsid w:val="00BC7BCE"/>
    <w:rsid w:val="00BD10A0"/>
    <w:rsid w:val="00BD11CB"/>
    <w:rsid w:val="00BD1CCB"/>
    <w:rsid w:val="00BD1DCC"/>
    <w:rsid w:val="00BD5316"/>
    <w:rsid w:val="00BD55F2"/>
    <w:rsid w:val="00BD58C6"/>
    <w:rsid w:val="00BD5DDC"/>
    <w:rsid w:val="00BE02A1"/>
    <w:rsid w:val="00BE0828"/>
    <w:rsid w:val="00BE1C32"/>
    <w:rsid w:val="00BE4BFF"/>
    <w:rsid w:val="00BE4F8C"/>
    <w:rsid w:val="00BE4F98"/>
    <w:rsid w:val="00BE64D9"/>
    <w:rsid w:val="00BE6F2B"/>
    <w:rsid w:val="00BF0909"/>
    <w:rsid w:val="00BF1EEE"/>
    <w:rsid w:val="00BF2014"/>
    <w:rsid w:val="00BF3BF2"/>
    <w:rsid w:val="00BF4CD6"/>
    <w:rsid w:val="00BF74B2"/>
    <w:rsid w:val="00BF798F"/>
    <w:rsid w:val="00C00FD0"/>
    <w:rsid w:val="00C01377"/>
    <w:rsid w:val="00C01FC1"/>
    <w:rsid w:val="00C02C21"/>
    <w:rsid w:val="00C02D1C"/>
    <w:rsid w:val="00C04B48"/>
    <w:rsid w:val="00C04B74"/>
    <w:rsid w:val="00C05541"/>
    <w:rsid w:val="00C10186"/>
    <w:rsid w:val="00C105DE"/>
    <w:rsid w:val="00C1135A"/>
    <w:rsid w:val="00C11394"/>
    <w:rsid w:val="00C11E8F"/>
    <w:rsid w:val="00C139CA"/>
    <w:rsid w:val="00C14270"/>
    <w:rsid w:val="00C15711"/>
    <w:rsid w:val="00C1603C"/>
    <w:rsid w:val="00C16F34"/>
    <w:rsid w:val="00C172A5"/>
    <w:rsid w:val="00C2000F"/>
    <w:rsid w:val="00C205B5"/>
    <w:rsid w:val="00C20945"/>
    <w:rsid w:val="00C2137B"/>
    <w:rsid w:val="00C225DD"/>
    <w:rsid w:val="00C2264A"/>
    <w:rsid w:val="00C22D24"/>
    <w:rsid w:val="00C235A0"/>
    <w:rsid w:val="00C2399C"/>
    <w:rsid w:val="00C24EA9"/>
    <w:rsid w:val="00C31A4E"/>
    <w:rsid w:val="00C31E64"/>
    <w:rsid w:val="00C32C78"/>
    <w:rsid w:val="00C32F4B"/>
    <w:rsid w:val="00C3652E"/>
    <w:rsid w:val="00C36A4E"/>
    <w:rsid w:val="00C372A8"/>
    <w:rsid w:val="00C4069F"/>
    <w:rsid w:val="00C409EE"/>
    <w:rsid w:val="00C41717"/>
    <w:rsid w:val="00C422E1"/>
    <w:rsid w:val="00C425BA"/>
    <w:rsid w:val="00C42CF6"/>
    <w:rsid w:val="00C44047"/>
    <w:rsid w:val="00C450C4"/>
    <w:rsid w:val="00C45EEC"/>
    <w:rsid w:val="00C471EF"/>
    <w:rsid w:val="00C47976"/>
    <w:rsid w:val="00C500B5"/>
    <w:rsid w:val="00C5018A"/>
    <w:rsid w:val="00C5083A"/>
    <w:rsid w:val="00C52C20"/>
    <w:rsid w:val="00C5328C"/>
    <w:rsid w:val="00C53C26"/>
    <w:rsid w:val="00C546E0"/>
    <w:rsid w:val="00C5603A"/>
    <w:rsid w:val="00C56B1C"/>
    <w:rsid w:val="00C57257"/>
    <w:rsid w:val="00C60482"/>
    <w:rsid w:val="00C6166C"/>
    <w:rsid w:val="00C616FF"/>
    <w:rsid w:val="00C62287"/>
    <w:rsid w:val="00C62541"/>
    <w:rsid w:val="00C62891"/>
    <w:rsid w:val="00C63189"/>
    <w:rsid w:val="00C63F33"/>
    <w:rsid w:val="00C63FE7"/>
    <w:rsid w:val="00C65B07"/>
    <w:rsid w:val="00C66354"/>
    <w:rsid w:val="00C66980"/>
    <w:rsid w:val="00C675A2"/>
    <w:rsid w:val="00C71118"/>
    <w:rsid w:val="00C719BB"/>
    <w:rsid w:val="00C71AF0"/>
    <w:rsid w:val="00C71EB9"/>
    <w:rsid w:val="00C74FA2"/>
    <w:rsid w:val="00C75623"/>
    <w:rsid w:val="00C75789"/>
    <w:rsid w:val="00C7665A"/>
    <w:rsid w:val="00C770D0"/>
    <w:rsid w:val="00C81182"/>
    <w:rsid w:val="00C81792"/>
    <w:rsid w:val="00C8210F"/>
    <w:rsid w:val="00C82DD2"/>
    <w:rsid w:val="00C82E53"/>
    <w:rsid w:val="00C835B5"/>
    <w:rsid w:val="00C83AE2"/>
    <w:rsid w:val="00C83B96"/>
    <w:rsid w:val="00C84B75"/>
    <w:rsid w:val="00C851E4"/>
    <w:rsid w:val="00C86193"/>
    <w:rsid w:val="00C86E3C"/>
    <w:rsid w:val="00C878C0"/>
    <w:rsid w:val="00C9037B"/>
    <w:rsid w:val="00C90711"/>
    <w:rsid w:val="00C90F58"/>
    <w:rsid w:val="00C912EB"/>
    <w:rsid w:val="00C914EF"/>
    <w:rsid w:val="00C92793"/>
    <w:rsid w:val="00C92D14"/>
    <w:rsid w:val="00C932A4"/>
    <w:rsid w:val="00C93C31"/>
    <w:rsid w:val="00C93D8D"/>
    <w:rsid w:val="00C93DDE"/>
    <w:rsid w:val="00C9633D"/>
    <w:rsid w:val="00C96B5A"/>
    <w:rsid w:val="00C97522"/>
    <w:rsid w:val="00C97751"/>
    <w:rsid w:val="00C978E9"/>
    <w:rsid w:val="00CA2CFA"/>
    <w:rsid w:val="00CA2E12"/>
    <w:rsid w:val="00CA4496"/>
    <w:rsid w:val="00CA5ECB"/>
    <w:rsid w:val="00CA61A8"/>
    <w:rsid w:val="00CA63E8"/>
    <w:rsid w:val="00CA7A13"/>
    <w:rsid w:val="00CB2118"/>
    <w:rsid w:val="00CB3005"/>
    <w:rsid w:val="00CB4E81"/>
    <w:rsid w:val="00CB59FC"/>
    <w:rsid w:val="00CB65E3"/>
    <w:rsid w:val="00CB68E7"/>
    <w:rsid w:val="00CC0507"/>
    <w:rsid w:val="00CC0726"/>
    <w:rsid w:val="00CC08EE"/>
    <w:rsid w:val="00CC17B0"/>
    <w:rsid w:val="00CC2697"/>
    <w:rsid w:val="00CC4B99"/>
    <w:rsid w:val="00CC4D5F"/>
    <w:rsid w:val="00CC5E52"/>
    <w:rsid w:val="00CC6138"/>
    <w:rsid w:val="00CC68AC"/>
    <w:rsid w:val="00CC6991"/>
    <w:rsid w:val="00CC7E14"/>
    <w:rsid w:val="00CD1CDD"/>
    <w:rsid w:val="00CD2CB9"/>
    <w:rsid w:val="00CD4029"/>
    <w:rsid w:val="00CD53A0"/>
    <w:rsid w:val="00CD57C1"/>
    <w:rsid w:val="00CD637C"/>
    <w:rsid w:val="00CD75CE"/>
    <w:rsid w:val="00CE04B2"/>
    <w:rsid w:val="00CE14F9"/>
    <w:rsid w:val="00CE6455"/>
    <w:rsid w:val="00CE6537"/>
    <w:rsid w:val="00CE65CF"/>
    <w:rsid w:val="00CE71FA"/>
    <w:rsid w:val="00CE72ED"/>
    <w:rsid w:val="00CE7AC6"/>
    <w:rsid w:val="00CE7E10"/>
    <w:rsid w:val="00CF0DF8"/>
    <w:rsid w:val="00CF166B"/>
    <w:rsid w:val="00CF24A5"/>
    <w:rsid w:val="00CF35DA"/>
    <w:rsid w:val="00CF3A78"/>
    <w:rsid w:val="00CF4001"/>
    <w:rsid w:val="00CF4703"/>
    <w:rsid w:val="00CF5208"/>
    <w:rsid w:val="00CF6061"/>
    <w:rsid w:val="00CF6BD0"/>
    <w:rsid w:val="00D00375"/>
    <w:rsid w:val="00D0049E"/>
    <w:rsid w:val="00D0150B"/>
    <w:rsid w:val="00D01A65"/>
    <w:rsid w:val="00D01F51"/>
    <w:rsid w:val="00D02A6A"/>
    <w:rsid w:val="00D02AC0"/>
    <w:rsid w:val="00D02B87"/>
    <w:rsid w:val="00D039C2"/>
    <w:rsid w:val="00D03BDB"/>
    <w:rsid w:val="00D03E8D"/>
    <w:rsid w:val="00D040A9"/>
    <w:rsid w:val="00D04397"/>
    <w:rsid w:val="00D04F0E"/>
    <w:rsid w:val="00D053A8"/>
    <w:rsid w:val="00D05E1D"/>
    <w:rsid w:val="00D0605A"/>
    <w:rsid w:val="00D06721"/>
    <w:rsid w:val="00D07D53"/>
    <w:rsid w:val="00D101BE"/>
    <w:rsid w:val="00D10BAD"/>
    <w:rsid w:val="00D10BF7"/>
    <w:rsid w:val="00D1198A"/>
    <w:rsid w:val="00D12366"/>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61D"/>
    <w:rsid w:val="00D21A9B"/>
    <w:rsid w:val="00D22DC6"/>
    <w:rsid w:val="00D2306F"/>
    <w:rsid w:val="00D232CB"/>
    <w:rsid w:val="00D252A1"/>
    <w:rsid w:val="00D25C89"/>
    <w:rsid w:val="00D25D72"/>
    <w:rsid w:val="00D26229"/>
    <w:rsid w:val="00D2750C"/>
    <w:rsid w:val="00D27C95"/>
    <w:rsid w:val="00D31B85"/>
    <w:rsid w:val="00D31D5A"/>
    <w:rsid w:val="00D330C9"/>
    <w:rsid w:val="00D33189"/>
    <w:rsid w:val="00D33DE6"/>
    <w:rsid w:val="00D36E02"/>
    <w:rsid w:val="00D40148"/>
    <w:rsid w:val="00D40A0E"/>
    <w:rsid w:val="00D40B58"/>
    <w:rsid w:val="00D40FC4"/>
    <w:rsid w:val="00D42D5C"/>
    <w:rsid w:val="00D43FB8"/>
    <w:rsid w:val="00D455DB"/>
    <w:rsid w:val="00D46920"/>
    <w:rsid w:val="00D46C22"/>
    <w:rsid w:val="00D50FC1"/>
    <w:rsid w:val="00D523F7"/>
    <w:rsid w:val="00D52453"/>
    <w:rsid w:val="00D5266F"/>
    <w:rsid w:val="00D528A0"/>
    <w:rsid w:val="00D53069"/>
    <w:rsid w:val="00D53325"/>
    <w:rsid w:val="00D53A3D"/>
    <w:rsid w:val="00D53F0C"/>
    <w:rsid w:val="00D5487A"/>
    <w:rsid w:val="00D54B25"/>
    <w:rsid w:val="00D54F7C"/>
    <w:rsid w:val="00D55A40"/>
    <w:rsid w:val="00D569B2"/>
    <w:rsid w:val="00D60422"/>
    <w:rsid w:val="00D60865"/>
    <w:rsid w:val="00D60B73"/>
    <w:rsid w:val="00D610D5"/>
    <w:rsid w:val="00D62301"/>
    <w:rsid w:val="00D62BD6"/>
    <w:rsid w:val="00D63574"/>
    <w:rsid w:val="00D6430B"/>
    <w:rsid w:val="00D6562E"/>
    <w:rsid w:val="00D66924"/>
    <w:rsid w:val="00D67FEC"/>
    <w:rsid w:val="00D70E9D"/>
    <w:rsid w:val="00D72B0A"/>
    <w:rsid w:val="00D7346A"/>
    <w:rsid w:val="00D74CFD"/>
    <w:rsid w:val="00D75160"/>
    <w:rsid w:val="00D77E33"/>
    <w:rsid w:val="00D80178"/>
    <w:rsid w:val="00D8098D"/>
    <w:rsid w:val="00D80D3A"/>
    <w:rsid w:val="00D817D5"/>
    <w:rsid w:val="00D81D76"/>
    <w:rsid w:val="00D81D88"/>
    <w:rsid w:val="00D81E28"/>
    <w:rsid w:val="00D83232"/>
    <w:rsid w:val="00D84555"/>
    <w:rsid w:val="00D86356"/>
    <w:rsid w:val="00D868B0"/>
    <w:rsid w:val="00D86A1B"/>
    <w:rsid w:val="00D8724E"/>
    <w:rsid w:val="00D87991"/>
    <w:rsid w:val="00D91EAC"/>
    <w:rsid w:val="00D9223F"/>
    <w:rsid w:val="00D9359F"/>
    <w:rsid w:val="00D93E25"/>
    <w:rsid w:val="00D93FD2"/>
    <w:rsid w:val="00D94398"/>
    <w:rsid w:val="00D9492A"/>
    <w:rsid w:val="00D96619"/>
    <w:rsid w:val="00D96655"/>
    <w:rsid w:val="00D96AD1"/>
    <w:rsid w:val="00DA027E"/>
    <w:rsid w:val="00DA3842"/>
    <w:rsid w:val="00DA3A69"/>
    <w:rsid w:val="00DA43C4"/>
    <w:rsid w:val="00DA4434"/>
    <w:rsid w:val="00DA4BF1"/>
    <w:rsid w:val="00DA65F4"/>
    <w:rsid w:val="00DA6B8E"/>
    <w:rsid w:val="00DA6C3D"/>
    <w:rsid w:val="00DA6DED"/>
    <w:rsid w:val="00DA760C"/>
    <w:rsid w:val="00DA78CE"/>
    <w:rsid w:val="00DA7BB7"/>
    <w:rsid w:val="00DB012F"/>
    <w:rsid w:val="00DB2FCB"/>
    <w:rsid w:val="00DB3216"/>
    <w:rsid w:val="00DB3AAB"/>
    <w:rsid w:val="00DB3E18"/>
    <w:rsid w:val="00DB6254"/>
    <w:rsid w:val="00DB7977"/>
    <w:rsid w:val="00DC0EA6"/>
    <w:rsid w:val="00DC1ABF"/>
    <w:rsid w:val="00DC1EA1"/>
    <w:rsid w:val="00DC21F3"/>
    <w:rsid w:val="00DC53DA"/>
    <w:rsid w:val="00DC543B"/>
    <w:rsid w:val="00DC663E"/>
    <w:rsid w:val="00DC6D15"/>
    <w:rsid w:val="00DC6F63"/>
    <w:rsid w:val="00DC70AB"/>
    <w:rsid w:val="00DC777C"/>
    <w:rsid w:val="00DD1C86"/>
    <w:rsid w:val="00DD1D74"/>
    <w:rsid w:val="00DD23F0"/>
    <w:rsid w:val="00DD24B5"/>
    <w:rsid w:val="00DD2EF0"/>
    <w:rsid w:val="00DD2F81"/>
    <w:rsid w:val="00DD35D7"/>
    <w:rsid w:val="00DD3760"/>
    <w:rsid w:val="00DD42BD"/>
    <w:rsid w:val="00DD4B31"/>
    <w:rsid w:val="00DD4EB9"/>
    <w:rsid w:val="00DD4F1C"/>
    <w:rsid w:val="00DD55B5"/>
    <w:rsid w:val="00DD5B8A"/>
    <w:rsid w:val="00DD7473"/>
    <w:rsid w:val="00DE1022"/>
    <w:rsid w:val="00DE1F1F"/>
    <w:rsid w:val="00DE3CDF"/>
    <w:rsid w:val="00DE4427"/>
    <w:rsid w:val="00DE5313"/>
    <w:rsid w:val="00DE7818"/>
    <w:rsid w:val="00DF06C0"/>
    <w:rsid w:val="00DF0E69"/>
    <w:rsid w:val="00DF0FCB"/>
    <w:rsid w:val="00DF131A"/>
    <w:rsid w:val="00DF22FD"/>
    <w:rsid w:val="00DF2554"/>
    <w:rsid w:val="00DF2901"/>
    <w:rsid w:val="00DF3507"/>
    <w:rsid w:val="00DF5D8C"/>
    <w:rsid w:val="00DF5FDA"/>
    <w:rsid w:val="00DF67D3"/>
    <w:rsid w:val="00DF6C3F"/>
    <w:rsid w:val="00DF6EDE"/>
    <w:rsid w:val="00DF7607"/>
    <w:rsid w:val="00E00374"/>
    <w:rsid w:val="00E0235F"/>
    <w:rsid w:val="00E0276E"/>
    <w:rsid w:val="00E03384"/>
    <w:rsid w:val="00E03B30"/>
    <w:rsid w:val="00E05AA8"/>
    <w:rsid w:val="00E05DBE"/>
    <w:rsid w:val="00E05F5E"/>
    <w:rsid w:val="00E05FFB"/>
    <w:rsid w:val="00E074F9"/>
    <w:rsid w:val="00E077B6"/>
    <w:rsid w:val="00E07E5B"/>
    <w:rsid w:val="00E1024A"/>
    <w:rsid w:val="00E144B5"/>
    <w:rsid w:val="00E14771"/>
    <w:rsid w:val="00E162F4"/>
    <w:rsid w:val="00E16BB7"/>
    <w:rsid w:val="00E21316"/>
    <w:rsid w:val="00E233E7"/>
    <w:rsid w:val="00E25FC6"/>
    <w:rsid w:val="00E25FEB"/>
    <w:rsid w:val="00E27792"/>
    <w:rsid w:val="00E31024"/>
    <w:rsid w:val="00E3139C"/>
    <w:rsid w:val="00E31BA9"/>
    <w:rsid w:val="00E33CD8"/>
    <w:rsid w:val="00E33D01"/>
    <w:rsid w:val="00E34BC5"/>
    <w:rsid w:val="00E34EA7"/>
    <w:rsid w:val="00E35189"/>
    <w:rsid w:val="00E360E6"/>
    <w:rsid w:val="00E40AC7"/>
    <w:rsid w:val="00E41C4E"/>
    <w:rsid w:val="00E41D77"/>
    <w:rsid w:val="00E42394"/>
    <w:rsid w:val="00E435FD"/>
    <w:rsid w:val="00E441D0"/>
    <w:rsid w:val="00E44E01"/>
    <w:rsid w:val="00E456E6"/>
    <w:rsid w:val="00E459A7"/>
    <w:rsid w:val="00E46BEB"/>
    <w:rsid w:val="00E475B3"/>
    <w:rsid w:val="00E47F78"/>
    <w:rsid w:val="00E50D2E"/>
    <w:rsid w:val="00E518DD"/>
    <w:rsid w:val="00E52F7D"/>
    <w:rsid w:val="00E53755"/>
    <w:rsid w:val="00E53A94"/>
    <w:rsid w:val="00E55534"/>
    <w:rsid w:val="00E56FE1"/>
    <w:rsid w:val="00E607C5"/>
    <w:rsid w:val="00E60B83"/>
    <w:rsid w:val="00E60D9E"/>
    <w:rsid w:val="00E61B49"/>
    <w:rsid w:val="00E61C58"/>
    <w:rsid w:val="00E62052"/>
    <w:rsid w:val="00E63F1E"/>
    <w:rsid w:val="00E64ADA"/>
    <w:rsid w:val="00E64F48"/>
    <w:rsid w:val="00E651E7"/>
    <w:rsid w:val="00E654ED"/>
    <w:rsid w:val="00E65FBE"/>
    <w:rsid w:val="00E66232"/>
    <w:rsid w:val="00E66B07"/>
    <w:rsid w:val="00E66EDE"/>
    <w:rsid w:val="00E67A5D"/>
    <w:rsid w:val="00E70235"/>
    <w:rsid w:val="00E71832"/>
    <w:rsid w:val="00E71FBD"/>
    <w:rsid w:val="00E72089"/>
    <w:rsid w:val="00E738A8"/>
    <w:rsid w:val="00E73C0C"/>
    <w:rsid w:val="00E73C49"/>
    <w:rsid w:val="00E7644E"/>
    <w:rsid w:val="00E76C12"/>
    <w:rsid w:val="00E80E17"/>
    <w:rsid w:val="00E81DF4"/>
    <w:rsid w:val="00E848E7"/>
    <w:rsid w:val="00E84C50"/>
    <w:rsid w:val="00E853F5"/>
    <w:rsid w:val="00E85C48"/>
    <w:rsid w:val="00E867D1"/>
    <w:rsid w:val="00E86F4A"/>
    <w:rsid w:val="00E86FD1"/>
    <w:rsid w:val="00E87F46"/>
    <w:rsid w:val="00E90690"/>
    <w:rsid w:val="00E91B21"/>
    <w:rsid w:val="00E9208A"/>
    <w:rsid w:val="00E92140"/>
    <w:rsid w:val="00E92A8F"/>
    <w:rsid w:val="00E92B44"/>
    <w:rsid w:val="00E932E2"/>
    <w:rsid w:val="00E93A1A"/>
    <w:rsid w:val="00E94A83"/>
    <w:rsid w:val="00E94C00"/>
    <w:rsid w:val="00E9707E"/>
    <w:rsid w:val="00EA0BA7"/>
    <w:rsid w:val="00EA170E"/>
    <w:rsid w:val="00EA1CD2"/>
    <w:rsid w:val="00EA24C6"/>
    <w:rsid w:val="00EA268C"/>
    <w:rsid w:val="00EA310D"/>
    <w:rsid w:val="00EA330B"/>
    <w:rsid w:val="00EA3570"/>
    <w:rsid w:val="00EA35BD"/>
    <w:rsid w:val="00EA3A78"/>
    <w:rsid w:val="00EA53EF"/>
    <w:rsid w:val="00EA5720"/>
    <w:rsid w:val="00EA7013"/>
    <w:rsid w:val="00EA7051"/>
    <w:rsid w:val="00EA7DA5"/>
    <w:rsid w:val="00EB032C"/>
    <w:rsid w:val="00EB09DD"/>
    <w:rsid w:val="00EB0EE4"/>
    <w:rsid w:val="00EB1F62"/>
    <w:rsid w:val="00EB460B"/>
    <w:rsid w:val="00EB4733"/>
    <w:rsid w:val="00EB6431"/>
    <w:rsid w:val="00EB6BF4"/>
    <w:rsid w:val="00EB700B"/>
    <w:rsid w:val="00EC0E68"/>
    <w:rsid w:val="00EC22EC"/>
    <w:rsid w:val="00EC34EB"/>
    <w:rsid w:val="00EC3759"/>
    <w:rsid w:val="00EC4066"/>
    <w:rsid w:val="00EC4317"/>
    <w:rsid w:val="00EC4909"/>
    <w:rsid w:val="00EC4D5D"/>
    <w:rsid w:val="00EC5634"/>
    <w:rsid w:val="00EC7589"/>
    <w:rsid w:val="00ED03A9"/>
    <w:rsid w:val="00ED23B0"/>
    <w:rsid w:val="00ED25AE"/>
    <w:rsid w:val="00ED265F"/>
    <w:rsid w:val="00ED2BAD"/>
    <w:rsid w:val="00ED3BB1"/>
    <w:rsid w:val="00ED45CB"/>
    <w:rsid w:val="00ED5C9B"/>
    <w:rsid w:val="00ED6848"/>
    <w:rsid w:val="00ED6B5B"/>
    <w:rsid w:val="00EE036A"/>
    <w:rsid w:val="00EE2146"/>
    <w:rsid w:val="00EE26E9"/>
    <w:rsid w:val="00EE2E6F"/>
    <w:rsid w:val="00EE4614"/>
    <w:rsid w:val="00EE594F"/>
    <w:rsid w:val="00EE722B"/>
    <w:rsid w:val="00EF1565"/>
    <w:rsid w:val="00EF24D1"/>
    <w:rsid w:val="00EF2FC0"/>
    <w:rsid w:val="00EF36B1"/>
    <w:rsid w:val="00EF554B"/>
    <w:rsid w:val="00EF56CE"/>
    <w:rsid w:val="00EF64BA"/>
    <w:rsid w:val="00F00370"/>
    <w:rsid w:val="00F004DE"/>
    <w:rsid w:val="00F01A12"/>
    <w:rsid w:val="00F021EC"/>
    <w:rsid w:val="00F02E83"/>
    <w:rsid w:val="00F04603"/>
    <w:rsid w:val="00F04830"/>
    <w:rsid w:val="00F04B62"/>
    <w:rsid w:val="00F059B7"/>
    <w:rsid w:val="00F0649D"/>
    <w:rsid w:val="00F0692F"/>
    <w:rsid w:val="00F06FF5"/>
    <w:rsid w:val="00F070BC"/>
    <w:rsid w:val="00F12B84"/>
    <w:rsid w:val="00F1368F"/>
    <w:rsid w:val="00F13DE4"/>
    <w:rsid w:val="00F15560"/>
    <w:rsid w:val="00F16839"/>
    <w:rsid w:val="00F16886"/>
    <w:rsid w:val="00F17059"/>
    <w:rsid w:val="00F17420"/>
    <w:rsid w:val="00F21A30"/>
    <w:rsid w:val="00F22EC4"/>
    <w:rsid w:val="00F22ECE"/>
    <w:rsid w:val="00F2380A"/>
    <w:rsid w:val="00F23BC4"/>
    <w:rsid w:val="00F23EBC"/>
    <w:rsid w:val="00F243C2"/>
    <w:rsid w:val="00F24434"/>
    <w:rsid w:val="00F27491"/>
    <w:rsid w:val="00F2776D"/>
    <w:rsid w:val="00F27871"/>
    <w:rsid w:val="00F32772"/>
    <w:rsid w:val="00F32899"/>
    <w:rsid w:val="00F355CE"/>
    <w:rsid w:val="00F36FBD"/>
    <w:rsid w:val="00F378E6"/>
    <w:rsid w:val="00F37F7B"/>
    <w:rsid w:val="00F41DB2"/>
    <w:rsid w:val="00F42A06"/>
    <w:rsid w:val="00F43951"/>
    <w:rsid w:val="00F46E80"/>
    <w:rsid w:val="00F50939"/>
    <w:rsid w:val="00F51493"/>
    <w:rsid w:val="00F51A47"/>
    <w:rsid w:val="00F5261D"/>
    <w:rsid w:val="00F52D1B"/>
    <w:rsid w:val="00F52F0E"/>
    <w:rsid w:val="00F5311F"/>
    <w:rsid w:val="00F53A99"/>
    <w:rsid w:val="00F53AD6"/>
    <w:rsid w:val="00F554F7"/>
    <w:rsid w:val="00F55909"/>
    <w:rsid w:val="00F55FF9"/>
    <w:rsid w:val="00F56584"/>
    <w:rsid w:val="00F56834"/>
    <w:rsid w:val="00F56E53"/>
    <w:rsid w:val="00F60FBA"/>
    <w:rsid w:val="00F61001"/>
    <w:rsid w:val="00F61432"/>
    <w:rsid w:val="00F62036"/>
    <w:rsid w:val="00F62935"/>
    <w:rsid w:val="00F62D4C"/>
    <w:rsid w:val="00F6369B"/>
    <w:rsid w:val="00F63E51"/>
    <w:rsid w:val="00F63F90"/>
    <w:rsid w:val="00F64C09"/>
    <w:rsid w:val="00F66E09"/>
    <w:rsid w:val="00F675D1"/>
    <w:rsid w:val="00F70D96"/>
    <w:rsid w:val="00F714C3"/>
    <w:rsid w:val="00F718F4"/>
    <w:rsid w:val="00F725EB"/>
    <w:rsid w:val="00F735A3"/>
    <w:rsid w:val="00F7390D"/>
    <w:rsid w:val="00F75079"/>
    <w:rsid w:val="00F75213"/>
    <w:rsid w:val="00F7533C"/>
    <w:rsid w:val="00F760E0"/>
    <w:rsid w:val="00F76312"/>
    <w:rsid w:val="00F76BC8"/>
    <w:rsid w:val="00F76C0B"/>
    <w:rsid w:val="00F8031F"/>
    <w:rsid w:val="00F81C80"/>
    <w:rsid w:val="00F828E8"/>
    <w:rsid w:val="00F83792"/>
    <w:rsid w:val="00F84351"/>
    <w:rsid w:val="00F84684"/>
    <w:rsid w:val="00F863A8"/>
    <w:rsid w:val="00F87BBB"/>
    <w:rsid w:val="00F90FA8"/>
    <w:rsid w:val="00F92211"/>
    <w:rsid w:val="00F93106"/>
    <w:rsid w:val="00F95DAA"/>
    <w:rsid w:val="00F96F05"/>
    <w:rsid w:val="00F9791F"/>
    <w:rsid w:val="00F97B76"/>
    <w:rsid w:val="00FA023E"/>
    <w:rsid w:val="00FA0347"/>
    <w:rsid w:val="00FA2B89"/>
    <w:rsid w:val="00FA4A98"/>
    <w:rsid w:val="00FA7314"/>
    <w:rsid w:val="00FA7827"/>
    <w:rsid w:val="00FA7CBF"/>
    <w:rsid w:val="00FB09A7"/>
    <w:rsid w:val="00FB11A8"/>
    <w:rsid w:val="00FB1DC1"/>
    <w:rsid w:val="00FB21C8"/>
    <w:rsid w:val="00FB32E1"/>
    <w:rsid w:val="00FB39EF"/>
    <w:rsid w:val="00FB3C25"/>
    <w:rsid w:val="00FB4202"/>
    <w:rsid w:val="00FB4954"/>
    <w:rsid w:val="00FB579D"/>
    <w:rsid w:val="00FB57B9"/>
    <w:rsid w:val="00FB610C"/>
    <w:rsid w:val="00FB6F48"/>
    <w:rsid w:val="00FB71AD"/>
    <w:rsid w:val="00FB7649"/>
    <w:rsid w:val="00FB7ACC"/>
    <w:rsid w:val="00FC042A"/>
    <w:rsid w:val="00FC10BE"/>
    <w:rsid w:val="00FC17E8"/>
    <w:rsid w:val="00FC23B1"/>
    <w:rsid w:val="00FC35DF"/>
    <w:rsid w:val="00FC3790"/>
    <w:rsid w:val="00FC526F"/>
    <w:rsid w:val="00FC6126"/>
    <w:rsid w:val="00FD0124"/>
    <w:rsid w:val="00FD186E"/>
    <w:rsid w:val="00FD313D"/>
    <w:rsid w:val="00FD5A4C"/>
    <w:rsid w:val="00FD6195"/>
    <w:rsid w:val="00FD67F7"/>
    <w:rsid w:val="00FD7165"/>
    <w:rsid w:val="00FD76AF"/>
    <w:rsid w:val="00FD79BA"/>
    <w:rsid w:val="00FE0D85"/>
    <w:rsid w:val="00FE1FA4"/>
    <w:rsid w:val="00FE250D"/>
    <w:rsid w:val="00FE253C"/>
    <w:rsid w:val="00FE2721"/>
    <w:rsid w:val="00FE2E58"/>
    <w:rsid w:val="00FE2F1F"/>
    <w:rsid w:val="00FE32B5"/>
    <w:rsid w:val="00FE3B62"/>
    <w:rsid w:val="00FE3E46"/>
    <w:rsid w:val="00FE3ED3"/>
    <w:rsid w:val="00FE4917"/>
    <w:rsid w:val="00FE49EC"/>
    <w:rsid w:val="00FE5759"/>
    <w:rsid w:val="00FE5C0F"/>
    <w:rsid w:val="00FE5FF4"/>
    <w:rsid w:val="00FE605E"/>
    <w:rsid w:val="00FE7F4A"/>
    <w:rsid w:val="00FF0E6C"/>
    <w:rsid w:val="00FF0EF1"/>
    <w:rsid w:val="00FF19AA"/>
    <w:rsid w:val="00FF21E7"/>
    <w:rsid w:val="00FF24AD"/>
    <w:rsid w:val="00FF404C"/>
    <w:rsid w:val="00FF4F38"/>
    <w:rsid w:val="00FF70B4"/>
    <w:rsid w:val="00FF72C1"/>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3282CF"/>
  <w15:docId w15:val="{F0243934-C2D4-40B7-95A6-E9041813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1C5"/>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740464"/>
    <w:rPr>
      <w:rFonts w:ascii="Times New Roman" w:eastAsia="Times New Roman" w:hAnsi="Times New Roman"/>
    </w:rPr>
  </w:style>
  <w:style w:type="character" w:styleId="Nerazreenaomemba">
    <w:name w:val="Unresolved Mention"/>
    <w:basedOn w:val="Privzetapisavaodstavka"/>
    <w:uiPriority w:val="99"/>
    <w:semiHidden/>
    <w:unhideWhenUsed/>
    <w:rsid w:val="00536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52414792">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76172531">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8854754">
      <w:bodyDiv w:val="1"/>
      <w:marLeft w:val="0"/>
      <w:marRight w:val="0"/>
      <w:marTop w:val="0"/>
      <w:marBottom w:val="0"/>
      <w:divBdr>
        <w:top w:val="none" w:sz="0" w:space="0" w:color="auto"/>
        <w:left w:val="none" w:sz="0" w:space="0" w:color="auto"/>
        <w:bottom w:val="none" w:sz="0" w:space="0" w:color="auto"/>
        <w:right w:val="none" w:sz="0" w:space="0" w:color="auto"/>
      </w:divBdr>
    </w:div>
    <w:div w:id="1307275438">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713847491">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7323378">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mailto:robert.pobezin@energetika.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mailto:alojzij.marincic@energetik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1E5D3-ACCA-48F5-9E1F-4F9CB28B1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23594</Words>
  <Characters>134491</Characters>
  <Application>Microsoft Office Word</Application>
  <DocSecurity>0</DocSecurity>
  <Lines>1120</Lines>
  <Paragraphs>315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157770</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2</cp:revision>
  <cp:lastPrinted>2026-03-16T10:26:00Z</cp:lastPrinted>
  <dcterms:created xsi:type="dcterms:W3CDTF">2026-03-16T10:27:00Z</dcterms:created>
  <dcterms:modified xsi:type="dcterms:W3CDTF">2026-03-16T10:27:00Z</dcterms:modified>
</cp:coreProperties>
</file>